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808D8" w14:textId="4E5FFF20" w:rsidR="00230C71" w:rsidRPr="00944C65" w:rsidRDefault="00230C71" w:rsidP="00E224B6">
      <w:pPr>
        <w:pStyle w:val="javnanaroilapodnaslov"/>
        <w:framePr w:wrap="auto" w:vAnchor="margin" w:yAlign="inline"/>
        <w:numPr>
          <w:ilvl w:val="1"/>
          <w:numId w:val="88"/>
        </w:numPr>
        <w:spacing w:before="0" w:after="0"/>
        <w:rPr>
          <w:rFonts w:asciiTheme="majorHAnsi" w:hAnsiTheme="majorHAnsi" w:cstheme="majorHAnsi"/>
          <w:szCs w:val="24"/>
          <w:lang w:val="sl-SI"/>
        </w:rPr>
      </w:pPr>
      <w:bookmarkStart w:id="0" w:name="_Toc192831212"/>
      <w:proofErr w:type="spellStart"/>
      <w:r w:rsidRPr="00944C65">
        <w:rPr>
          <w:rFonts w:asciiTheme="majorHAnsi" w:hAnsiTheme="majorHAnsi" w:cstheme="majorHAnsi"/>
          <w:szCs w:val="24"/>
          <w:lang w:val="sl-SI"/>
        </w:rPr>
        <w:t>obr</w:t>
      </w:r>
      <w:proofErr w:type="spellEnd"/>
      <w:r w:rsidRPr="00944C65">
        <w:rPr>
          <w:rFonts w:asciiTheme="majorHAnsi" w:hAnsiTheme="majorHAnsi" w:cstheme="majorHAnsi"/>
          <w:szCs w:val="24"/>
          <w:lang w:val="sl-SI"/>
        </w:rPr>
        <w:t>.</w:t>
      </w:r>
      <w:r w:rsidR="00750C34" w:rsidRPr="00944C65">
        <w:rPr>
          <w:rFonts w:asciiTheme="majorHAnsi" w:hAnsiTheme="majorHAnsi" w:cstheme="majorHAnsi"/>
          <w:szCs w:val="24"/>
          <w:lang w:val="sl-SI"/>
        </w:rPr>
        <w:t xml:space="preserve"> – </w:t>
      </w:r>
      <w:r w:rsidRPr="00944C65">
        <w:rPr>
          <w:rFonts w:asciiTheme="majorHAnsi" w:hAnsiTheme="majorHAnsi" w:cstheme="majorHAnsi"/>
          <w:szCs w:val="24"/>
          <w:lang w:val="sl-SI"/>
        </w:rPr>
        <w:t>Ponudba</w:t>
      </w:r>
      <w:r w:rsidR="00154D08" w:rsidRPr="00944C65">
        <w:rPr>
          <w:rFonts w:asciiTheme="majorHAnsi" w:hAnsiTheme="majorHAnsi" w:cstheme="majorHAnsi"/>
          <w:szCs w:val="24"/>
          <w:lang w:val="sl-SI"/>
        </w:rPr>
        <w:t>/Predračun</w:t>
      </w:r>
      <w:bookmarkEnd w:id="0"/>
      <w:r w:rsidR="00750C34" w:rsidRPr="00944C65">
        <w:rPr>
          <w:rFonts w:asciiTheme="majorHAnsi" w:hAnsiTheme="majorHAnsi" w:cstheme="majorHAnsi"/>
          <w:szCs w:val="24"/>
          <w:lang w:val="sl-SI"/>
        </w:rPr>
        <w:t xml:space="preserve"> </w:t>
      </w:r>
    </w:p>
    <w:p w14:paraId="4A481F1C" w14:textId="77777777" w:rsidR="0017591C" w:rsidRPr="00944C65" w:rsidRDefault="0017591C" w:rsidP="00954B58">
      <w:pPr>
        <w:jc w:val="both"/>
        <w:rPr>
          <w:rFonts w:asciiTheme="majorHAnsi" w:hAnsiTheme="majorHAnsi" w:cstheme="majorHAnsi"/>
          <w:sz w:val="24"/>
          <w:szCs w:val="24"/>
        </w:rPr>
      </w:pPr>
    </w:p>
    <w:p w14:paraId="4BDE4A71" w14:textId="77777777" w:rsidR="00C80AD8" w:rsidRPr="00944C65" w:rsidRDefault="00C80AD8" w:rsidP="00954B58">
      <w:pPr>
        <w:jc w:val="both"/>
        <w:rPr>
          <w:rFonts w:asciiTheme="majorHAnsi" w:hAnsiTheme="majorHAnsi" w:cstheme="majorHAnsi"/>
        </w:rPr>
      </w:pPr>
      <w:r w:rsidRPr="00944C65">
        <w:rPr>
          <w:rFonts w:asciiTheme="majorHAnsi" w:hAnsiTheme="majorHAnsi" w:cstheme="majorHAnsi"/>
        </w:rPr>
        <w:t>Na obvestilo o javnem naročilu »</w:t>
      </w:r>
      <w:r w:rsidR="000E59E1" w:rsidRPr="00944C65">
        <w:rPr>
          <w:rFonts w:asciiTheme="majorHAnsi" w:hAnsiTheme="majorHAnsi" w:cstheme="majorHAnsi"/>
        </w:rPr>
        <w:t xml:space="preserve">Izdelava projektne dokumentacije DPP, DGD in PZI na območju hotela </w:t>
      </w:r>
      <w:proofErr w:type="spellStart"/>
      <w:r w:rsidR="000E59E1" w:rsidRPr="00944C65">
        <w:rPr>
          <w:rFonts w:asciiTheme="majorHAnsi" w:hAnsiTheme="majorHAnsi" w:cstheme="majorHAnsi"/>
        </w:rPr>
        <w:t>Jochmannovega</w:t>
      </w:r>
      <w:proofErr w:type="spellEnd"/>
      <w:r w:rsidR="000E59E1" w:rsidRPr="00944C65">
        <w:rPr>
          <w:rFonts w:asciiTheme="majorHAnsi" w:hAnsiTheme="majorHAnsi" w:cstheme="majorHAnsi"/>
        </w:rPr>
        <w:t xml:space="preserve"> mlina</w:t>
      </w:r>
      <w:r w:rsidRPr="00944C65">
        <w:rPr>
          <w:rFonts w:asciiTheme="majorHAnsi" w:hAnsiTheme="majorHAnsi" w:cstheme="majorHAnsi"/>
        </w:rPr>
        <w:t xml:space="preserve">«, </w:t>
      </w:r>
      <w:r w:rsidR="00EA535A" w:rsidRPr="00944C65">
        <w:rPr>
          <w:rFonts w:asciiTheme="majorHAnsi" w:hAnsiTheme="majorHAnsi" w:cstheme="majorHAnsi"/>
        </w:rPr>
        <w:t>poslanem v objavo na portal javnih naročil</w:t>
      </w:r>
      <w:r w:rsidRPr="00944C65">
        <w:rPr>
          <w:rFonts w:asciiTheme="majorHAnsi" w:hAnsiTheme="majorHAnsi" w:cstheme="majorHAnsi"/>
        </w:rPr>
        <w:t>, dajemo ponudbo, kot sledi:</w:t>
      </w:r>
    </w:p>
    <w:p w14:paraId="29DA9FA7" w14:textId="77777777" w:rsidR="0017591C" w:rsidRPr="00944C65" w:rsidRDefault="0017591C" w:rsidP="00954B58">
      <w:pPr>
        <w:rPr>
          <w:rFonts w:asciiTheme="majorHAnsi" w:hAnsiTheme="majorHAnsi" w:cstheme="majorHAnsi"/>
        </w:rPr>
      </w:pPr>
    </w:p>
    <w:tbl>
      <w:tblPr>
        <w:tblW w:w="9142"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520"/>
      </w:tblGrid>
      <w:tr w:rsidR="00C80AD8" w:rsidRPr="00944C65" w14:paraId="1829B3A4" w14:textId="77777777" w:rsidTr="000006BC">
        <w:trPr>
          <w:trHeight w:val="397"/>
        </w:trPr>
        <w:tc>
          <w:tcPr>
            <w:tcW w:w="2622" w:type="dxa"/>
            <w:shd w:val="clear" w:color="auto" w:fill="auto"/>
          </w:tcPr>
          <w:p w14:paraId="432B91E6" w14:textId="77777777" w:rsidR="00C80AD8" w:rsidRPr="00944C65" w:rsidRDefault="00C80AD8" w:rsidP="00954B58">
            <w:pPr>
              <w:rPr>
                <w:rFonts w:asciiTheme="majorHAnsi" w:hAnsiTheme="majorHAnsi" w:cstheme="majorHAnsi"/>
              </w:rPr>
            </w:pPr>
            <w:r w:rsidRPr="00944C65">
              <w:rPr>
                <w:rFonts w:asciiTheme="majorHAnsi" w:hAnsiTheme="majorHAnsi" w:cstheme="majorHAnsi"/>
              </w:rPr>
              <w:t>Številka ponudbe:</w:t>
            </w:r>
          </w:p>
        </w:tc>
        <w:tc>
          <w:tcPr>
            <w:tcW w:w="6520" w:type="dxa"/>
            <w:shd w:val="clear" w:color="auto" w:fill="auto"/>
          </w:tcPr>
          <w:p w14:paraId="79890249" w14:textId="77777777" w:rsidR="00C80AD8" w:rsidRPr="00944C65" w:rsidRDefault="00C80AD8" w:rsidP="00954B58">
            <w:pPr>
              <w:rPr>
                <w:rFonts w:asciiTheme="majorHAnsi" w:hAnsiTheme="majorHAnsi" w:cstheme="majorHAnsi"/>
              </w:rPr>
            </w:pPr>
          </w:p>
        </w:tc>
      </w:tr>
      <w:tr w:rsidR="00C80AD8" w:rsidRPr="00944C65" w14:paraId="23DF3520" w14:textId="77777777" w:rsidTr="000006BC">
        <w:trPr>
          <w:trHeight w:val="397"/>
        </w:trPr>
        <w:tc>
          <w:tcPr>
            <w:tcW w:w="2622" w:type="dxa"/>
            <w:shd w:val="clear" w:color="auto" w:fill="auto"/>
          </w:tcPr>
          <w:p w14:paraId="12DD5DA4" w14:textId="77777777" w:rsidR="00C80AD8" w:rsidRPr="00944C65" w:rsidRDefault="00C80AD8" w:rsidP="00954B58">
            <w:pPr>
              <w:rPr>
                <w:rFonts w:asciiTheme="majorHAnsi" w:hAnsiTheme="majorHAnsi" w:cstheme="majorHAnsi"/>
              </w:rPr>
            </w:pPr>
            <w:r w:rsidRPr="00944C65">
              <w:rPr>
                <w:rFonts w:asciiTheme="majorHAnsi" w:hAnsiTheme="majorHAnsi" w:cstheme="majorHAnsi"/>
              </w:rPr>
              <w:t>Datum:</w:t>
            </w:r>
            <w:r w:rsidRPr="00944C65">
              <w:rPr>
                <w:rFonts w:asciiTheme="majorHAnsi" w:hAnsiTheme="majorHAnsi" w:cstheme="majorHAnsi"/>
              </w:rPr>
              <w:tab/>
            </w:r>
          </w:p>
        </w:tc>
        <w:tc>
          <w:tcPr>
            <w:tcW w:w="6520" w:type="dxa"/>
            <w:shd w:val="clear" w:color="auto" w:fill="auto"/>
          </w:tcPr>
          <w:p w14:paraId="515E25DB" w14:textId="77777777" w:rsidR="00C80AD8" w:rsidRPr="00944C65" w:rsidRDefault="00C80AD8" w:rsidP="00954B58">
            <w:pPr>
              <w:rPr>
                <w:rFonts w:asciiTheme="majorHAnsi" w:hAnsiTheme="majorHAnsi" w:cstheme="majorHAnsi"/>
              </w:rPr>
            </w:pPr>
          </w:p>
        </w:tc>
      </w:tr>
    </w:tbl>
    <w:p w14:paraId="4505DC0D" w14:textId="77777777" w:rsidR="0017591C" w:rsidRPr="00944C65" w:rsidRDefault="0017591C" w:rsidP="00954B58">
      <w:pPr>
        <w:rPr>
          <w:rFonts w:asciiTheme="majorHAnsi" w:hAnsiTheme="majorHAnsi" w:cstheme="majorHAnsi"/>
        </w:rPr>
      </w:pPr>
    </w:p>
    <w:p w14:paraId="0CD7A6E2" w14:textId="77777777" w:rsidR="00C80AD8" w:rsidRPr="00944C65" w:rsidRDefault="00C80AD8" w:rsidP="00954B58">
      <w:pPr>
        <w:rPr>
          <w:rFonts w:asciiTheme="majorHAnsi" w:hAnsiTheme="majorHAnsi" w:cstheme="majorHAnsi"/>
        </w:rPr>
      </w:pPr>
      <w:r w:rsidRPr="00944C65">
        <w:rPr>
          <w:rFonts w:asciiTheme="majorHAnsi" w:hAnsiTheme="majorHAnsi" w:cstheme="majorHAnsi"/>
        </w:rPr>
        <w:t>PONUDNIK:</w:t>
      </w:r>
    </w:p>
    <w:tbl>
      <w:tblPr>
        <w:tblW w:w="9171"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577"/>
      </w:tblGrid>
      <w:tr w:rsidR="00C80AD8" w:rsidRPr="00944C65" w14:paraId="72EA668F" w14:textId="77777777" w:rsidTr="00483438">
        <w:trPr>
          <w:trHeight w:val="397"/>
        </w:trPr>
        <w:tc>
          <w:tcPr>
            <w:tcW w:w="2594" w:type="dxa"/>
            <w:shd w:val="clear" w:color="auto" w:fill="auto"/>
          </w:tcPr>
          <w:p w14:paraId="4829DC81" w14:textId="77777777" w:rsidR="00C80AD8" w:rsidRPr="00944C65" w:rsidRDefault="00C80AD8" w:rsidP="00954B58">
            <w:pPr>
              <w:rPr>
                <w:rFonts w:asciiTheme="majorHAnsi" w:hAnsiTheme="majorHAnsi" w:cstheme="majorHAnsi"/>
              </w:rPr>
            </w:pPr>
            <w:r w:rsidRPr="00944C65">
              <w:rPr>
                <w:rFonts w:asciiTheme="majorHAnsi" w:hAnsiTheme="majorHAnsi" w:cstheme="majorHAnsi"/>
              </w:rPr>
              <w:t>Firma/Ime ponudnika:</w:t>
            </w:r>
          </w:p>
        </w:tc>
        <w:tc>
          <w:tcPr>
            <w:tcW w:w="6577" w:type="dxa"/>
            <w:shd w:val="clear" w:color="auto" w:fill="auto"/>
          </w:tcPr>
          <w:p w14:paraId="08FD27BE" w14:textId="77777777" w:rsidR="00C80AD8" w:rsidRPr="00944C65" w:rsidRDefault="00C80AD8" w:rsidP="00954B58">
            <w:pPr>
              <w:rPr>
                <w:rFonts w:asciiTheme="majorHAnsi" w:hAnsiTheme="majorHAnsi" w:cstheme="majorHAnsi"/>
              </w:rPr>
            </w:pPr>
          </w:p>
        </w:tc>
      </w:tr>
      <w:tr w:rsidR="00C80AD8" w:rsidRPr="00944C65" w14:paraId="5E8AC9BA" w14:textId="77777777" w:rsidTr="00483438">
        <w:trPr>
          <w:trHeight w:val="397"/>
        </w:trPr>
        <w:tc>
          <w:tcPr>
            <w:tcW w:w="2594" w:type="dxa"/>
            <w:shd w:val="clear" w:color="auto" w:fill="auto"/>
          </w:tcPr>
          <w:p w14:paraId="256D612E" w14:textId="77777777" w:rsidR="00C80AD8" w:rsidRPr="00944C65" w:rsidRDefault="00C80AD8" w:rsidP="00954B58">
            <w:pPr>
              <w:rPr>
                <w:rFonts w:asciiTheme="majorHAnsi" w:hAnsiTheme="majorHAnsi" w:cstheme="majorHAnsi"/>
              </w:rPr>
            </w:pPr>
            <w:r w:rsidRPr="00944C65">
              <w:rPr>
                <w:rFonts w:asciiTheme="majorHAnsi" w:hAnsiTheme="majorHAnsi" w:cstheme="majorHAnsi"/>
              </w:rPr>
              <w:t>Sedež/Naslov ponudnika:</w:t>
            </w:r>
          </w:p>
        </w:tc>
        <w:tc>
          <w:tcPr>
            <w:tcW w:w="6577" w:type="dxa"/>
            <w:shd w:val="clear" w:color="auto" w:fill="auto"/>
          </w:tcPr>
          <w:p w14:paraId="7035E478" w14:textId="77777777" w:rsidR="00C80AD8" w:rsidRPr="00944C65" w:rsidRDefault="00C80AD8" w:rsidP="00954B58">
            <w:pPr>
              <w:rPr>
                <w:rFonts w:asciiTheme="majorHAnsi" w:hAnsiTheme="majorHAnsi" w:cstheme="majorHAnsi"/>
              </w:rPr>
            </w:pPr>
          </w:p>
        </w:tc>
      </w:tr>
      <w:tr w:rsidR="00C80AD8" w:rsidRPr="00944C65" w14:paraId="47C61DF1" w14:textId="77777777" w:rsidTr="00483438">
        <w:trPr>
          <w:trHeight w:val="397"/>
        </w:trPr>
        <w:tc>
          <w:tcPr>
            <w:tcW w:w="2594" w:type="dxa"/>
            <w:shd w:val="clear" w:color="auto" w:fill="auto"/>
          </w:tcPr>
          <w:p w14:paraId="0D69C169" w14:textId="77777777" w:rsidR="00C80AD8" w:rsidRPr="00944C65" w:rsidRDefault="00C80AD8" w:rsidP="00954B58">
            <w:pPr>
              <w:rPr>
                <w:rFonts w:asciiTheme="majorHAnsi" w:hAnsiTheme="majorHAnsi" w:cstheme="majorHAnsi"/>
              </w:rPr>
            </w:pPr>
            <w:r w:rsidRPr="00944C65">
              <w:rPr>
                <w:rFonts w:asciiTheme="majorHAnsi" w:hAnsiTheme="majorHAnsi" w:cstheme="majorHAnsi"/>
              </w:rPr>
              <w:t>Matična številka:</w:t>
            </w:r>
          </w:p>
        </w:tc>
        <w:tc>
          <w:tcPr>
            <w:tcW w:w="6577" w:type="dxa"/>
            <w:shd w:val="clear" w:color="auto" w:fill="auto"/>
          </w:tcPr>
          <w:p w14:paraId="2D2D8EA5" w14:textId="77777777" w:rsidR="00C80AD8" w:rsidRPr="00944C65" w:rsidRDefault="00C80AD8" w:rsidP="00954B58">
            <w:pPr>
              <w:rPr>
                <w:rFonts w:asciiTheme="majorHAnsi" w:hAnsiTheme="majorHAnsi" w:cstheme="majorHAnsi"/>
              </w:rPr>
            </w:pPr>
          </w:p>
        </w:tc>
      </w:tr>
      <w:tr w:rsidR="00C80AD8" w:rsidRPr="00944C65" w14:paraId="546ECC78" w14:textId="77777777" w:rsidTr="00483438">
        <w:trPr>
          <w:trHeight w:val="397"/>
        </w:trPr>
        <w:tc>
          <w:tcPr>
            <w:tcW w:w="2594" w:type="dxa"/>
            <w:shd w:val="clear" w:color="auto" w:fill="auto"/>
          </w:tcPr>
          <w:p w14:paraId="167783C4" w14:textId="77777777" w:rsidR="00C80AD8" w:rsidRPr="00944C65" w:rsidRDefault="00C80AD8" w:rsidP="00954B58">
            <w:pPr>
              <w:rPr>
                <w:rFonts w:asciiTheme="majorHAnsi" w:hAnsiTheme="majorHAnsi" w:cstheme="majorHAnsi"/>
              </w:rPr>
            </w:pPr>
            <w:r w:rsidRPr="00944C65">
              <w:rPr>
                <w:rFonts w:asciiTheme="majorHAnsi" w:hAnsiTheme="majorHAnsi" w:cstheme="majorHAnsi"/>
              </w:rPr>
              <w:t>Identifikacijska številka:</w:t>
            </w:r>
          </w:p>
        </w:tc>
        <w:tc>
          <w:tcPr>
            <w:tcW w:w="6577" w:type="dxa"/>
            <w:shd w:val="clear" w:color="auto" w:fill="auto"/>
          </w:tcPr>
          <w:p w14:paraId="0206A82F" w14:textId="77777777" w:rsidR="00C80AD8" w:rsidRPr="00944C65" w:rsidRDefault="00C80AD8" w:rsidP="00954B58">
            <w:pPr>
              <w:rPr>
                <w:rFonts w:asciiTheme="majorHAnsi" w:hAnsiTheme="majorHAnsi" w:cstheme="majorHAnsi"/>
              </w:rPr>
            </w:pPr>
          </w:p>
        </w:tc>
      </w:tr>
    </w:tbl>
    <w:p w14:paraId="39A6F6AE" w14:textId="77777777" w:rsidR="00EA535A" w:rsidRDefault="00EA535A" w:rsidP="00954B58">
      <w:pPr>
        <w:rPr>
          <w:rFonts w:asciiTheme="majorHAnsi" w:hAnsiTheme="majorHAnsi" w:cstheme="majorHAnsi"/>
          <w:color w:val="FF000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2B75B0" w:rsidRPr="00944C65" w14:paraId="0660507B" w14:textId="77777777" w:rsidTr="000004E7">
        <w:tc>
          <w:tcPr>
            <w:tcW w:w="9022" w:type="dxa"/>
            <w:gridSpan w:val="2"/>
            <w:shd w:val="clear" w:color="auto" w:fill="DEEAF6" w:themeFill="accent1" w:themeFillTint="33"/>
          </w:tcPr>
          <w:p w14:paraId="1E127B61" w14:textId="77777777" w:rsidR="002B75B0" w:rsidRPr="00944C65" w:rsidRDefault="002B75B0" w:rsidP="000004E7">
            <w:pPr>
              <w:rPr>
                <w:rFonts w:asciiTheme="majorHAnsi" w:hAnsiTheme="majorHAnsi" w:cstheme="majorHAnsi"/>
              </w:rPr>
            </w:pPr>
          </w:p>
          <w:p w14:paraId="4613F30F" w14:textId="77777777" w:rsidR="002B75B0" w:rsidRPr="00944C65" w:rsidRDefault="002B75B0" w:rsidP="000004E7">
            <w:pPr>
              <w:jc w:val="center"/>
              <w:rPr>
                <w:rFonts w:asciiTheme="majorHAnsi" w:hAnsiTheme="majorHAnsi" w:cstheme="majorHAnsi"/>
              </w:rPr>
            </w:pPr>
            <w:r w:rsidRPr="00944C65">
              <w:rPr>
                <w:rFonts w:asciiTheme="majorHAnsi" w:hAnsiTheme="majorHAnsi" w:cstheme="majorHAnsi"/>
              </w:rPr>
              <w:t xml:space="preserve">PONUDBENA CENA </w:t>
            </w:r>
          </w:p>
        </w:tc>
      </w:tr>
      <w:tr w:rsidR="002B75B0" w:rsidRPr="00944C65" w14:paraId="63C3820B" w14:textId="77777777" w:rsidTr="000004E7">
        <w:trPr>
          <w:trHeight w:val="163"/>
        </w:trPr>
        <w:tc>
          <w:tcPr>
            <w:tcW w:w="9022" w:type="dxa"/>
            <w:gridSpan w:val="2"/>
            <w:shd w:val="clear" w:color="auto" w:fill="DEEAF6" w:themeFill="accent1" w:themeFillTint="33"/>
          </w:tcPr>
          <w:p w14:paraId="37FC43D8" w14:textId="77777777" w:rsidR="002B75B0" w:rsidRPr="00944C65" w:rsidRDefault="002B75B0" w:rsidP="000004E7">
            <w:pPr>
              <w:rPr>
                <w:rFonts w:asciiTheme="majorHAnsi" w:hAnsiTheme="majorHAnsi" w:cstheme="majorHAnsi"/>
              </w:rPr>
            </w:pPr>
            <w:r w:rsidRPr="00944C65">
              <w:rPr>
                <w:rFonts w:asciiTheme="majorHAnsi" w:hAnsiTheme="majorHAnsi" w:cstheme="majorHAnsi"/>
              </w:rPr>
              <w:t>Postavke ponudbe</w:t>
            </w:r>
          </w:p>
        </w:tc>
      </w:tr>
      <w:tr w:rsidR="002B75B0" w:rsidRPr="00944C65" w14:paraId="25D02EE2" w14:textId="77777777" w:rsidTr="000004E7">
        <w:trPr>
          <w:trHeight w:val="167"/>
        </w:trPr>
        <w:tc>
          <w:tcPr>
            <w:tcW w:w="4527" w:type="dxa"/>
            <w:shd w:val="clear" w:color="auto" w:fill="auto"/>
            <w:vAlign w:val="center"/>
          </w:tcPr>
          <w:p w14:paraId="5E60D243" w14:textId="77777777" w:rsidR="002B75B0" w:rsidRPr="00944C65" w:rsidRDefault="002B75B0" w:rsidP="000004E7">
            <w:pPr>
              <w:rPr>
                <w:rFonts w:asciiTheme="majorHAnsi" w:hAnsiTheme="majorHAnsi" w:cstheme="majorHAnsi"/>
              </w:rPr>
            </w:pPr>
          </w:p>
          <w:p w14:paraId="436F2E41" w14:textId="77777777" w:rsidR="002B75B0" w:rsidRPr="00944C65" w:rsidRDefault="002B75B0" w:rsidP="000004E7">
            <w:pPr>
              <w:rPr>
                <w:rFonts w:asciiTheme="majorHAnsi" w:hAnsiTheme="majorHAnsi" w:cstheme="majorHAnsi"/>
                <w:highlight w:val="cyan"/>
              </w:rPr>
            </w:pPr>
            <w:r w:rsidRPr="00944C65">
              <w:rPr>
                <w:rFonts w:asciiTheme="majorHAnsi" w:hAnsiTheme="majorHAnsi" w:cstheme="majorHAnsi"/>
              </w:rPr>
              <w:t>Cena skupaj brez DDV:</w:t>
            </w:r>
          </w:p>
        </w:tc>
        <w:tc>
          <w:tcPr>
            <w:tcW w:w="4495" w:type="dxa"/>
            <w:shd w:val="clear" w:color="auto" w:fill="auto"/>
          </w:tcPr>
          <w:p w14:paraId="1B4E4C42" w14:textId="77777777" w:rsidR="002B75B0" w:rsidRPr="00944C65" w:rsidRDefault="002B75B0" w:rsidP="000004E7">
            <w:pPr>
              <w:rPr>
                <w:rFonts w:asciiTheme="majorHAnsi" w:hAnsiTheme="majorHAnsi" w:cstheme="majorHAnsi"/>
              </w:rPr>
            </w:pPr>
          </w:p>
        </w:tc>
      </w:tr>
      <w:tr w:rsidR="002B75B0" w:rsidRPr="00944C65" w14:paraId="382EAAE5" w14:textId="77777777" w:rsidTr="000004E7">
        <w:trPr>
          <w:trHeight w:val="129"/>
        </w:trPr>
        <w:tc>
          <w:tcPr>
            <w:tcW w:w="4527" w:type="dxa"/>
            <w:shd w:val="clear" w:color="auto" w:fill="auto"/>
            <w:vAlign w:val="center"/>
          </w:tcPr>
          <w:p w14:paraId="3EA362B4" w14:textId="77777777" w:rsidR="002B75B0" w:rsidRPr="00944C65" w:rsidRDefault="002B75B0" w:rsidP="000004E7">
            <w:pPr>
              <w:rPr>
                <w:rFonts w:asciiTheme="majorHAnsi" w:hAnsiTheme="majorHAnsi" w:cstheme="majorHAnsi"/>
              </w:rPr>
            </w:pPr>
          </w:p>
          <w:p w14:paraId="1D0E5BA0" w14:textId="77777777" w:rsidR="002B75B0" w:rsidRPr="00944C65" w:rsidRDefault="002B75B0" w:rsidP="000004E7">
            <w:pPr>
              <w:rPr>
                <w:rFonts w:asciiTheme="majorHAnsi" w:hAnsiTheme="majorHAnsi" w:cstheme="majorHAnsi"/>
                <w:highlight w:val="cyan"/>
              </w:rPr>
            </w:pPr>
            <w:r w:rsidRPr="00944C65">
              <w:rPr>
                <w:rFonts w:asciiTheme="majorHAnsi" w:hAnsiTheme="majorHAnsi" w:cstheme="majorHAnsi"/>
              </w:rPr>
              <w:t>DDV 22%</w:t>
            </w:r>
          </w:p>
        </w:tc>
        <w:tc>
          <w:tcPr>
            <w:tcW w:w="4495" w:type="dxa"/>
            <w:shd w:val="clear" w:color="auto" w:fill="auto"/>
          </w:tcPr>
          <w:p w14:paraId="4ADDC07F" w14:textId="77777777" w:rsidR="002B75B0" w:rsidRPr="00944C65" w:rsidRDefault="002B75B0" w:rsidP="000004E7">
            <w:pPr>
              <w:rPr>
                <w:rFonts w:asciiTheme="majorHAnsi" w:hAnsiTheme="majorHAnsi" w:cstheme="majorHAnsi"/>
              </w:rPr>
            </w:pPr>
          </w:p>
        </w:tc>
      </w:tr>
      <w:tr w:rsidR="002B75B0" w:rsidRPr="00944C65" w14:paraId="02963EB7" w14:textId="77777777" w:rsidTr="000004E7">
        <w:trPr>
          <w:trHeight w:val="133"/>
        </w:trPr>
        <w:tc>
          <w:tcPr>
            <w:tcW w:w="4527" w:type="dxa"/>
            <w:shd w:val="clear" w:color="auto" w:fill="auto"/>
            <w:vAlign w:val="center"/>
          </w:tcPr>
          <w:p w14:paraId="715ED61A" w14:textId="77777777" w:rsidR="002B75B0" w:rsidRPr="00944C65" w:rsidRDefault="002B75B0" w:rsidP="000004E7">
            <w:pPr>
              <w:rPr>
                <w:rFonts w:asciiTheme="majorHAnsi" w:hAnsiTheme="majorHAnsi" w:cstheme="majorHAnsi"/>
              </w:rPr>
            </w:pPr>
          </w:p>
          <w:p w14:paraId="5E488526" w14:textId="77777777" w:rsidR="002B75B0" w:rsidRPr="00944C65" w:rsidRDefault="002B75B0" w:rsidP="000004E7">
            <w:pPr>
              <w:rPr>
                <w:rFonts w:asciiTheme="majorHAnsi" w:hAnsiTheme="majorHAnsi" w:cstheme="majorHAnsi"/>
                <w:highlight w:val="cyan"/>
              </w:rPr>
            </w:pPr>
            <w:r w:rsidRPr="00944C65">
              <w:rPr>
                <w:rFonts w:asciiTheme="majorHAnsi" w:hAnsiTheme="majorHAnsi" w:cstheme="majorHAnsi"/>
              </w:rPr>
              <w:t>SKUPAJ z DDV:</w:t>
            </w:r>
          </w:p>
        </w:tc>
        <w:tc>
          <w:tcPr>
            <w:tcW w:w="4495" w:type="dxa"/>
            <w:shd w:val="clear" w:color="auto" w:fill="auto"/>
          </w:tcPr>
          <w:p w14:paraId="1F28FD9D" w14:textId="77777777" w:rsidR="002B75B0" w:rsidRPr="00944C65" w:rsidRDefault="002B75B0" w:rsidP="000004E7">
            <w:pPr>
              <w:rPr>
                <w:rFonts w:asciiTheme="majorHAnsi" w:hAnsiTheme="majorHAnsi" w:cstheme="majorHAnsi"/>
              </w:rPr>
            </w:pPr>
          </w:p>
        </w:tc>
      </w:tr>
    </w:tbl>
    <w:p w14:paraId="629F9F7D" w14:textId="77777777" w:rsidR="002B75B0" w:rsidRPr="00944C65" w:rsidRDefault="002B75B0" w:rsidP="00954B58">
      <w:pPr>
        <w:rPr>
          <w:rFonts w:asciiTheme="majorHAnsi" w:hAnsiTheme="majorHAnsi" w:cstheme="majorHAnsi"/>
          <w:color w:val="FF0000"/>
        </w:rPr>
      </w:pPr>
    </w:p>
    <w:p w14:paraId="26E44F87" w14:textId="77777777" w:rsidR="00F93739" w:rsidRPr="00944C65" w:rsidRDefault="00F93739" w:rsidP="00954B58">
      <w:pPr>
        <w:rPr>
          <w:rFonts w:asciiTheme="majorHAnsi" w:hAnsiTheme="majorHAnsi" w:cstheme="majorHAnsi"/>
        </w:rPr>
      </w:pPr>
    </w:p>
    <w:p w14:paraId="1FCBAA10" w14:textId="77777777" w:rsidR="004A4293" w:rsidRPr="00944C65" w:rsidRDefault="004A4293" w:rsidP="00954B58">
      <w:pPr>
        <w:jc w:val="both"/>
        <w:rPr>
          <w:rFonts w:asciiTheme="majorHAnsi" w:eastAsia="Times New Roman" w:hAnsiTheme="majorHAnsi" w:cstheme="majorHAnsi"/>
          <w:bCs/>
        </w:rPr>
      </w:pPr>
      <w:r w:rsidRPr="00944C65">
        <w:rPr>
          <w:rFonts w:asciiTheme="majorHAnsi" w:eastAsia="Times New Roman" w:hAnsiTheme="majorHAnsi" w:cstheme="majorHAnsi"/>
          <w:bCs/>
        </w:rPr>
        <w:t>Ponudnik za pripravo ponudbe izpolni</w:t>
      </w:r>
      <w:r w:rsidR="00AC3C57" w:rsidRPr="00944C65">
        <w:rPr>
          <w:rFonts w:asciiTheme="majorHAnsi" w:eastAsia="Times New Roman" w:hAnsiTheme="majorHAnsi" w:cstheme="majorHAnsi"/>
          <w:bCs/>
        </w:rPr>
        <w:t xml:space="preserve"> zgornji tabeli</w:t>
      </w:r>
      <w:r w:rsidRPr="00944C65">
        <w:rPr>
          <w:rFonts w:asciiTheme="majorHAnsi" w:eastAsia="Times New Roman" w:hAnsiTheme="majorHAnsi" w:cstheme="majorHAnsi"/>
          <w:bCs/>
        </w:rPr>
        <w:t>.</w:t>
      </w:r>
      <w:r w:rsidR="00FE27DB" w:rsidRPr="00944C65">
        <w:rPr>
          <w:rFonts w:asciiTheme="majorHAnsi" w:eastAsia="Times New Roman" w:hAnsiTheme="majorHAnsi" w:cstheme="majorHAnsi"/>
          <w:bCs/>
        </w:rPr>
        <w:t xml:space="preserve"> Vrednosti cen</w:t>
      </w:r>
      <w:r w:rsidR="009168AC" w:rsidRPr="00944C65">
        <w:rPr>
          <w:rFonts w:asciiTheme="majorHAnsi" w:eastAsia="Times New Roman" w:hAnsiTheme="majorHAnsi" w:cstheme="majorHAnsi"/>
          <w:bCs/>
        </w:rPr>
        <w:t xml:space="preserve"> je potrebno</w:t>
      </w:r>
      <w:r w:rsidR="00FE27DB" w:rsidRPr="00944C65">
        <w:rPr>
          <w:rFonts w:asciiTheme="majorHAnsi" w:eastAsia="Times New Roman" w:hAnsiTheme="majorHAnsi" w:cstheme="majorHAnsi"/>
          <w:bCs/>
        </w:rPr>
        <w:t xml:space="preserve"> vpisati samo k zahtevanim opisom. Dopisovanje drugih podatkov in sprememb vsebine ni dovoljeno.</w:t>
      </w:r>
    </w:p>
    <w:p w14:paraId="6347EE3E" w14:textId="77777777" w:rsidR="004A4293" w:rsidRPr="00944C65" w:rsidRDefault="004A4293" w:rsidP="00954B58">
      <w:pPr>
        <w:jc w:val="both"/>
        <w:rPr>
          <w:rFonts w:asciiTheme="majorHAnsi" w:hAnsiTheme="majorHAnsi" w:cstheme="majorHAnsi"/>
        </w:rPr>
      </w:pPr>
    </w:p>
    <w:p w14:paraId="598BB6D5" w14:textId="77777777" w:rsidR="004A4293" w:rsidRPr="00944C65" w:rsidRDefault="004A4293" w:rsidP="00954B58">
      <w:pPr>
        <w:tabs>
          <w:tab w:val="left" w:pos="6660"/>
        </w:tabs>
        <w:jc w:val="both"/>
        <w:rPr>
          <w:rFonts w:asciiTheme="majorHAnsi" w:hAnsiTheme="majorHAnsi" w:cstheme="majorHAnsi"/>
        </w:rPr>
      </w:pPr>
      <w:r w:rsidRPr="00944C65">
        <w:rPr>
          <w:rFonts w:asciiTheme="majorHAnsi" w:hAnsiTheme="majorHAnsi" w:cstheme="majorHAnsi"/>
        </w:rPr>
        <w:t>Vel</w:t>
      </w:r>
      <w:r w:rsidR="008E3ADD" w:rsidRPr="00944C65">
        <w:rPr>
          <w:rFonts w:asciiTheme="majorHAnsi" w:hAnsiTheme="majorHAnsi" w:cstheme="majorHAnsi"/>
        </w:rPr>
        <w:t xml:space="preserve">javnost ponudbe je najmanj do </w:t>
      </w:r>
      <w:r w:rsidR="009C2CA6" w:rsidRPr="00944C65">
        <w:rPr>
          <w:rFonts w:asciiTheme="majorHAnsi" w:hAnsiTheme="majorHAnsi" w:cstheme="majorHAnsi"/>
          <w:b/>
          <w:bCs/>
        </w:rPr>
        <w:t>3</w:t>
      </w:r>
      <w:r w:rsidR="00B05CA4" w:rsidRPr="00944C65">
        <w:rPr>
          <w:rFonts w:asciiTheme="majorHAnsi" w:hAnsiTheme="majorHAnsi" w:cstheme="majorHAnsi"/>
          <w:b/>
          <w:bCs/>
        </w:rPr>
        <w:t>1</w:t>
      </w:r>
      <w:r w:rsidRPr="00944C65">
        <w:rPr>
          <w:rFonts w:asciiTheme="majorHAnsi" w:hAnsiTheme="majorHAnsi" w:cstheme="majorHAnsi"/>
          <w:b/>
          <w:bCs/>
        </w:rPr>
        <w:t>.</w:t>
      </w:r>
      <w:r w:rsidR="00EF05A4" w:rsidRPr="00944C65">
        <w:rPr>
          <w:rFonts w:asciiTheme="majorHAnsi" w:hAnsiTheme="majorHAnsi" w:cstheme="majorHAnsi"/>
          <w:b/>
          <w:bCs/>
        </w:rPr>
        <w:t xml:space="preserve"> </w:t>
      </w:r>
      <w:r w:rsidR="009E50DF">
        <w:rPr>
          <w:rFonts w:asciiTheme="majorHAnsi" w:hAnsiTheme="majorHAnsi" w:cstheme="majorHAnsi"/>
          <w:b/>
          <w:bCs/>
        </w:rPr>
        <w:t>7</w:t>
      </w:r>
      <w:r w:rsidRPr="00944C65">
        <w:rPr>
          <w:rFonts w:asciiTheme="majorHAnsi" w:hAnsiTheme="majorHAnsi" w:cstheme="majorHAnsi"/>
          <w:b/>
          <w:bCs/>
        </w:rPr>
        <w:t>.</w:t>
      </w:r>
      <w:r w:rsidR="00EF05A4" w:rsidRPr="00944C65">
        <w:rPr>
          <w:rFonts w:asciiTheme="majorHAnsi" w:hAnsiTheme="majorHAnsi" w:cstheme="majorHAnsi"/>
          <w:b/>
          <w:bCs/>
        </w:rPr>
        <w:t xml:space="preserve"> </w:t>
      </w:r>
      <w:r w:rsidR="00072BFE" w:rsidRPr="00944C65">
        <w:rPr>
          <w:rFonts w:asciiTheme="majorHAnsi" w:hAnsiTheme="majorHAnsi" w:cstheme="majorHAnsi"/>
          <w:b/>
          <w:bCs/>
        </w:rPr>
        <w:t>202</w:t>
      </w:r>
      <w:r w:rsidR="000E59E1" w:rsidRPr="00944C65">
        <w:rPr>
          <w:rFonts w:asciiTheme="majorHAnsi" w:hAnsiTheme="majorHAnsi" w:cstheme="majorHAnsi"/>
          <w:b/>
          <w:bCs/>
        </w:rPr>
        <w:t>5</w:t>
      </w:r>
      <w:r w:rsidRPr="00944C65">
        <w:rPr>
          <w:rFonts w:asciiTheme="majorHAnsi" w:hAnsiTheme="majorHAnsi" w:cstheme="majorHAnsi"/>
        </w:rPr>
        <w:t>.</w:t>
      </w:r>
      <w:r w:rsidR="00DA4202" w:rsidRPr="00944C65">
        <w:rPr>
          <w:rFonts w:asciiTheme="majorHAnsi" w:hAnsiTheme="majorHAnsi" w:cstheme="majorHAnsi"/>
        </w:rPr>
        <w:tab/>
      </w:r>
    </w:p>
    <w:p w14:paraId="5FF20250" w14:textId="77777777" w:rsidR="004A4293" w:rsidRPr="00944C65" w:rsidRDefault="004A4293" w:rsidP="00954B58">
      <w:pPr>
        <w:jc w:val="both"/>
        <w:rPr>
          <w:rFonts w:asciiTheme="majorHAnsi" w:hAnsiTheme="majorHAnsi" w:cstheme="majorHAnsi"/>
        </w:rPr>
      </w:pPr>
    </w:p>
    <w:p w14:paraId="624F9758" w14:textId="77777777" w:rsidR="004A4293" w:rsidRPr="00944C65" w:rsidRDefault="004A4293" w:rsidP="00954B58">
      <w:pPr>
        <w:jc w:val="both"/>
        <w:rPr>
          <w:rFonts w:asciiTheme="majorHAnsi" w:hAnsiTheme="majorHAnsi" w:cstheme="majorHAnsi"/>
        </w:rPr>
      </w:pPr>
      <w:r w:rsidRPr="00944C65">
        <w:rPr>
          <w:rFonts w:asciiTheme="majorHAnsi" w:hAnsiTheme="majorHAnsi" w:cstheme="majorHAnsi"/>
        </w:rPr>
        <w:t>Ponudbena cena  je fiksna do zaključka izvedbe vseh del in izražena v evrih, vsi stroški  so vračunani v ceni.</w:t>
      </w:r>
    </w:p>
    <w:p w14:paraId="226DF478" w14:textId="77777777" w:rsidR="00AA3856" w:rsidRPr="00944C65" w:rsidRDefault="00AA3856" w:rsidP="00AA3856">
      <w:pPr>
        <w:pStyle w:val="Slog31"/>
        <w:numPr>
          <w:ilvl w:val="0"/>
          <w:numId w:val="0"/>
        </w:numPr>
        <w:rPr>
          <w:rFonts w:asciiTheme="majorHAnsi" w:hAnsiTheme="majorHAnsi" w:cstheme="majorHAnsi"/>
        </w:rPr>
      </w:pPr>
    </w:p>
    <w:p w14:paraId="6F486FD7" w14:textId="77777777" w:rsidR="00AA3856" w:rsidRPr="00944C65" w:rsidRDefault="00AA3856" w:rsidP="00AA3856">
      <w:pPr>
        <w:pStyle w:val="Slog31"/>
        <w:numPr>
          <w:ilvl w:val="0"/>
          <w:numId w:val="0"/>
        </w:numPr>
        <w:rPr>
          <w:rFonts w:asciiTheme="majorHAnsi" w:hAnsiTheme="majorHAnsi" w:cstheme="majorHAnsi"/>
        </w:rPr>
      </w:pPr>
      <w:r w:rsidRPr="00944C65">
        <w:rPr>
          <w:rFonts w:asciiTheme="majorHAnsi" w:hAnsiTheme="majorHAnsi" w:cstheme="majorHAnsi"/>
        </w:rPr>
        <w:t>V pogodbeno ceno so vključeni zlasti:</w:t>
      </w:r>
    </w:p>
    <w:p w14:paraId="48F7798D" w14:textId="77777777" w:rsidR="001229AA" w:rsidRPr="00944C65" w:rsidRDefault="001229AA" w:rsidP="000626ED">
      <w:pPr>
        <w:pStyle w:val="Slog56"/>
        <w:jc w:val="both"/>
      </w:pPr>
      <w:r w:rsidRPr="00944C65">
        <w:t>vsi stroški v zvezi z izvedbo pogodbenih del;</w:t>
      </w:r>
    </w:p>
    <w:p w14:paraId="58FEE62C" w14:textId="77777777" w:rsidR="001229AA" w:rsidRPr="00944C65" w:rsidRDefault="001229AA" w:rsidP="000626ED">
      <w:pPr>
        <w:pStyle w:val="Slog56"/>
        <w:jc w:val="both"/>
      </w:pPr>
      <w:r w:rsidRPr="00944C65">
        <w:t>materialni stroški za zahtevano število kompletnih izvodov projektne dokumentacije v materialni in v elektronski obliki ter potrebno število izvodov za dajalce soglasij;</w:t>
      </w:r>
    </w:p>
    <w:p w14:paraId="45D0F88E" w14:textId="77777777" w:rsidR="001229AA" w:rsidRPr="00944C65" w:rsidRDefault="001229AA" w:rsidP="000626ED">
      <w:pPr>
        <w:pStyle w:val="Slog56"/>
        <w:jc w:val="both"/>
      </w:pPr>
      <w:r w:rsidRPr="00944C65">
        <w:t xml:space="preserve">izdelava vseh popravkov in dopolnitev projektne dokumentacije zaradi stvarnih napak in pomanjkljivosti v projektni dokumentaciji ter neizvedljivosti projektne dokumentacije vse do </w:t>
      </w:r>
      <w:r w:rsidRPr="00944C65">
        <w:lastRenderedPageBreak/>
        <w:t>pridobitve uporabnega dovoljenja oziroma primopredaje za objekt/objekte, ki so predmet projektne dokumentacije po tej pogodbi;</w:t>
      </w:r>
    </w:p>
    <w:p w14:paraId="7CDC3FDE" w14:textId="77777777" w:rsidR="001229AA" w:rsidRPr="00944C65" w:rsidRDefault="001229AA" w:rsidP="000626ED">
      <w:pPr>
        <w:pStyle w:val="Slog56"/>
        <w:jc w:val="both"/>
      </w:pPr>
      <w:r w:rsidRPr="00944C65">
        <w:t>vsa tolmačenja in usklajevanja projektne dokumentacije (pojasnilno – sodelovalna dolžnost), ki izhajajo iz nejasnih, nepopolnih ali neusklajenih načrtov, in so ga odgovorni vodja projekta in pooblaščeni inženir/arhitekt dolžni izvesti na poziv naročnika, vse do pridobitve uporabnega dovoljenja  oziroma primopredaje za objekt/objekte, ki so predmet projektne dokumentacije po tej pogodbi;</w:t>
      </w:r>
    </w:p>
    <w:p w14:paraId="288B1126" w14:textId="77777777" w:rsidR="001229AA" w:rsidRPr="00944C65" w:rsidRDefault="001229AA" w:rsidP="000626ED">
      <w:pPr>
        <w:pStyle w:val="Slog56"/>
        <w:jc w:val="both"/>
      </w:pPr>
      <w:r w:rsidRPr="00944C65">
        <w:t>vsa tolmačenja in usklajevanja načrtov v fazi javnega naročila za izbiro izvajalca gradbenih del;</w:t>
      </w:r>
    </w:p>
    <w:p w14:paraId="7A1DAF0D" w14:textId="77777777" w:rsidR="001229AA" w:rsidRPr="00944C65" w:rsidRDefault="001229AA" w:rsidP="000626ED">
      <w:pPr>
        <w:pStyle w:val="Slog56"/>
        <w:jc w:val="both"/>
      </w:pPr>
      <w:r w:rsidRPr="00944C65">
        <w:t>rekapitulacija vseh faz z upoštevanjem tehnologije gradnje za potrebe javnega naročila za izbiro izvajalca gradbenih del,</w:t>
      </w:r>
    </w:p>
    <w:p w14:paraId="5FD1742A" w14:textId="77777777" w:rsidR="001229AA" w:rsidRPr="00944C65" w:rsidRDefault="001229AA" w:rsidP="000626ED">
      <w:pPr>
        <w:pStyle w:val="Slog56"/>
        <w:jc w:val="both"/>
      </w:pPr>
      <w:r w:rsidRPr="00944C65">
        <w:t>sodelovanje in tolmačenje projektov pri vseh upravnih postopkih za izdajo upravnih dovoljenj in javnih obravnavah,</w:t>
      </w:r>
    </w:p>
    <w:p w14:paraId="01626593" w14:textId="77777777" w:rsidR="001229AA" w:rsidRPr="00944C65" w:rsidRDefault="001229AA" w:rsidP="000626ED">
      <w:pPr>
        <w:pStyle w:val="Slog56"/>
        <w:jc w:val="both"/>
      </w:pPr>
      <w:r w:rsidRPr="00944C65">
        <w:t>zbirna situacija gospodarske javne infrastrukture (načrtovanje morebitnih nadgradenj GJI v interesu upravljavcev ni predmet te pogodbe, vsa načrtovana gospodarska infrastruktura pa mora biti prikazana v zbirni situaciji),</w:t>
      </w:r>
    </w:p>
    <w:p w14:paraId="36DF649C" w14:textId="77777777" w:rsidR="001229AA" w:rsidRPr="00944C65" w:rsidRDefault="001229AA" w:rsidP="000626ED">
      <w:pPr>
        <w:pStyle w:val="Slog56"/>
        <w:jc w:val="both"/>
      </w:pPr>
      <w:r w:rsidRPr="00944C65">
        <w:t xml:space="preserve">stroški pridobivanja soglasij </w:t>
      </w:r>
      <w:proofErr w:type="spellStart"/>
      <w:r w:rsidRPr="00944C65">
        <w:t>soglasodajalcev</w:t>
      </w:r>
      <w:proofErr w:type="spellEnd"/>
      <w:r w:rsidRPr="00944C65">
        <w:t>;</w:t>
      </w:r>
    </w:p>
    <w:p w14:paraId="332394F5" w14:textId="77777777" w:rsidR="001229AA" w:rsidRPr="00944C65" w:rsidRDefault="001229AA" w:rsidP="000626ED">
      <w:pPr>
        <w:pStyle w:val="Slog56"/>
        <w:jc w:val="both"/>
      </w:pPr>
      <w:r w:rsidRPr="00944C65">
        <w:t>stroški soglasij, upravnih taks, ter vsi preostali stroški potrebni za pravilno in pravočasno izvedbo storitev in drugih obveznosti po tej pogodbi,</w:t>
      </w:r>
    </w:p>
    <w:p w14:paraId="7716499A" w14:textId="77777777" w:rsidR="001229AA" w:rsidRPr="00944C65" w:rsidRDefault="00AA3856" w:rsidP="000626ED">
      <w:pPr>
        <w:pStyle w:val="Slog56"/>
        <w:jc w:val="both"/>
      </w:pPr>
      <w:r w:rsidRPr="00944C65">
        <w:t xml:space="preserve">sodelovanje pri predstavitvi dokumentacije </w:t>
      </w:r>
      <w:r w:rsidR="00723915" w:rsidRPr="00944C65">
        <w:t>o</w:t>
      </w:r>
      <w:r w:rsidRPr="00944C65">
        <w:t>bčinskemu svetu</w:t>
      </w:r>
      <w:r w:rsidR="00723915" w:rsidRPr="00944C65">
        <w:t xml:space="preserve"> posameznega naročnika</w:t>
      </w:r>
      <w:r w:rsidRPr="00944C65">
        <w:t xml:space="preserve"> in </w:t>
      </w:r>
      <w:r w:rsidR="00723915" w:rsidRPr="00944C65">
        <w:t>o</w:t>
      </w:r>
      <w:r w:rsidRPr="00944C65">
        <w:t>dborom;</w:t>
      </w:r>
    </w:p>
    <w:p w14:paraId="2D12878A" w14:textId="77777777" w:rsidR="004A4293" w:rsidRPr="00944C65" w:rsidRDefault="00BB58DA" w:rsidP="000626ED">
      <w:pPr>
        <w:pStyle w:val="Slog56"/>
        <w:jc w:val="both"/>
      </w:pPr>
      <w:r w:rsidRPr="00944C65">
        <w:t>vsi stroški potrebne za izpolnjevanje izvajalčevih obveznosti po pogodbi, kot npr. zagotavljanje revizijske sledi, zagotavljanje spoštovanja pravil o informiranju in komuniciranju</w:t>
      </w:r>
      <w:r w:rsidR="00AA3856" w:rsidRPr="00944C65">
        <w:t>.</w:t>
      </w:r>
    </w:p>
    <w:p w14:paraId="3AE696DE" w14:textId="77777777" w:rsidR="00AA3856" w:rsidRPr="00944C65" w:rsidRDefault="00AA3856" w:rsidP="00954B58">
      <w:pPr>
        <w:jc w:val="both"/>
        <w:rPr>
          <w:rFonts w:asciiTheme="majorHAnsi" w:hAnsiTheme="majorHAnsi" w:cstheme="majorHAnsi"/>
        </w:rPr>
      </w:pPr>
    </w:p>
    <w:p w14:paraId="3B36A568" w14:textId="77777777" w:rsidR="00AA3856" w:rsidRPr="00944C65" w:rsidRDefault="004A4293" w:rsidP="000E59E1">
      <w:pPr>
        <w:jc w:val="both"/>
        <w:rPr>
          <w:rFonts w:asciiTheme="majorHAnsi" w:hAnsiTheme="majorHAnsi" w:cstheme="majorHAnsi"/>
        </w:rPr>
      </w:pPr>
      <w:r w:rsidRPr="00944C65">
        <w:rPr>
          <w:rFonts w:asciiTheme="majorHAnsi" w:hAnsiTheme="majorHAnsi" w:cstheme="majorHAnsi"/>
        </w:rPr>
        <w:t>Strinjamo se, da naročnik ni zavezan sprejeti nobene od ponudb, ki jih je prejel ter da v primeru odstopa naročnika od oddaje javnega naročila ne bodo povrnjeni ponudniku nobeni stroški v zvezi z izdelavo ponudb.</w:t>
      </w:r>
    </w:p>
    <w:p w14:paraId="3A7449B1" w14:textId="77777777" w:rsidR="00AA3856" w:rsidRPr="00944C65" w:rsidRDefault="00AA3856" w:rsidP="00954B58">
      <w:pPr>
        <w:rPr>
          <w:rFonts w:asciiTheme="majorHAnsi" w:hAnsiTheme="majorHAnsi" w:cstheme="majorHAnsi"/>
        </w:rPr>
      </w:pPr>
    </w:p>
    <w:p w14:paraId="1A3BED03" w14:textId="77777777" w:rsidR="00BB58DA" w:rsidRPr="00944C65" w:rsidRDefault="00BB58DA" w:rsidP="00954B58">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944C65" w14:paraId="1C00E228" w14:textId="77777777" w:rsidTr="00537A08">
        <w:trPr>
          <w:trHeight w:val="737"/>
        </w:trPr>
        <w:tc>
          <w:tcPr>
            <w:tcW w:w="2162" w:type="dxa"/>
          </w:tcPr>
          <w:p w14:paraId="08003A2D" w14:textId="77777777" w:rsidR="00C01211" w:rsidRPr="00944C65" w:rsidRDefault="00C01211" w:rsidP="00954B58">
            <w:pPr>
              <w:rPr>
                <w:rFonts w:asciiTheme="majorHAnsi" w:hAnsiTheme="majorHAnsi" w:cstheme="majorHAnsi"/>
              </w:rPr>
            </w:pPr>
            <w:r w:rsidRPr="00944C65">
              <w:rPr>
                <w:rFonts w:asciiTheme="majorHAnsi" w:hAnsiTheme="majorHAnsi" w:cstheme="majorHAnsi"/>
              </w:rPr>
              <w:t>KRAJ</w:t>
            </w:r>
          </w:p>
          <w:p w14:paraId="0BC478AA" w14:textId="77777777" w:rsidR="00C01211" w:rsidRPr="00944C65" w:rsidRDefault="00C01211" w:rsidP="00954B58">
            <w:pPr>
              <w:rPr>
                <w:rFonts w:asciiTheme="majorHAnsi" w:hAnsiTheme="majorHAnsi" w:cstheme="majorHAnsi"/>
              </w:rPr>
            </w:pPr>
          </w:p>
        </w:tc>
        <w:tc>
          <w:tcPr>
            <w:tcW w:w="2410" w:type="dxa"/>
            <w:vMerge w:val="restart"/>
          </w:tcPr>
          <w:p w14:paraId="0B55BA99" w14:textId="77777777" w:rsidR="00C01211" w:rsidRPr="00944C65" w:rsidRDefault="00C01211" w:rsidP="00954B58">
            <w:pPr>
              <w:rPr>
                <w:rFonts w:asciiTheme="majorHAnsi" w:hAnsiTheme="majorHAnsi" w:cstheme="majorHAnsi"/>
              </w:rPr>
            </w:pPr>
            <w:r w:rsidRPr="00944C65">
              <w:rPr>
                <w:rFonts w:asciiTheme="majorHAnsi" w:hAnsiTheme="majorHAnsi" w:cstheme="majorHAnsi"/>
              </w:rPr>
              <w:t>ŽIG</w:t>
            </w:r>
          </w:p>
        </w:tc>
        <w:tc>
          <w:tcPr>
            <w:tcW w:w="4500" w:type="dxa"/>
            <w:vMerge w:val="restart"/>
          </w:tcPr>
          <w:p w14:paraId="72E432D5" w14:textId="77777777" w:rsidR="00C01211" w:rsidRPr="00944C65" w:rsidRDefault="00D61EB7" w:rsidP="00954B58">
            <w:pPr>
              <w:rPr>
                <w:rFonts w:asciiTheme="majorHAnsi" w:hAnsiTheme="majorHAnsi" w:cstheme="majorHAnsi"/>
              </w:rPr>
            </w:pPr>
            <w:r w:rsidRPr="00944C65">
              <w:rPr>
                <w:rFonts w:asciiTheme="majorHAnsi" w:hAnsiTheme="majorHAnsi" w:cstheme="majorHAnsi"/>
              </w:rPr>
              <w:t>PONUDNIK</w:t>
            </w:r>
            <w:r w:rsidR="00E44705" w:rsidRPr="00944C65">
              <w:rPr>
                <w:rFonts w:asciiTheme="majorHAnsi" w:hAnsiTheme="majorHAnsi" w:cstheme="majorHAnsi"/>
              </w:rPr>
              <w:t>/VODILNI PARTNER</w:t>
            </w:r>
          </w:p>
          <w:p w14:paraId="377EF883" w14:textId="77777777" w:rsidR="00DF757B" w:rsidRPr="00944C65" w:rsidRDefault="00C01211" w:rsidP="00954B58">
            <w:pPr>
              <w:rPr>
                <w:rFonts w:asciiTheme="majorHAnsi" w:hAnsiTheme="majorHAnsi" w:cstheme="majorHAnsi"/>
              </w:rPr>
            </w:pPr>
            <w:r w:rsidRPr="00944C65">
              <w:rPr>
                <w:rFonts w:asciiTheme="majorHAnsi" w:hAnsiTheme="majorHAnsi" w:cstheme="majorHAnsi"/>
              </w:rPr>
              <w:t xml:space="preserve">ime in priimek zakonitega zastopnika </w:t>
            </w:r>
          </w:p>
          <w:p w14:paraId="1D10790E" w14:textId="77777777" w:rsidR="00C01211" w:rsidRPr="00944C65" w:rsidRDefault="00C01211" w:rsidP="00954B58">
            <w:pPr>
              <w:rPr>
                <w:rFonts w:asciiTheme="majorHAnsi" w:hAnsiTheme="majorHAnsi" w:cstheme="majorHAnsi"/>
              </w:rPr>
            </w:pPr>
            <w:r w:rsidRPr="00944C65">
              <w:rPr>
                <w:rFonts w:asciiTheme="majorHAnsi" w:hAnsiTheme="majorHAnsi" w:cstheme="majorHAnsi"/>
              </w:rPr>
              <w:t>in podpis</w:t>
            </w:r>
          </w:p>
        </w:tc>
      </w:tr>
      <w:tr w:rsidR="00C01211" w:rsidRPr="00944C65" w14:paraId="08213ADA" w14:textId="77777777" w:rsidTr="00537A08">
        <w:trPr>
          <w:trHeight w:val="737"/>
        </w:trPr>
        <w:tc>
          <w:tcPr>
            <w:tcW w:w="2162" w:type="dxa"/>
          </w:tcPr>
          <w:p w14:paraId="68F0EABA" w14:textId="77777777" w:rsidR="00C01211" w:rsidRPr="00944C65" w:rsidRDefault="00C01211" w:rsidP="00954B58">
            <w:pPr>
              <w:rPr>
                <w:rFonts w:asciiTheme="majorHAnsi" w:hAnsiTheme="majorHAnsi" w:cstheme="majorHAnsi"/>
              </w:rPr>
            </w:pPr>
            <w:r w:rsidRPr="00944C65">
              <w:rPr>
                <w:rFonts w:asciiTheme="majorHAnsi" w:hAnsiTheme="majorHAnsi" w:cstheme="majorHAnsi"/>
              </w:rPr>
              <w:t>DATUM</w:t>
            </w:r>
          </w:p>
        </w:tc>
        <w:tc>
          <w:tcPr>
            <w:tcW w:w="2410" w:type="dxa"/>
            <w:vMerge/>
            <w:vAlign w:val="bottom"/>
          </w:tcPr>
          <w:p w14:paraId="7D69C55F" w14:textId="77777777" w:rsidR="00C01211" w:rsidRPr="00944C65" w:rsidRDefault="00C01211" w:rsidP="00954B58">
            <w:pPr>
              <w:rPr>
                <w:rFonts w:asciiTheme="majorHAnsi" w:hAnsiTheme="majorHAnsi" w:cstheme="majorHAnsi"/>
              </w:rPr>
            </w:pPr>
          </w:p>
        </w:tc>
        <w:tc>
          <w:tcPr>
            <w:tcW w:w="4500" w:type="dxa"/>
            <w:vMerge/>
            <w:shd w:val="pct10" w:color="auto" w:fill="auto"/>
            <w:vAlign w:val="bottom"/>
          </w:tcPr>
          <w:p w14:paraId="5DC5CB9D" w14:textId="77777777" w:rsidR="00C01211" w:rsidRPr="00944C65" w:rsidRDefault="00C01211" w:rsidP="00954B58">
            <w:pPr>
              <w:rPr>
                <w:rFonts w:asciiTheme="majorHAnsi" w:hAnsiTheme="majorHAnsi" w:cstheme="majorHAnsi"/>
              </w:rPr>
            </w:pPr>
          </w:p>
        </w:tc>
      </w:tr>
    </w:tbl>
    <w:p w14:paraId="7DDB777C" w14:textId="77777777" w:rsidR="009F661E" w:rsidRPr="00944C65" w:rsidRDefault="00D12BBB" w:rsidP="00954B58">
      <w:pPr>
        <w:rPr>
          <w:rFonts w:asciiTheme="majorHAnsi" w:hAnsiTheme="majorHAnsi" w:cstheme="majorHAnsi"/>
        </w:rPr>
      </w:pPr>
      <w:bookmarkStart w:id="1" w:name="_Toc395008188"/>
      <w:bookmarkStart w:id="2" w:name="_Toc401742223"/>
      <w:bookmarkStart w:id="3" w:name="_Toc401742353"/>
      <w:r w:rsidRPr="00944C65">
        <w:rPr>
          <w:rFonts w:asciiTheme="majorHAnsi" w:hAnsiTheme="majorHAnsi" w:cstheme="majorHAnsi"/>
        </w:rPr>
        <w:t xml:space="preserve"> </w:t>
      </w:r>
      <w:bookmarkStart w:id="4" w:name="_Toc401742226"/>
      <w:bookmarkStart w:id="5" w:name="_Toc401742356"/>
      <w:bookmarkEnd w:id="1"/>
      <w:bookmarkEnd w:id="2"/>
      <w:bookmarkEnd w:id="3"/>
    </w:p>
    <w:p w14:paraId="6783DC63" w14:textId="77777777" w:rsidR="00F65EDD" w:rsidRPr="00944C65" w:rsidRDefault="00F65EDD">
      <w:pPr>
        <w:rPr>
          <w:rFonts w:asciiTheme="majorHAnsi" w:hAnsiTheme="majorHAnsi" w:cstheme="majorHAnsi"/>
          <w:b/>
          <w:bCs/>
          <w:i/>
          <w:iCs/>
          <w:sz w:val="24"/>
          <w:szCs w:val="24"/>
          <w:u w:val="single"/>
        </w:rPr>
      </w:pPr>
      <w:r w:rsidRPr="00944C65">
        <w:rPr>
          <w:rFonts w:asciiTheme="majorHAnsi" w:hAnsiTheme="majorHAnsi" w:cstheme="majorHAnsi"/>
          <w:szCs w:val="24"/>
        </w:rPr>
        <w:br w:type="page"/>
      </w:r>
    </w:p>
    <w:p w14:paraId="48AAA40C" w14:textId="77777777" w:rsidR="009F661E" w:rsidRPr="00944C65" w:rsidRDefault="009F661E" w:rsidP="00FF694C">
      <w:pPr>
        <w:pStyle w:val="javnanaroilapodnaslov"/>
        <w:framePr w:wrap="auto" w:vAnchor="margin" w:yAlign="inline"/>
        <w:numPr>
          <w:ilvl w:val="1"/>
          <w:numId w:val="37"/>
        </w:numPr>
        <w:spacing w:before="0" w:after="0"/>
        <w:rPr>
          <w:rFonts w:asciiTheme="majorHAnsi" w:hAnsiTheme="majorHAnsi" w:cstheme="majorHAnsi"/>
          <w:szCs w:val="24"/>
          <w:lang w:val="sl-SI"/>
        </w:rPr>
      </w:pPr>
      <w:bookmarkStart w:id="6" w:name="_Toc192831213"/>
      <w:proofErr w:type="spellStart"/>
      <w:r w:rsidRPr="00944C65">
        <w:rPr>
          <w:rFonts w:asciiTheme="majorHAnsi" w:hAnsiTheme="majorHAnsi" w:cstheme="majorHAnsi"/>
          <w:szCs w:val="24"/>
          <w:lang w:val="sl-SI"/>
        </w:rPr>
        <w:lastRenderedPageBreak/>
        <w:t>obr</w:t>
      </w:r>
      <w:proofErr w:type="spellEnd"/>
      <w:r w:rsidRPr="00944C65">
        <w:rPr>
          <w:rFonts w:asciiTheme="majorHAnsi" w:hAnsiTheme="majorHAnsi" w:cstheme="majorHAnsi"/>
          <w:szCs w:val="24"/>
          <w:lang w:val="sl-SI"/>
        </w:rPr>
        <w:t>. – ESPD</w:t>
      </w:r>
      <w:bookmarkEnd w:id="6"/>
    </w:p>
    <w:p w14:paraId="55643148" w14:textId="77777777" w:rsidR="009F661E" w:rsidRPr="00944C65" w:rsidRDefault="009F661E" w:rsidP="00954B58">
      <w:pPr>
        <w:pStyle w:val="javnanaroilapodnaslov"/>
        <w:framePr w:wrap="auto" w:vAnchor="margin" w:yAlign="inline"/>
        <w:numPr>
          <w:ilvl w:val="0"/>
          <w:numId w:val="0"/>
        </w:numPr>
        <w:spacing w:before="0" w:after="0"/>
        <w:rPr>
          <w:rFonts w:asciiTheme="majorHAnsi" w:hAnsiTheme="majorHAnsi" w:cstheme="majorHAnsi"/>
          <w:szCs w:val="24"/>
          <w:lang w:val="sl-SI"/>
        </w:rPr>
      </w:pPr>
    </w:p>
    <w:p w14:paraId="7FC37796" w14:textId="77777777" w:rsidR="00BB58DA" w:rsidRPr="00944C65" w:rsidRDefault="00BB58DA" w:rsidP="00BB58DA">
      <w:pPr>
        <w:jc w:val="both"/>
        <w:rPr>
          <w:rFonts w:asciiTheme="majorHAnsi" w:hAnsiTheme="majorHAnsi" w:cstheme="majorHAnsi"/>
        </w:rPr>
      </w:pPr>
      <w:r w:rsidRPr="00944C65">
        <w:rPr>
          <w:rFonts w:asciiTheme="majorHAnsi" w:hAnsiTheme="majorHAnsi" w:cstheme="majorHAnsi"/>
        </w:rPr>
        <w:t xml:space="preserve">Obrazec je dostopen na portalu javnih naročil in na spletni strani naročnika, kjer je dostopna celotna dokumentacija v zvezi z oddajo javnega naročila. </w:t>
      </w:r>
    </w:p>
    <w:p w14:paraId="08CFACEE" w14:textId="77777777" w:rsidR="00BB58DA" w:rsidRPr="00944C65" w:rsidRDefault="00BB58DA" w:rsidP="00BB58DA">
      <w:pPr>
        <w:jc w:val="both"/>
        <w:rPr>
          <w:rFonts w:asciiTheme="majorHAnsi" w:hAnsiTheme="majorHAnsi" w:cstheme="majorHAnsi"/>
        </w:rPr>
      </w:pPr>
    </w:p>
    <w:p w14:paraId="2229EE9E" w14:textId="77777777" w:rsidR="00BB58DA" w:rsidRPr="00944C65" w:rsidRDefault="00BB58DA" w:rsidP="00BB58DA">
      <w:pPr>
        <w:jc w:val="both"/>
        <w:rPr>
          <w:rFonts w:asciiTheme="majorHAnsi" w:hAnsiTheme="majorHAnsi" w:cstheme="majorHAnsi"/>
        </w:rPr>
      </w:pPr>
      <w:r w:rsidRPr="00944C65">
        <w:rPr>
          <w:rFonts w:asciiTheme="majorHAnsi" w:hAnsiTheme="majorHAnsi" w:cstheme="majorHAnsi"/>
        </w:rPr>
        <w:t xml:space="preserve">V primeru skupne prijave morajo ESPD predložiti vsi partnerji v skupini, pri čemer vsak partner izpolni svoj ESPD. Poleg svojega ESPD mora ponudnik naročniku predložiti tudi ESPD-je, ki so jih izpolnili: </w:t>
      </w:r>
    </w:p>
    <w:p w14:paraId="3DB3FA2A" w14:textId="77777777" w:rsidR="00BB58DA" w:rsidRPr="00944C65" w:rsidRDefault="00BB58DA" w:rsidP="00BB58DA">
      <w:pPr>
        <w:pStyle w:val="Slog51"/>
        <w:rPr>
          <w:rFonts w:cstheme="majorHAnsi"/>
        </w:rPr>
      </w:pPr>
      <w:r w:rsidRPr="00944C65">
        <w:rPr>
          <w:rFonts w:cstheme="majorHAnsi"/>
        </w:rPr>
        <w:t>subjekti, katerih zmogljivosti namerava uporabiti ponudnik v skladu z 81. členom ZJN-3, in</w:t>
      </w:r>
    </w:p>
    <w:p w14:paraId="3C910423" w14:textId="77777777" w:rsidR="00BB58DA" w:rsidRPr="00944C65" w:rsidRDefault="00BB58DA" w:rsidP="00BB58DA">
      <w:pPr>
        <w:pStyle w:val="Slog51"/>
        <w:rPr>
          <w:rFonts w:cstheme="majorHAnsi"/>
        </w:rPr>
      </w:pPr>
      <w:r w:rsidRPr="00944C65">
        <w:rPr>
          <w:rFonts w:cstheme="majorHAnsi"/>
        </w:rPr>
        <w:t>podizvajalci, in sicer ne glede na to, ali jih ponudnik nominira v prijavi ali predlaga njihovo vključitev v izvedbo javnega naročila po oddaji naročila (v slednjem primeru mora izbrani ponudnik ESPD podizvajalca predložiti takrat, ko ga nominira).</w:t>
      </w:r>
    </w:p>
    <w:p w14:paraId="22587541" w14:textId="77777777" w:rsidR="00BB58DA" w:rsidRPr="00944C65" w:rsidRDefault="00BB58DA" w:rsidP="00BB58DA">
      <w:pPr>
        <w:jc w:val="both"/>
        <w:rPr>
          <w:rFonts w:asciiTheme="majorHAnsi" w:hAnsiTheme="majorHAnsi" w:cstheme="majorHAnsi"/>
        </w:rPr>
      </w:pPr>
    </w:p>
    <w:p w14:paraId="3696FD7B" w14:textId="77777777" w:rsidR="009F661E" w:rsidRPr="00944C65" w:rsidRDefault="00BB58DA" w:rsidP="00BB58DA">
      <w:pPr>
        <w:jc w:val="both"/>
        <w:rPr>
          <w:rFonts w:asciiTheme="majorHAnsi" w:hAnsiTheme="majorHAnsi" w:cstheme="majorHAnsi"/>
          <w:b/>
          <w:bCs/>
          <w:i/>
          <w:iCs/>
          <w:u w:val="single"/>
        </w:rPr>
      </w:pPr>
      <w:r w:rsidRPr="00944C65">
        <w:rPr>
          <w:rFonts w:asciiTheme="majorHAnsi" w:hAnsiTheme="majorHAnsi" w:cstheme="majorHAnsi"/>
        </w:rPr>
        <w:t xml:space="preserve">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w:t>
      </w:r>
      <w:r w:rsidR="000E59E1" w:rsidRPr="00944C65">
        <w:rPr>
          <w:rFonts w:asciiTheme="majorHAnsi" w:hAnsiTheme="majorHAnsi" w:cstheme="majorHAnsi"/>
        </w:rPr>
        <w:t>šestega</w:t>
      </w:r>
      <w:r w:rsidRPr="00944C65">
        <w:rPr>
          <w:rFonts w:asciiTheme="majorHAnsi" w:hAnsiTheme="majorHAnsi" w:cstheme="majorHAnsi"/>
        </w:rPr>
        <w:t xml:space="preserve">. odstavka 112. člena ZJN-3. </w:t>
      </w:r>
      <w:r w:rsidR="00062161" w:rsidRPr="00944C65">
        <w:rPr>
          <w:rFonts w:asciiTheme="majorHAnsi" w:hAnsiTheme="majorHAnsi" w:cstheme="majorHAnsi"/>
        </w:rPr>
        <w:t xml:space="preserve"> </w:t>
      </w:r>
      <w:r w:rsidR="009F661E" w:rsidRPr="00944C65">
        <w:rPr>
          <w:rFonts w:asciiTheme="majorHAnsi" w:hAnsiTheme="majorHAnsi" w:cstheme="majorHAnsi"/>
        </w:rPr>
        <w:br w:type="page"/>
      </w:r>
    </w:p>
    <w:p w14:paraId="59871A5E" w14:textId="77777777" w:rsidR="00230C71" w:rsidRPr="00944C65" w:rsidRDefault="00230C71" w:rsidP="00FF694C">
      <w:pPr>
        <w:pStyle w:val="javnanaroilapodnaslov"/>
        <w:framePr w:wrap="auto" w:vAnchor="margin" w:yAlign="inline"/>
        <w:numPr>
          <w:ilvl w:val="1"/>
          <w:numId w:val="37"/>
        </w:numPr>
        <w:spacing w:before="0" w:after="0"/>
        <w:rPr>
          <w:rFonts w:asciiTheme="majorHAnsi" w:hAnsiTheme="majorHAnsi" w:cstheme="majorHAnsi"/>
          <w:szCs w:val="24"/>
          <w:lang w:val="sl-SI"/>
        </w:rPr>
      </w:pPr>
      <w:bookmarkStart w:id="7" w:name="_Toc192831214"/>
      <w:r w:rsidRPr="00944C65">
        <w:rPr>
          <w:rFonts w:asciiTheme="majorHAnsi" w:hAnsiTheme="majorHAnsi" w:cstheme="majorHAnsi"/>
          <w:szCs w:val="24"/>
          <w:lang w:val="sl-SI"/>
        </w:rPr>
        <w:lastRenderedPageBreak/>
        <w:t>Zahteva podizvajalca za neposredno plačilo</w:t>
      </w:r>
      <w:bookmarkEnd w:id="7"/>
    </w:p>
    <w:bookmarkEnd w:id="4"/>
    <w:bookmarkEnd w:id="5"/>
    <w:p w14:paraId="2F0B7B51" w14:textId="77777777" w:rsidR="00644C70" w:rsidRPr="00944C65" w:rsidRDefault="00644C70" w:rsidP="00954B58">
      <w:pPr>
        <w:keepLines/>
        <w:widowControl w:val="0"/>
        <w:tabs>
          <w:tab w:val="left" w:pos="2155"/>
        </w:tabs>
        <w:ind w:right="6"/>
        <w:jc w:val="both"/>
        <w:rPr>
          <w:rFonts w:asciiTheme="majorHAnsi" w:hAnsiTheme="majorHAnsi" w:cstheme="majorHAnsi"/>
          <w:sz w:val="24"/>
          <w:szCs w:val="24"/>
          <w:lang w:eastAsia="en-US"/>
        </w:rPr>
      </w:pPr>
    </w:p>
    <w:p w14:paraId="66868CDE" w14:textId="77777777" w:rsidR="00C850EF" w:rsidRPr="00944C65" w:rsidRDefault="00C850EF" w:rsidP="00954B58">
      <w:pPr>
        <w:jc w:val="both"/>
        <w:rPr>
          <w:rFonts w:asciiTheme="majorHAnsi" w:hAnsiTheme="majorHAnsi" w:cstheme="majorHAnsi"/>
          <w:b/>
          <w:sz w:val="24"/>
          <w:szCs w:val="24"/>
          <w:lang w:eastAsia="en-US"/>
        </w:rPr>
      </w:pPr>
    </w:p>
    <w:p w14:paraId="52D71490" w14:textId="77777777" w:rsidR="00644C70" w:rsidRPr="00944C65" w:rsidRDefault="00644C70" w:rsidP="00954B58">
      <w:pPr>
        <w:jc w:val="both"/>
        <w:rPr>
          <w:rFonts w:asciiTheme="majorHAnsi" w:hAnsiTheme="majorHAnsi" w:cstheme="majorHAnsi"/>
          <w:lang w:eastAsia="en-US"/>
        </w:rPr>
      </w:pPr>
      <w:r w:rsidRPr="00944C65">
        <w:rPr>
          <w:rFonts w:asciiTheme="majorHAnsi" w:hAnsiTheme="majorHAnsi" w:cstheme="majorHAnsi"/>
          <w:b/>
          <w:lang w:eastAsia="en-US"/>
        </w:rPr>
        <w:t>PODIZVAJALEC</w:t>
      </w:r>
      <w:r w:rsidRPr="00944C65">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944C65" w14:paraId="538873F8" w14:textId="77777777" w:rsidTr="0083593F">
        <w:tc>
          <w:tcPr>
            <w:tcW w:w="9212" w:type="dxa"/>
            <w:tcBorders>
              <w:bottom w:val="single" w:sz="6" w:space="0" w:color="1F497D"/>
            </w:tcBorders>
            <w:shd w:val="clear" w:color="auto" w:fill="auto"/>
          </w:tcPr>
          <w:p w14:paraId="203CB214" w14:textId="77777777" w:rsidR="00644C70" w:rsidRPr="00944C65" w:rsidRDefault="00644C70" w:rsidP="00954B58">
            <w:pPr>
              <w:jc w:val="both"/>
              <w:rPr>
                <w:rFonts w:asciiTheme="majorHAnsi" w:eastAsia="Times New Roman" w:hAnsiTheme="majorHAnsi" w:cstheme="majorHAnsi"/>
                <w:lang w:eastAsia="en-US"/>
              </w:rPr>
            </w:pPr>
          </w:p>
        </w:tc>
      </w:tr>
      <w:tr w:rsidR="00644C70" w:rsidRPr="00944C65" w14:paraId="0963DE2A" w14:textId="77777777" w:rsidTr="0083593F">
        <w:tc>
          <w:tcPr>
            <w:tcW w:w="9212" w:type="dxa"/>
            <w:tcBorders>
              <w:top w:val="single" w:sz="6" w:space="0" w:color="1F497D"/>
            </w:tcBorders>
            <w:shd w:val="clear" w:color="auto" w:fill="auto"/>
          </w:tcPr>
          <w:p w14:paraId="34D5CE9B" w14:textId="77777777" w:rsidR="00644C70" w:rsidRPr="00944C65" w:rsidRDefault="00644C70" w:rsidP="00954B58">
            <w:pPr>
              <w:jc w:val="both"/>
              <w:rPr>
                <w:rFonts w:asciiTheme="majorHAnsi" w:eastAsia="Times New Roman" w:hAnsiTheme="majorHAnsi" w:cstheme="majorHAnsi"/>
                <w:lang w:eastAsia="en-US"/>
              </w:rPr>
            </w:pPr>
          </w:p>
        </w:tc>
      </w:tr>
    </w:tbl>
    <w:p w14:paraId="574E9A2B" w14:textId="77777777" w:rsidR="00C850EF" w:rsidRPr="00944C65" w:rsidRDefault="00C850EF" w:rsidP="00954B58">
      <w:pPr>
        <w:jc w:val="both"/>
        <w:rPr>
          <w:rFonts w:asciiTheme="majorHAnsi" w:hAnsiTheme="majorHAnsi" w:cstheme="majorHAnsi"/>
          <w:lang w:eastAsia="en-US"/>
        </w:rPr>
      </w:pPr>
    </w:p>
    <w:p w14:paraId="7D7D4433" w14:textId="2477B671" w:rsidR="00644C70" w:rsidRPr="00944C65" w:rsidRDefault="00644C70" w:rsidP="00954B58">
      <w:pPr>
        <w:jc w:val="both"/>
        <w:rPr>
          <w:rFonts w:asciiTheme="majorHAnsi" w:hAnsiTheme="majorHAnsi" w:cstheme="majorHAnsi"/>
          <w:lang w:eastAsia="en-US"/>
        </w:rPr>
      </w:pPr>
      <w:r w:rsidRPr="00944C65">
        <w:rPr>
          <w:rFonts w:asciiTheme="majorHAnsi" w:hAnsiTheme="majorHAnsi" w:cstheme="majorHAnsi"/>
          <w:lang w:eastAsia="en-US"/>
        </w:rPr>
        <w:t>V zvezi z javnim naročilom »</w:t>
      </w:r>
      <w:r w:rsidR="00BB58DA" w:rsidRPr="00944C65">
        <w:rPr>
          <w:rFonts w:asciiTheme="majorHAnsi" w:hAnsiTheme="majorHAnsi" w:cstheme="majorHAnsi"/>
          <w:b/>
          <w:bCs/>
        </w:rPr>
        <w:t xml:space="preserve">Izdelava projektne dokumentacije  </w:t>
      </w:r>
      <w:r w:rsidR="00A0667E" w:rsidRPr="00944C65">
        <w:rPr>
          <w:rFonts w:asciiTheme="majorHAnsi" w:hAnsiTheme="majorHAnsi" w:cstheme="majorHAnsi"/>
          <w:b/>
        </w:rPr>
        <w:t xml:space="preserve">DPP, DGD in PZI na območju hotela </w:t>
      </w:r>
      <w:proofErr w:type="spellStart"/>
      <w:r w:rsidR="00A0667E" w:rsidRPr="00944C65">
        <w:rPr>
          <w:rFonts w:asciiTheme="majorHAnsi" w:hAnsiTheme="majorHAnsi" w:cstheme="majorHAnsi"/>
          <w:b/>
        </w:rPr>
        <w:t>Jochmannovega</w:t>
      </w:r>
      <w:proofErr w:type="spellEnd"/>
      <w:r w:rsidR="00A0667E" w:rsidRPr="00944C65">
        <w:rPr>
          <w:rFonts w:asciiTheme="majorHAnsi" w:hAnsiTheme="majorHAnsi" w:cstheme="majorHAnsi"/>
          <w:b/>
        </w:rPr>
        <w:t xml:space="preserve"> mlina</w:t>
      </w:r>
      <w:r w:rsidR="00A0667E" w:rsidRPr="00944C65">
        <w:rPr>
          <w:rFonts w:asciiTheme="majorHAnsi" w:hAnsiTheme="majorHAnsi" w:cstheme="majorHAnsi"/>
          <w:b/>
          <w:bCs/>
        </w:rPr>
        <w:t xml:space="preserve"> </w:t>
      </w:r>
      <w:r w:rsidRPr="00944C65">
        <w:rPr>
          <w:rFonts w:asciiTheme="majorHAnsi" w:hAnsiTheme="majorHAnsi" w:cstheme="majorHAnsi"/>
          <w:lang w:eastAsia="en-US"/>
        </w:rPr>
        <w:t>«,</w:t>
      </w:r>
      <w:r w:rsidRPr="00944C65">
        <w:rPr>
          <w:rFonts w:asciiTheme="majorHAnsi" w:hAnsiTheme="majorHAnsi" w:cstheme="majorHAnsi"/>
          <w:b/>
          <w:lang w:eastAsia="en-US"/>
        </w:rPr>
        <w:t xml:space="preserve"> </w:t>
      </w:r>
      <w:r w:rsidR="00BB58DA" w:rsidRPr="00944C65">
        <w:rPr>
          <w:rFonts w:asciiTheme="majorHAnsi" w:hAnsiTheme="majorHAnsi" w:cstheme="majorHAnsi"/>
          <w:lang w:eastAsia="en-US"/>
        </w:rPr>
        <w:t>poslanim v objavo</w:t>
      </w:r>
      <w:r w:rsidRPr="00944C65">
        <w:rPr>
          <w:rFonts w:asciiTheme="majorHAnsi" w:hAnsiTheme="majorHAnsi" w:cstheme="majorHAnsi"/>
          <w:lang w:eastAsia="en-US"/>
        </w:rPr>
        <w:t xml:space="preserve"> na portal javn</w:t>
      </w:r>
      <w:r w:rsidR="00557A31" w:rsidRPr="00944C65">
        <w:rPr>
          <w:rFonts w:asciiTheme="majorHAnsi" w:hAnsiTheme="majorHAnsi" w:cstheme="majorHAnsi"/>
          <w:lang w:eastAsia="en-US"/>
        </w:rPr>
        <w:t>ih naročil</w:t>
      </w:r>
      <w:r w:rsidR="00D43036" w:rsidRPr="00944C65">
        <w:rPr>
          <w:rFonts w:asciiTheme="majorHAnsi" w:hAnsiTheme="majorHAnsi" w:cstheme="majorHAnsi"/>
          <w:lang w:eastAsia="en-US"/>
        </w:rPr>
        <w:t xml:space="preserve"> </w:t>
      </w:r>
      <w:r w:rsidR="002901E4">
        <w:rPr>
          <w:rFonts w:asciiTheme="majorHAnsi" w:hAnsiTheme="majorHAnsi" w:cstheme="majorHAnsi"/>
          <w:lang w:eastAsia="en-US"/>
        </w:rPr>
        <w:t>14</w:t>
      </w:r>
      <w:r w:rsidR="00BE4B0B" w:rsidRPr="00944C65">
        <w:rPr>
          <w:rFonts w:asciiTheme="majorHAnsi" w:hAnsiTheme="majorHAnsi" w:cstheme="majorHAnsi"/>
          <w:lang w:eastAsia="en-US"/>
        </w:rPr>
        <w:t xml:space="preserve">. </w:t>
      </w:r>
      <w:r w:rsidR="009E50DF">
        <w:rPr>
          <w:rFonts w:asciiTheme="majorHAnsi" w:hAnsiTheme="majorHAnsi" w:cstheme="majorHAnsi"/>
          <w:lang w:eastAsia="en-US"/>
        </w:rPr>
        <w:t>3</w:t>
      </w:r>
      <w:r w:rsidR="00BB58DA" w:rsidRPr="00944C65">
        <w:rPr>
          <w:rFonts w:asciiTheme="majorHAnsi" w:hAnsiTheme="majorHAnsi" w:cstheme="majorHAnsi"/>
          <w:lang w:eastAsia="en-US"/>
        </w:rPr>
        <w:t>.</w:t>
      </w:r>
      <w:r w:rsidR="00F247BF" w:rsidRPr="00944C65">
        <w:rPr>
          <w:rFonts w:asciiTheme="majorHAnsi" w:hAnsiTheme="majorHAnsi" w:cstheme="majorHAnsi"/>
          <w:lang w:eastAsia="en-US"/>
        </w:rPr>
        <w:t xml:space="preserve"> 20</w:t>
      </w:r>
      <w:r w:rsidR="009E50DF">
        <w:rPr>
          <w:rFonts w:asciiTheme="majorHAnsi" w:hAnsiTheme="majorHAnsi" w:cstheme="majorHAnsi"/>
          <w:lang w:eastAsia="en-US"/>
        </w:rPr>
        <w:t>25</w:t>
      </w:r>
      <w:r w:rsidRPr="00944C65">
        <w:rPr>
          <w:rFonts w:asciiTheme="majorHAnsi" w:hAnsiTheme="majorHAnsi" w:cstheme="majorHAnsi"/>
          <w:lang w:eastAsia="en-US"/>
        </w:rPr>
        <w:t>,</w:t>
      </w:r>
      <w:r w:rsidR="00325795" w:rsidRPr="00944C65">
        <w:rPr>
          <w:rFonts w:asciiTheme="majorHAnsi" w:hAnsiTheme="majorHAnsi" w:cstheme="majorHAnsi"/>
          <w:lang w:eastAsia="en-US"/>
        </w:rPr>
        <w:t xml:space="preserve"> </w:t>
      </w:r>
      <w:r w:rsidRPr="00944C65">
        <w:rPr>
          <w:rFonts w:asciiTheme="majorHAnsi" w:hAnsiTheme="majorHAnsi" w:cstheme="majorHAnsi"/>
          <w:bCs/>
          <w:lang w:eastAsia="en-US"/>
        </w:rPr>
        <w:t xml:space="preserve">naročniku  </w:t>
      </w:r>
      <w:r w:rsidRPr="00944C65">
        <w:rPr>
          <w:rFonts w:asciiTheme="majorHAnsi" w:hAnsiTheme="majorHAnsi" w:cstheme="majorHAnsi"/>
          <w:lang w:eastAsia="en-US"/>
        </w:rPr>
        <w:t>dajemo zahtevo, na podlagi katere naj nam naročnik namesto glavnega izvajalca neposredno poravna plačilo terjatev do glavnega izvajalca.</w:t>
      </w:r>
    </w:p>
    <w:p w14:paraId="49AE5DE6" w14:textId="77777777" w:rsidR="00644C70" w:rsidRPr="00944C65" w:rsidRDefault="00644C70" w:rsidP="00954B58">
      <w:pPr>
        <w:keepLines/>
        <w:widowControl w:val="0"/>
        <w:tabs>
          <w:tab w:val="left" w:pos="2155"/>
        </w:tabs>
        <w:ind w:right="6"/>
        <w:jc w:val="both"/>
        <w:rPr>
          <w:rFonts w:asciiTheme="majorHAnsi" w:hAnsiTheme="majorHAnsi" w:cstheme="majorHAnsi"/>
          <w:lang w:eastAsia="en-US"/>
        </w:rPr>
      </w:pPr>
    </w:p>
    <w:p w14:paraId="415526AF" w14:textId="77777777" w:rsidR="00644C70" w:rsidRPr="00944C65" w:rsidRDefault="00644C70" w:rsidP="00954B58">
      <w:pPr>
        <w:jc w:val="both"/>
        <w:rPr>
          <w:rFonts w:asciiTheme="majorHAnsi" w:hAnsiTheme="majorHAnsi" w:cstheme="majorHAnsi"/>
          <w:lang w:eastAsia="en-US"/>
        </w:rPr>
      </w:pPr>
      <w:r w:rsidRPr="00944C65">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7AB9D127" w14:textId="77777777" w:rsidR="00644C70" w:rsidRPr="00944C65" w:rsidRDefault="00644C70" w:rsidP="00954B58">
      <w:pPr>
        <w:rPr>
          <w:rFonts w:asciiTheme="majorHAnsi" w:hAnsiTheme="majorHAnsi" w:cstheme="majorHAnsi"/>
        </w:rPr>
      </w:pPr>
    </w:p>
    <w:p w14:paraId="4599AD3E" w14:textId="77777777" w:rsidR="00644C70" w:rsidRPr="00944C65" w:rsidRDefault="00644C70" w:rsidP="00954B58">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944C65" w14:paraId="7B52EE1C" w14:textId="77777777" w:rsidTr="00537A08">
        <w:trPr>
          <w:trHeight w:val="737"/>
        </w:trPr>
        <w:tc>
          <w:tcPr>
            <w:tcW w:w="2162" w:type="dxa"/>
          </w:tcPr>
          <w:p w14:paraId="339808E7" w14:textId="77777777" w:rsidR="0063242A" w:rsidRPr="00944C65" w:rsidRDefault="0063242A" w:rsidP="00954B58">
            <w:pPr>
              <w:rPr>
                <w:rFonts w:asciiTheme="majorHAnsi" w:hAnsiTheme="majorHAnsi" w:cstheme="majorHAnsi"/>
              </w:rPr>
            </w:pPr>
            <w:r w:rsidRPr="00944C65">
              <w:rPr>
                <w:rFonts w:asciiTheme="majorHAnsi" w:hAnsiTheme="majorHAnsi" w:cstheme="majorHAnsi"/>
              </w:rPr>
              <w:t>KRAJ</w:t>
            </w:r>
          </w:p>
          <w:p w14:paraId="6A9A568A" w14:textId="77777777" w:rsidR="0063242A" w:rsidRPr="00944C65" w:rsidRDefault="0063242A" w:rsidP="00954B58">
            <w:pPr>
              <w:rPr>
                <w:rFonts w:asciiTheme="majorHAnsi" w:hAnsiTheme="majorHAnsi" w:cstheme="majorHAnsi"/>
              </w:rPr>
            </w:pPr>
          </w:p>
        </w:tc>
        <w:tc>
          <w:tcPr>
            <w:tcW w:w="2410" w:type="dxa"/>
            <w:vMerge w:val="restart"/>
          </w:tcPr>
          <w:p w14:paraId="3DF6D70E" w14:textId="77777777" w:rsidR="0063242A" w:rsidRPr="00944C65" w:rsidRDefault="0063242A" w:rsidP="00954B58">
            <w:pPr>
              <w:rPr>
                <w:rFonts w:asciiTheme="majorHAnsi" w:hAnsiTheme="majorHAnsi" w:cstheme="majorHAnsi"/>
              </w:rPr>
            </w:pPr>
            <w:r w:rsidRPr="00944C65">
              <w:rPr>
                <w:rFonts w:asciiTheme="majorHAnsi" w:hAnsiTheme="majorHAnsi" w:cstheme="majorHAnsi"/>
              </w:rPr>
              <w:t>ŽIG</w:t>
            </w:r>
          </w:p>
        </w:tc>
        <w:tc>
          <w:tcPr>
            <w:tcW w:w="4500" w:type="dxa"/>
            <w:vMerge w:val="restart"/>
          </w:tcPr>
          <w:p w14:paraId="41A515A5" w14:textId="77777777" w:rsidR="0063242A" w:rsidRPr="00944C65" w:rsidRDefault="0063242A" w:rsidP="00954B58">
            <w:pPr>
              <w:rPr>
                <w:rFonts w:asciiTheme="majorHAnsi" w:hAnsiTheme="majorHAnsi" w:cstheme="majorHAnsi"/>
              </w:rPr>
            </w:pPr>
            <w:r w:rsidRPr="00944C65">
              <w:rPr>
                <w:rFonts w:asciiTheme="majorHAnsi" w:hAnsiTheme="majorHAnsi" w:cstheme="majorHAnsi"/>
              </w:rPr>
              <w:t>PODIZVAJALEC</w:t>
            </w:r>
          </w:p>
          <w:p w14:paraId="753C2172" w14:textId="77777777" w:rsidR="00DF757B" w:rsidRPr="00944C65" w:rsidRDefault="0063242A" w:rsidP="00954B58">
            <w:pPr>
              <w:rPr>
                <w:rFonts w:asciiTheme="majorHAnsi" w:hAnsiTheme="majorHAnsi" w:cstheme="majorHAnsi"/>
              </w:rPr>
            </w:pPr>
            <w:r w:rsidRPr="00944C65">
              <w:rPr>
                <w:rFonts w:asciiTheme="majorHAnsi" w:hAnsiTheme="majorHAnsi" w:cstheme="majorHAnsi"/>
              </w:rPr>
              <w:t xml:space="preserve">ime in priimek zakonitega zastopnika </w:t>
            </w:r>
          </w:p>
          <w:p w14:paraId="1EDC0FB2" w14:textId="77777777" w:rsidR="0063242A" w:rsidRPr="00944C65" w:rsidRDefault="0063242A" w:rsidP="00954B58">
            <w:pPr>
              <w:rPr>
                <w:rFonts w:asciiTheme="majorHAnsi" w:hAnsiTheme="majorHAnsi" w:cstheme="majorHAnsi"/>
              </w:rPr>
            </w:pPr>
            <w:r w:rsidRPr="00944C65">
              <w:rPr>
                <w:rFonts w:asciiTheme="majorHAnsi" w:hAnsiTheme="majorHAnsi" w:cstheme="majorHAnsi"/>
              </w:rPr>
              <w:t>in podpis</w:t>
            </w:r>
          </w:p>
        </w:tc>
      </w:tr>
      <w:tr w:rsidR="0063242A" w:rsidRPr="00944C65" w14:paraId="2721DBB6" w14:textId="77777777" w:rsidTr="00537A08">
        <w:trPr>
          <w:trHeight w:val="737"/>
        </w:trPr>
        <w:tc>
          <w:tcPr>
            <w:tcW w:w="2162" w:type="dxa"/>
          </w:tcPr>
          <w:p w14:paraId="3785AF32" w14:textId="77777777" w:rsidR="0063242A" w:rsidRPr="00944C65" w:rsidRDefault="0063242A" w:rsidP="00954B58">
            <w:pPr>
              <w:rPr>
                <w:rFonts w:asciiTheme="majorHAnsi" w:hAnsiTheme="majorHAnsi" w:cstheme="majorHAnsi"/>
              </w:rPr>
            </w:pPr>
            <w:r w:rsidRPr="00944C65">
              <w:rPr>
                <w:rFonts w:asciiTheme="majorHAnsi" w:hAnsiTheme="majorHAnsi" w:cstheme="majorHAnsi"/>
              </w:rPr>
              <w:t>DATUM</w:t>
            </w:r>
          </w:p>
        </w:tc>
        <w:tc>
          <w:tcPr>
            <w:tcW w:w="2410" w:type="dxa"/>
            <w:vMerge/>
            <w:vAlign w:val="bottom"/>
          </w:tcPr>
          <w:p w14:paraId="1E9ED0EE" w14:textId="77777777" w:rsidR="0063242A" w:rsidRPr="00944C65" w:rsidRDefault="0063242A" w:rsidP="00954B58">
            <w:pPr>
              <w:rPr>
                <w:rFonts w:asciiTheme="majorHAnsi" w:hAnsiTheme="majorHAnsi" w:cstheme="majorHAnsi"/>
              </w:rPr>
            </w:pPr>
          </w:p>
        </w:tc>
        <w:tc>
          <w:tcPr>
            <w:tcW w:w="4500" w:type="dxa"/>
            <w:vMerge/>
            <w:shd w:val="pct10" w:color="auto" w:fill="auto"/>
            <w:vAlign w:val="bottom"/>
          </w:tcPr>
          <w:p w14:paraId="4DC2040A" w14:textId="77777777" w:rsidR="0063242A" w:rsidRPr="00944C65" w:rsidRDefault="0063242A" w:rsidP="00954B58">
            <w:pPr>
              <w:rPr>
                <w:rFonts w:asciiTheme="majorHAnsi" w:hAnsiTheme="majorHAnsi" w:cstheme="majorHAnsi"/>
              </w:rPr>
            </w:pPr>
          </w:p>
        </w:tc>
      </w:tr>
    </w:tbl>
    <w:p w14:paraId="58F6940E" w14:textId="77777777" w:rsidR="004B1AD6" w:rsidRPr="00944C65" w:rsidRDefault="004B1AD6" w:rsidP="00954B58">
      <w:pPr>
        <w:rPr>
          <w:rFonts w:asciiTheme="majorHAnsi" w:hAnsiTheme="majorHAnsi" w:cstheme="majorHAnsi"/>
        </w:rPr>
      </w:pPr>
    </w:p>
    <w:p w14:paraId="069ACD1C" w14:textId="77777777" w:rsidR="004B1AD6" w:rsidRPr="00944C65" w:rsidRDefault="004B1AD6" w:rsidP="00954B58">
      <w:pPr>
        <w:rPr>
          <w:rFonts w:asciiTheme="majorHAnsi" w:hAnsiTheme="majorHAnsi" w:cstheme="majorHAnsi"/>
          <w:sz w:val="24"/>
          <w:szCs w:val="24"/>
        </w:rPr>
      </w:pPr>
    </w:p>
    <w:p w14:paraId="7BBB4D7C" w14:textId="77777777" w:rsidR="004B1AD6" w:rsidRPr="00944C65" w:rsidRDefault="004B1AD6" w:rsidP="00954B58">
      <w:pPr>
        <w:rPr>
          <w:rFonts w:asciiTheme="majorHAnsi" w:hAnsiTheme="majorHAnsi" w:cstheme="majorHAnsi"/>
          <w:sz w:val="24"/>
          <w:szCs w:val="24"/>
        </w:rPr>
      </w:pPr>
    </w:p>
    <w:p w14:paraId="5B989597" w14:textId="77777777" w:rsidR="004B1AD6" w:rsidRPr="00944C65" w:rsidRDefault="004B1AD6" w:rsidP="00954B58">
      <w:pPr>
        <w:rPr>
          <w:rFonts w:asciiTheme="majorHAnsi" w:hAnsiTheme="majorHAnsi" w:cstheme="majorHAnsi"/>
          <w:sz w:val="24"/>
          <w:szCs w:val="24"/>
        </w:rPr>
      </w:pPr>
    </w:p>
    <w:p w14:paraId="07AFB254" w14:textId="77777777" w:rsidR="004B1AD6" w:rsidRPr="00944C65" w:rsidRDefault="004B1AD6" w:rsidP="00954B58">
      <w:pPr>
        <w:rPr>
          <w:rFonts w:asciiTheme="majorHAnsi" w:hAnsiTheme="majorHAnsi" w:cstheme="majorHAnsi"/>
          <w:sz w:val="24"/>
          <w:szCs w:val="24"/>
        </w:rPr>
      </w:pPr>
    </w:p>
    <w:p w14:paraId="7A58E647" w14:textId="77777777" w:rsidR="004B1AD6" w:rsidRPr="00944C65" w:rsidRDefault="004B1AD6" w:rsidP="00954B58">
      <w:pPr>
        <w:rPr>
          <w:rFonts w:asciiTheme="majorHAnsi" w:hAnsiTheme="majorHAnsi" w:cstheme="majorHAnsi"/>
          <w:sz w:val="24"/>
          <w:szCs w:val="24"/>
        </w:rPr>
      </w:pPr>
    </w:p>
    <w:p w14:paraId="3F87209D" w14:textId="77777777" w:rsidR="00237E7C" w:rsidRPr="00944C65" w:rsidRDefault="00D12BBB" w:rsidP="00954B58">
      <w:pPr>
        <w:rPr>
          <w:rFonts w:asciiTheme="majorHAnsi" w:hAnsiTheme="majorHAnsi" w:cstheme="majorHAnsi"/>
          <w:sz w:val="24"/>
          <w:szCs w:val="24"/>
        </w:rPr>
      </w:pPr>
      <w:bookmarkStart w:id="8" w:name="_Toc395008191"/>
      <w:bookmarkStart w:id="9" w:name="_Toc401742229"/>
      <w:bookmarkStart w:id="10" w:name="_Toc401742359"/>
      <w:r w:rsidRPr="00944C65">
        <w:rPr>
          <w:rFonts w:asciiTheme="majorHAnsi" w:hAnsiTheme="majorHAnsi" w:cstheme="majorHAnsi"/>
          <w:sz w:val="24"/>
          <w:szCs w:val="24"/>
        </w:rPr>
        <w:t xml:space="preserve"> </w:t>
      </w:r>
    </w:p>
    <w:p w14:paraId="3DFAF363" w14:textId="77777777" w:rsidR="00E33638" w:rsidRPr="00944C65" w:rsidRDefault="00E33638" w:rsidP="00954B58">
      <w:pPr>
        <w:rPr>
          <w:rFonts w:asciiTheme="majorHAnsi" w:hAnsiTheme="majorHAnsi" w:cstheme="majorHAnsi"/>
          <w:b/>
          <w:bCs/>
          <w:i/>
          <w:iCs/>
          <w:sz w:val="24"/>
          <w:szCs w:val="24"/>
          <w:u w:val="single"/>
        </w:rPr>
      </w:pPr>
      <w:bookmarkStart w:id="11" w:name="_Toc401742230"/>
      <w:bookmarkStart w:id="12" w:name="_Toc401742360"/>
      <w:bookmarkEnd w:id="8"/>
      <w:bookmarkEnd w:id="9"/>
      <w:bookmarkEnd w:id="10"/>
    </w:p>
    <w:p w14:paraId="5F57FA53" w14:textId="77777777" w:rsidR="00312259" w:rsidRPr="00944C65" w:rsidRDefault="00312259" w:rsidP="00954B58">
      <w:pPr>
        <w:rPr>
          <w:rFonts w:asciiTheme="majorHAnsi" w:hAnsiTheme="majorHAnsi" w:cstheme="majorHAnsi"/>
          <w:b/>
          <w:bCs/>
          <w:i/>
          <w:iCs/>
          <w:sz w:val="24"/>
          <w:szCs w:val="24"/>
          <w:u w:val="single"/>
        </w:rPr>
      </w:pPr>
      <w:bookmarkStart w:id="13" w:name="_Toc389830381"/>
      <w:bookmarkStart w:id="14" w:name="_Toc396225349"/>
      <w:bookmarkEnd w:id="11"/>
      <w:bookmarkEnd w:id="12"/>
    </w:p>
    <w:p w14:paraId="4D2B286E" w14:textId="77777777" w:rsidR="007205C3" w:rsidRPr="00944C65" w:rsidRDefault="007205C3" w:rsidP="00954B58">
      <w:pPr>
        <w:rPr>
          <w:rFonts w:asciiTheme="majorHAnsi" w:hAnsiTheme="majorHAnsi" w:cstheme="majorHAnsi"/>
          <w:sz w:val="24"/>
          <w:szCs w:val="24"/>
        </w:rPr>
      </w:pPr>
      <w:bookmarkStart w:id="15" w:name="_Toc401742235"/>
      <w:bookmarkStart w:id="16" w:name="_Toc401742367"/>
      <w:bookmarkEnd w:id="13"/>
      <w:bookmarkEnd w:id="14"/>
      <w:r w:rsidRPr="00944C65">
        <w:rPr>
          <w:rFonts w:asciiTheme="majorHAnsi" w:hAnsiTheme="majorHAnsi" w:cstheme="majorHAnsi"/>
          <w:sz w:val="24"/>
          <w:szCs w:val="24"/>
        </w:rPr>
        <w:br w:type="page"/>
      </w:r>
    </w:p>
    <w:p w14:paraId="0BBADB7B" w14:textId="77777777" w:rsidR="007205C3" w:rsidRPr="00944C65" w:rsidRDefault="007205C3" w:rsidP="00FF694C">
      <w:pPr>
        <w:pStyle w:val="javnanaroilapodnaslov"/>
        <w:framePr w:wrap="auto" w:vAnchor="margin" w:yAlign="inline"/>
        <w:numPr>
          <w:ilvl w:val="1"/>
          <w:numId w:val="37"/>
        </w:numPr>
        <w:spacing w:before="0" w:after="0"/>
        <w:rPr>
          <w:rFonts w:asciiTheme="majorHAnsi" w:hAnsiTheme="majorHAnsi" w:cstheme="majorHAnsi"/>
          <w:szCs w:val="24"/>
          <w:lang w:val="sl-SI"/>
        </w:rPr>
      </w:pPr>
      <w:bookmarkStart w:id="17" w:name="_Toc192831215"/>
      <w:proofErr w:type="spellStart"/>
      <w:r w:rsidRPr="00944C65">
        <w:rPr>
          <w:rFonts w:asciiTheme="majorHAnsi" w:hAnsiTheme="majorHAnsi" w:cstheme="majorHAnsi"/>
          <w:szCs w:val="24"/>
          <w:lang w:val="sl-SI"/>
        </w:rPr>
        <w:lastRenderedPageBreak/>
        <w:t>obr</w:t>
      </w:r>
      <w:proofErr w:type="spellEnd"/>
      <w:r w:rsidRPr="00944C65">
        <w:rPr>
          <w:rFonts w:asciiTheme="majorHAnsi" w:hAnsiTheme="majorHAnsi" w:cstheme="majorHAnsi"/>
          <w:szCs w:val="24"/>
          <w:lang w:val="sl-SI"/>
        </w:rPr>
        <w:t>.  – Vzorec zavarovanja za dobro izvedbo</w:t>
      </w:r>
      <w:bookmarkEnd w:id="17"/>
      <w:r w:rsidR="00446DED" w:rsidRPr="00944C65">
        <w:rPr>
          <w:rFonts w:asciiTheme="majorHAnsi" w:hAnsiTheme="majorHAnsi" w:cstheme="majorHAnsi"/>
          <w:szCs w:val="24"/>
          <w:lang w:val="sl-SI"/>
        </w:rPr>
        <w:t xml:space="preserve"> </w:t>
      </w:r>
      <w:r w:rsidR="00BF02ED" w:rsidRPr="00944C65">
        <w:rPr>
          <w:rFonts w:asciiTheme="majorHAnsi" w:hAnsiTheme="majorHAnsi" w:cstheme="majorHAnsi"/>
          <w:szCs w:val="24"/>
          <w:lang w:val="sl-SI"/>
        </w:rPr>
        <w:t xml:space="preserve"> </w:t>
      </w:r>
    </w:p>
    <w:p w14:paraId="1A82B728" w14:textId="77777777" w:rsidR="00BF02ED" w:rsidRPr="00944C65" w:rsidRDefault="00BF02ED" w:rsidP="00954B58">
      <w:pPr>
        <w:rPr>
          <w:rFonts w:asciiTheme="majorHAnsi" w:hAnsiTheme="majorHAnsi" w:cstheme="majorHAnsi"/>
          <w:sz w:val="24"/>
          <w:szCs w:val="24"/>
        </w:rPr>
      </w:pPr>
      <w:r w:rsidRPr="00944C65">
        <w:rPr>
          <w:rFonts w:asciiTheme="majorHAnsi" w:hAnsiTheme="majorHAnsi" w:cstheme="majorHAnsi"/>
          <w:sz w:val="24"/>
          <w:szCs w:val="24"/>
        </w:rPr>
        <w:t xml:space="preserve"> </w:t>
      </w:r>
    </w:p>
    <w:tbl>
      <w:tblPr>
        <w:tblStyle w:val="Tabelamrea"/>
        <w:tblW w:w="0" w:type="auto"/>
        <w:tblLook w:val="04A0" w:firstRow="1" w:lastRow="0" w:firstColumn="1" w:lastColumn="0" w:noHBand="0" w:noVBand="1"/>
      </w:tblPr>
      <w:tblGrid>
        <w:gridCol w:w="9060"/>
      </w:tblGrid>
      <w:tr w:rsidR="00BB58DA" w:rsidRPr="00944C65" w14:paraId="5E8898BD" w14:textId="77777777" w:rsidTr="00AA1817">
        <w:tc>
          <w:tcPr>
            <w:tcW w:w="9060" w:type="dxa"/>
          </w:tcPr>
          <w:p w14:paraId="23B93939"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944C65">
              <w:rPr>
                <w:rFonts w:asciiTheme="majorHAnsi" w:hAnsiTheme="majorHAnsi" w:cstheme="majorHAnsi"/>
                <w:i/>
                <w:lang w:eastAsia="en-US"/>
              </w:rPr>
              <w:t>Glava s podatki o garantu (zavarovalnici/banki) ali SWIFT ključ</w:t>
            </w:r>
          </w:p>
          <w:p w14:paraId="13D50252"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6DC6C99F"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44C65">
              <w:rPr>
                <w:rFonts w:asciiTheme="majorHAnsi" w:hAnsiTheme="majorHAnsi" w:cstheme="majorHAnsi"/>
                <w:lang w:eastAsia="en-US"/>
              </w:rPr>
              <w:t xml:space="preserve">Za: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w:t>
            </w:r>
            <w:r w:rsidRPr="00944C65">
              <w:rPr>
                <w:rFonts w:asciiTheme="majorHAnsi" w:hAnsiTheme="majorHAnsi" w:cstheme="majorHAnsi"/>
                <w:i/>
                <w:lang w:eastAsia="en-US"/>
              </w:rPr>
              <w:t>(vpiše se upravičenca tj. naročnika javnega naročila)</w:t>
            </w:r>
          </w:p>
          <w:p w14:paraId="7E31BDB0"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944C65">
              <w:rPr>
                <w:rFonts w:asciiTheme="majorHAnsi" w:hAnsiTheme="majorHAnsi" w:cstheme="majorHAnsi"/>
                <w:lang w:eastAsia="en-US"/>
              </w:rPr>
              <w:t xml:space="preserve">Datum: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w:t>
            </w:r>
            <w:r w:rsidRPr="00944C65">
              <w:rPr>
                <w:rFonts w:asciiTheme="majorHAnsi" w:hAnsiTheme="majorHAnsi" w:cstheme="majorHAnsi"/>
                <w:i/>
                <w:lang w:eastAsia="en-US"/>
              </w:rPr>
              <w:t>(vpiše se datum izdaje)</w:t>
            </w:r>
          </w:p>
          <w:p w14:paraId="5546FC8D"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F53918E"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944C65">
              <w:rPr>
                <w:rFonts w:asciiTheme="majorHAnsi" w:hAnsiTheme="majorHAnsi" w:cstheme="majorHAnsi"/>
                <w:b/>
                <w:lang w:eastAsia="en-US"/>
              </w:rPr>
              <w:t>VRSTA ZAVAROVANJA:</w:t>
            </w:r>
            <w:r w:rsidRPr="00944C65">
              <w:rPr>
                <w:rFonts w:asciiTheme="majorHAnsi" w:hAnsiTheme="majorHAnsi" w:cstheme="majorHAnsi"/>
                <w:lang w:eastAsia="en-US"/>
              </w:rPr>
              <w:t xml:space="preserve">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i/>
                <w:lang w:eastAsia="en-US"/>
              </w:rPr>
              <w:t xml:space="preserve"> (vpiše se vrsta zavarovanja: kavcijsko zavarovanje/bančna garancija)</w:t>
            </w:r>
          </w:p>
          <w:p w14:paraId="6403B060"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C925120"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44C65">
              <w:rPr>
                <w:rFonts w:asciiTheme="majorHAnsi" w:hAnsiTheme="majorHAnsi" w:cstheme="majorHAnsi"/>
                <w:b/>
                <w:lang w:eastAsia="en-US"/>
              </w:rPr>
              <w:t xml:space="preserve">ŠTEVILKA: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w:t>
            </w:r>
            <w:r w:rsidRPr="00944C65">
              <w:rPr>
                <w:rFonts w:asciiTheme="majorHAnsi" w:hAnsiTheme="majorHAnsi" w:cstheme="majorHAnsi"/>
                <w:i/>
                <w:lang w:eastAsia="en-US"/>
              </w:rPr>
              <w:t>(vpiše se številka zavarovanja)</w:t>
            </w:r>
          </w:p>
          <w:p w14:paraId="143F3B4E"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8D2CA6B"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44C65">
              <w:rPr>
                <w:rFonts w:asciiTheme="majorHAnsi" w:hAnsiTheme="majorHAnsi" w:cstheme="majorHAnsi"/>
                <w:b/>
                <w:lang w:eastAsia="en-US"/>
              </w:rPr>
              <w:t>GARANT:</w:t>
            </w:r>
            <w:r w:rsidRPr="00944C65">
              <w:rPr>
                <w:rFonts w:asciiTheme="majorHAnsi" w:hAnsiTheme="majorHAnsi" w:cstheme="majorHAnsi"/>
                <w:lang w:eastAsia="en-US"/>
              </w:rPr>
              <w:t xml:space="preserve">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w:t>
            </w:r>
            <w:r w:rsidRPr="00944C65">
              <w:rPr>
                <w:rFonts w:asciiTheme="majorHAnsi" w:hAnsiTheme="majorHAnsi" w:cstheme="majorHAnsi"/>
                <w:i/>
                <w:lang w:eastAsia="en-US"/>
              </w:rPr>
              <w:t>(vpiše se ime in naslov zavarovalnice/banke v kraju izdaje)</w:t>
            </w:r>
          </w:p>
          <w:p w14:paraId="29AC55B8"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3614E6E"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44C65">
              <w:rPr>
                <w:rFonts w:asciiTheme="majorHAnsi" w:hAnsiTheme="majorHAnsi" w:cstheme="majorHAnsi"/>
                <w:b/>
                <w:lang w:eastAsia="en-US"/>
              </w:rPr>
              <w:t xml:space="preserve">NAROČNIK: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w:t>
            </w:r>
            <w:r w:rsidRPr="00944C65">
              <w:rPr>
                <w:rFonts w:asciiTheme="majorHAnsi" w:hAnsiTheme="majorHAnsi" w:cstheme="majorHAnsi"/>
                <w:i/>
                <w:lang w:eastAsia="en-US"/>
              </w:rPr>
              <w:t>(vpišeta se ime in naslov naročnika zavarovanja, tj. v postopku javnega naročanja izbranega ponudnika)</w:t>
            </w:r>
          </w:p>
          <w:p w14:paraId="570AC2F4"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2E5E12F"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44C65">
              <w:rPr>
                <w:rFonts w:asciiTheme="majorHAnsi" w:hAnsiTheme="majorHAnsi" w:cstheme="majorHAnsi"/>
                <w:b/>
                <w:lang w:eastAsia="en-US"/>
              </w:rPr>
              <w:t>UPRAVIČENEC:</w:t>
            </w:r>
            <w:r w:rsidRPr="00944C65">
              <w:rPr>
                <w:rFonts w:asciiTheme="majorHAnsi" w:hAnsiTheme="majorHAnsi" w:cstheme="majorHAnsi"/>
                <w:lang w:eastAsia="en-US"/>
              </w:rPr>
              <w:t xml:space="preserve">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i/>
                <w:lang w:eastAsia="en-US"/>
              </w:rPr>
              <w:t xml:space="preserve"> (vpiše se naročnik javnega naročila)</w:t>
            </w:r>
          </w:p>
          <w:p w14:paraId="57FC9A0B"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0AE8D43"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944C65">
              <w:rPr>
                <w:rFonts w:asciiTheme="majorHAnsi" w:hAnsiTheme="majorHAnsi" w:cstheme="majorHAnsi"/>
                <w:b/>
                <w:lang w:eastAsia="en-US"/>
              </w:rPr>
              <w:t xml:space="preserve">OSNOVNI POSEL: </w:t>
            </w:r>
            <w:r w:rsidRPr="00944C65">
              <w:rPr>
                <w:rFonts w:asciiTheme="majorHAnsi" w:hAnsiTheme="majorHAnsi" w:cstheme="majorHAnsi"/>
                <w:lang w:eastAsia="en-US"/>
              </w:rPr>
              <w:t xml:space="preserve">obveznost naročnika zavarovanja iz pogodbe št.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z dne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w:t>
            </w:r>
            <w:r w:rsidRPr="00944C65">
              <w:rPr>
                <w:rFonts w:asciiTheme="majorHAnsi" w:hAnsiTheme="majorHAnsi" w:cstheme="majorHAnsi"/>
                <w:i/>
                <w:lang w:eastAsia="en-US"/>
              </w:rPr>
              <w:t xml:space="preserve">(vpišeta se št. in datum pogodbe o izvedbi javnega naročila), </w:t>
            </w:r>
            <w:r w:rsidRPr="00944C65">
              <w:rPr>
                <w:rFonts w:asciiTheme="majorHAnsi" w:hAnsiTheme="majorHAnsi" w:cstheme="majorHAnsi"/>
                <w:lang w:eastAsia="en-US"/>
              </w:rPr>
              <w:t xml:space="preserve">katere predmet je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w:t>
            </w:r>
            <w:r w:rsidRPr="00944C65">
              <w:rPr>
                <w:rFonts w:asciiTheme="majorHAnsi" w:hAnsiTheme="majorHAnsi" w:cstheme="majorHAnsi"/>
                <w:i/>
                <w:lang w:eastAsia="en-US"/>
              </w:rPr>
              <w:t>(vpiše se predmet javnega naročila)</w:t>
            </w:r>
            <w:r w:rsidRPr="00944C65">
              <w:rPr>
                <w:rFonts w:asciiTheme="majorHAnsi" w:hAnsiTheme="majorHAnsi" w:cstheme="majorHAnsi"/>
                <w:lang w:eastAsia="en-US"/>
              </w:rPr>
              <w:t>.</w:t>
            </w:r>
          </w:p>
          <w:p w14:paraId="136E0115"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44C65">
              <w:rPr>
                <w:rFonts w:asciiTheme="majorHAnsi" w:hAnsiTheme="majorHAnsi" w:cstheme="majorHAnsi"/>
                <w:i/>
                <w:lang w:eastAsia="en-US"/>
              </w:rPr>
              <w:t xml:space="preserve"> </w:t>
            </w:r>
          </w:p>
          <w:p w14:paraId="7E2C4FE0"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44C65">
              <w:rPr>
                <w:rFonts w:asciiTheme="majorHAnsi" w:hAnsiTheme="majorHAnsi" w:cstheme="majorHAnsi"/>
                <w:b/>
                <w:lang w:eastAsia="en-US"/>
              </w:rPr>
              <w:t xml:space="preserve">ZNESEK  V EUR: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w:t>
            </w:r>
            <w:r w:rsidRPr="00944C65">
              <w:rPr>
                <w:rFonts w:asciiTheme="majorHAnsi" w:hAnsiTheme="majorHAnsi" w:cstheme="majorHAnsi"/>
                <w:i/>
                <w:lang w:eastAsia="en-US"/>
              </w:rPr>
              <w:t>(vpiše se najvišji znesek s številko in besedo)</w:t>
            </w:r>
          </w:p>
          <w:p w14:paraId="05014EFF"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E40419D"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44C65">
              <w:rPr>
                <w:rFonts w:asciiTheme="majorHAnsi" w:hAnsiTheme="majorHAnsi" w:cstheme="majorHAnsi"/>
                <w:b/>
                <w:lang w:eastAsia="en-US"/>
              </w:rPr>
              <w:t xml:space="preserve">LISTINE, KI JIH JE POLEG IZJAVE TREBA PRILOŽITI ZAHTEVI ZA PLAČILO IN SE IZRECNO ZAHTEVAJO V SPODNJEM BESEDILU: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w:t>
            </w:r>
            <w:r w:rsidRPr="00944C65">
              <w:rPr>
                <w:rFonts w:asciiTheme="majorHAnsi" w:hAnsiTheme="majorHAnsi" w:cstheme="majorHAnsi"/>
                <w:i/>
                <w:lang w:eastAsia="en-US"/>
              </w:rPr>
              <w:t>(nobena/navede se listina)</w:t>
            </w:r>
          </w:p>
          <w:p w14:paraId="2221E79F"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9BF9276"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44C65">
              <w:rPr>
                <w:rFonts w:asciiTheme="majorHAnsi" w:hAnsiTheme="majorHAnsi" w:cstheme="majorHAnsi"/>
                <w:b/>
                <w:lang w:eastAsia="en-US"/>
              </w:rPr>
              <w:t>JEZIK V ZAHTEVANIH LISTINAH:</w:t>
            </w:r>
            <w:r w:rsidRPr="00944C65">
              <w:rPr>
                <w:rFonts w:asciiTheme="majorHAnsi" w:hAnsiTheme="majorHAnsi" w:cstheme="majorHAnsi"/>
                <w:lang w:eastAsia="en-US"/>
              </w:rPr>
              <w:t xml:space="preserve"> slovenski</w:t>
            </w:r>
          </w:p>
          <w:p w14:paraId="1562683A"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B4524C0"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44C65">
              <w:rPr>
                <w:rFonts w:asciiTheme="majorHAnsi" w:hAnsiTheme="majorHAnsi" w:cstheme="majorHAnsi"/>
                <w:b/>
                <w:lang w:eastAsia="en-US"/>
              </w:rPr>
              <w:t>OBLIKA PREDLOŽITVE:</w:t>
            </w:r>
            <w:r w:rsidRPr="00944C65">
              <w:rPr>
                <w:rFonts w:asciiTheme="majorHAnsi" w:hAnsiTheme="majorHAnsi" w:cstheme="majorHAnsi"/>
                <w:lang w:eastAsia="en-US"/>
              </w:rPr>
              <w:t xml:space="preserve"> v papirni obliki s priporočeno pošto ali katerokoli obliko hitre pošte ali osebno ali v elektronski obliki po SWIFT sistemu na naslov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w:t>
            </w:r>
            <w:r w:rsidRPr="00944C65">
              <w:rPr>
                <w:rFonts w:asciiTheme="majorHAnsi" w:hAnsiTheme="majorHAnsi" w:cstheme="majorHAnsi"/>
                <w:i/>
                <w:lang w:eastAsia="en-US"/>
              </w:rPr>
              <w:t>(navede se SWIFT naslova garanta)</w:t>
            </w:r>
          </w:p>
          <w:p w14:paraId="269FD5FC"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CE0DE51"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944C65">
              <w:rPr>
                <w:rFonts w:asciiTheme="majorHAnsi" w:hAnsiTheme="majorHAnsi" w:cstheme="majorHAnsi"/>
                <w:b/>
                <w:lang w:eastAsia="en-US"/>
              </w:rPr>
              <w:t>KRAJ PREDLOŽITVE:</w:t>
            </w:r>
            <w:r w:rsidRPr="00944C65">
              <w:rPr>
                <w:rFonts w:asciiTheme="majorHAnsi" w:hAnsiTheme="majorHAnsi" w:cstheme="majorHAnsi"/>
                <w:lang w:eastAsia="en-US"/>
              </w:rPr>
              <w:t xml:space="preserve">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w:t>
            </w:r>
            <w:r w:rsidRPr="00944C65">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39BDA4FD"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B6F5667"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44C65">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944C65" w:rsidDel="00D4087F">
              <w:rPr>
                <w:rFonts w:asciiTheme="majorHAnsi" w:hAnsiTheme="majorHAnsi" w:cstheme="majorHAnsi"/>
                <w:lang w:eastAsia="en-US"/>
              </w:rPr>
              <w:t xml:space="preserve"> </w:t>
            </w:r>
          </w:p>
          <w:p w14:paraId="395274C0"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44C65">
              <w:rPr>
                <w:rFonts w:asciiTheme="majorHAnsi" w:hAnsiTheme="majorHAnsi" w:cstheme="majorHAnsi"/>
                <w:lang w:eastAsia="en-US"/>
              </w:rPr>
              <w:t xml:space="preserve">  </w:t>
            </w:r>
          </w:p>
          <w:p w14:paraId="2B55C098"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44C65">
              <w:rPr>
                <w:rFonts w:asciiTheme="majorHAnsi" w:hAnsiTheme="majorHAnsi" w:cstheme="majorHAnsi"/>
                <w:b/>
                <w:lang w:eastAsia="en-US"/>
              </w:rPr>
              <w:t xml:space="preserve">DATUM VELJAVNOSTI: </w:t>
            </w:r>
            <w:r w:rsidRPr="00944C65">
              <w:rPr>
                <w:rFonts w:asciiTheme="majorHAnsi" w:hAnsiTheme="majorHAnsi" w:cstheme="majorHAnsi"/>
                <w:lang w:eastAsia="en-US"/>
              </w:rPr>
              <w:fldChar w:fldCharType="begin">
                <w:ffData>
                  <w:name w:val="Besedilo2"/>
                  <w:enabled/>
                  <w:calcOnExit w:val="0"/>
                  <w:textInput>
                    <w:default w:val="DD. MM. LLLL"/>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noProof/>
                <w:lang w:eastAsia="en-US"/>
              </w:rPr>
              <w:t>DD. MM. LLLL</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w:t>
            </w:r>
            <w:r w:rsidRPr="00944C65">
              <w:rPr>
                <w:rFonts w:asciiTheme="majorHAnsi" w:hAnsiTheme="majorHAnsi" w:cstheme="majorHAnsi"/>
                <w:i/>
                <w:lang w:eastAsia="en-US"/>
              </w:rPr>
              <w:t>(vpiše se datum zapadlosti zavarovanja)</w:t>
            </w:r>
          </w:p>
          <w:p w14:paraId="13CA4EB4"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33A0DCE"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44C65">
              <w:rPr>
                <w:rFonts w:asciiTheme="majorHAnsi" w:hAnsiTheme="majorHAnsi" w:cstheme="majorHAnsi"/>
                <w:b/>
                <w:lang w:eastAsia="en-US"/>
              </w:rPr>
              <w:t>STRANKA, KI MORA PLAČATI STROŠKE:</w:t>
            </w:r>
            <w:r w:rsidRPr="00944C65">
              <w:rPr>
                <w:rFonts w:asciiTheme="majorHAnsi" w:hAnsiTheme="majorHAnsi" w:cstheme="majorHAnsi"/>
                <w:lang w:eastAsia="en-US"/>
              </w:rPr>
              <w:t xml:space="preserve">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w:t>
            </w:r>
            <w:r w:rsidRPr="00944C65">
              <w:rPr>
                <w:rFonts w:asciiTheme="majorHAnsi" w:hAnsiTheme="majorHAnsi" w:cstheme="majorHAnsi"/>
                <w:i/>
                <w:lang w:eastAsia="en-US"/>
              </w:rPr>
              <w:t>(vpiše se ime naročnika zavarovanja, tj. v postopku javnega naročanja izbranega ponudnika)</w:t>
            </w:r>
          </w:p>
          <w:p w14:paraId="75307D70"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60491737" w14:textId="77777777" w:rsidR="00BB58DA" w:rsidRPr="00944C65" w:rsidRDefault="00BB58DA" w:rsidP="00AA1817">
            <w:pPr>
              <w:jc w:val="both"/>
              <w:rPr>
                <w:rFonts w:asciiTheme="majorHAnsi" w:hAnsiTheme="majorHAnsi" w:cstheme="majorHAnsi"/>
                <w:lang w:eastAsia="en-US"/>
              </w:rPr>
            </w:pPr>
            <w:r w:rsidRPr="00944C65">
              <w:rPr>
                <w:rFonts w:asciiTheme="majorHAnsi" w:hAnsiTheme="majorHAnsi" w:cstheme="majorHAnsi"/>
                <w:lang w:eastAsia="en-US"/>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F0C779D" w14:textId="77777777" w:rsidR="00BB58DA" w:rsidRPr="00944C65" w:rsidRDefault="00BB58DA" w:rsidP="00AA1817">
            <w:pPr>
              <w:jc w:val="both"/>
              <w:rPr>
                <w:rFonts w:asciiTheme="majorHAnsi" w:hAnsiTheme="majorHAnsi" w:cstheme="majorHAnsi"/>
                <w:lang w:eastAsia="en-US"/>
              </w:rPr>
            </w:pPr>
          </w:p>
          <w:p w14:paraId="4C55ABAF" w14:textId="77777777" w:rsidR="00BB58DA" w:rsidRPr="00944C65" w:rsidRDefault="00BB58DA" w:rsidP="00AA1817">
            <w:pPr>
              <w:jc w:val="both"/>
              <w:rPr>
                <w:rFonts w:asciiTheme="majorHAnsi" w:hAnsiTheme="majorHAnsi" w:cstheme="majorHAnsi"/>
                <w:lang w:eastAsia="en-US"/>
              </w:rPr>
            </w:pPr>
            <w:r w:rsidRPr="00944C65">
              <w:rPr>
                <w:rFonts w:asciiTheme="majorHAnsi" w:hAnsiTheme="majorHAnsi" w:cstheme="majorHAnsi"/>
                <w:lang w:eastAsia="en-US"/>
              </w:rPr>
              <w:t>Katerokoli zahtevo za plačilo po tem zavarovanju moramo prejeti na datum veljavnosti zavarovanja ali pred njim v zgoraj navedenem kraju predložitve.</w:t>
            </w:r>
          </w:p>
          <w:p w14:paraId="0DA836EA" w14:textId="77777777" w:rsidR="00BB58DA" w:rsidRPr="00944C65" w:rsidRDefault="00BB58DA" w:rsidP="00AA1817">
            <w:pPr>
              <w:jc w:val="both"/>
              <w:rPr>
                <w:rFonts w:asciiTheme="majorHAnsi" w:hAnsiTheme="majorHAnsi" w:cstheme="majorHAnsi"/>
                <w:lang w:eastAsia="en-US"/>
              </w:rPr>
            </w:pPr>
          </w:p>
          <w:p w14:paraId="094F566C" w14:textId="77777777" w:rsidR="00BB58DA" w:rsidRPr="00944C65" w:rsidRDefault="00BB58DA" w:rsidP="00AA1817">
            <w:pPr>
              <w:jc w:val="both"/>
              <w:rPr>
                <w:rFonts w:asciiTheme="majorHAnsi" w:hAnsiTheme="majorHAnsi" w:cstheme="majorHAnsi"/>
                <w:lang w:eastAsia="en-US"/>
              </w:rPr>
            </w:pPr>
            <w:r w:rsidRPr="00944C65">
              <w:rPr>
                <w:rFonts w:asciiTheme="majorHAnsi" w:hAnsiTheme="majorHAnsi" w:cstheme="majorHAnsi"/>
                <w:lang w:eastAsia="en-US"/>
              </w:rPr>
              <w:t>Morebitne spore v zvezi s tem zavarovanjem rešuje stvarno pristojno sodišče v Ljubljani po slovenskem pravu.</w:t>
            </w:r>
          </w:p>
          <w:p w14:paraId="43B3358A" w14:textId="77777777" w:rsidR="000E59E1" w:rsidRPr="00944C65" w:rsidRDefault="000E59E1" w:rsidP="00AA1817">
            <w:pPr>
              <w:jc w:val="both"/>
              <w:rPr>
                <w:rFonts w:asciiTheme="majorHAnsi" w:hAnsiTheme="majorHAnsi" w:cstheme="majorHAnsi"/>
                <w:lang w:eastAsia="en-US"/>
              </w:rPr>
            </w:pPr>
          </w:p>
          <w:p w14:paraId="4D19D3D6" w14:textId="77777777" w:rsidR="00BB58DA" w:rsidRPr="00944C65" w:rsidRDefault="00BB58DA" w:rsidP="00AA1817">
            <w:pPr>
              <w:jc w:val="both"/>
              <w:rPr>
                <w:rFonts w:asciiTheme="majorHAnsi" w:hAnsiTheme="majorHAnsi" w:cstheme="majorHAnsi"/>
                <w:lang w:eastAsia="en-US"/>
              </w:rPr>
            </w:pPr>
            <w:r w:rsidRPr="00944C65">
              <w:rPr>
                <w:rFonts w:asciiTheme="majorHAnsi" w:hAnsiTheme="majorHAnsi" w:cstheme="majorHAnsi"/>
                <w:lang w:eastAsia="en-US"/>
              </w:rPr>
              <w:t>Za to zavarovanje veljajo Enotna pravila za garancije na poziv (EPGP) revizija iz leta 2010, izdana pri MTZ pod št. 758.</w:t>
            </w:r>
          </w:p>
          <w:p w14:paraId="72E09760" w14:textId="77777777" w:rsidR="00BB58DA" w:rsidRPr="00944C65" w:rsidRDefault="00BB58DA" w:rsidP="00AA1817">
            <w:pPr>
              <w:jc w:val="both"/>
              <w:rPr>
                <w:rFonts w:asciiTheme="majorHAnsi" w:hAnsiTheme="majorHAnsi" w:cstheme="majorHAnsi"/>
                <w:lang w:eastAsia="en-US"/>
              </w:rPr>
            </w:pPr>
          </w:p>
          <w:p w14:paraId="2D1C2786" w14:textId="77777777" w:rsidR="00BB58DA" w:rsidRPr="00944C65" w:rsidRDefault="00BB58DA" w:rsidP="00AA1817">
            <w:pPr>
              <w:jc w:val="both"/>
              <w:rPr>
                <w:rFonts w:asciiTheme="majorHAnsi" w:hAnsiTheme="majorHAnsi" w:cstheme="majorHAnsi"/>
                <w:lang w:eastAsia="en-US"/>
              </w:rPr>
            </w:pPr>
          </w:p>
          <w:p w14:paraId="2C251E04" w14:textId="77777777" w:rsidR="00BB58DA" w:rsidRPr="00944C65" w:rsidRDefault="00BB58DA" w:rsidP="00AA1817">
            <w:pPr>
              <w:jc w:val="both"/>
              <w:rPr>
                <w:rFonts w:asciiTheme="majorHAnsi" w:hAnsiTheme="majorHAnsi" w:cstheme="majorHAnsi"/>
                <w:lang w:eastAsia="en-US"/>
              </w:rPr>
            </w:pP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t xml:space="preserve">     garant</w:t>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t>(žig in podpis)</w:t>
            </w:r>
          </w:p>
          <w:p w14:paraId="26FD4D3B" w14:textId="77777777" w:rsidR="00BB58DA" w:rsidRPr="00944C65" w:rsidRDefault="00BB58DA" w:rsidP="00AA1817">
            <w:pPr>
              <w:rPr>
                <w:rFonts w:asciiTheme="majorHAnsi" w:hAnsiTheme="majorHAnsi" w:cstheme="majorHAnsi"/>
              </w:rPr>
            </w:pPr>
          </w:p>
        </w:tc>
      </w:tr>
    </w:tbl>
    <w:p w14:paraId="39586F5D" w14:textId="77777777" w:rsidR="00BB58DA" w:rsidRPr="00944C65" w:rsidRDefault="00BB58DA" w:rsidP="00954B58">
      <w:pPr>
        <w:rPr>
          <w:rFonts w:asciiTheme="majorHAnsi" w:hAnsiTheme="majorHAnsi" w:cstheme="majorHAnsi"/>
          <w:sz w:val="24"/>
          <w:szCs w:val="24"/>
        </w:rPr>
      </w:pPr>
    </w:p>
    <w:p w14:paraId="10B5216C" w14:textId="77777777" w:rsidR="00BB58DA" w:rsidRPr="00944C65" w:rsidRDefault="00BB58DA" w:rsidP="00954B58">
      <w:pPr>
        <w:rPr>
          <w:rFonts w:asciiTheme="majorHAnsi" w:hAnsiTheme="majorHAnsi" w:cstheme="majorHAnsi"/>
          <w:sz w:val="24"/>
          <w:szCs w:val="24"/>
        </w:rPr>
      </w:pPr>
    </w:p>
    <w:p w14:paraId="0FCFEF86" w14:textId="77777777" w:rsidR="00BB58DA" w:rsidRPr="00944C65" w:rsidRDefault="000E59E1" w:rsidP="00BB58DA">
      <w:pPr>
        <w:rPr>
          <w:rFonts w:asciiTheme="majorHAnsi" w:hAnsiTheme="majorHAnsi" w:cstheme="majorHAnsi"/>
          <w:b/>
          <w:bCs/>
        </w:rPr>
      </w:pPr>
      <w:r w:rsidRPr="00944C65">
        <w:rPr>
          <w:rFonts w:asciiTheme="majorHAnsi" w:hAnsiTheme="majorHAnsi" w:cstheme="majorHAnsi"/>
          <w:b/>
          <w:bCs/>
        </w:rPr>
        <w:t xml:space="preserve"> </w:t>
      </w:r>
    </w:p>
    <w:p w14:paraId="37249F81" w14:textId="77777777" w:rsidR="00BB58DA" w:rsidRPr="00944C65" w:rsidRDefault="00BB58DA" w:rsidP="00954B58">
      <w:pPr>
        <w:rPr>
          <w:rFonts w:asciiTheme="majorHAnsi" w:hAnsiTheme="majorHAnsi" w:cstheme="majorHAnsi"/>
        </w:rPr>
      </w:pPr>
    </w:p>
    <w:p w14:paraId="1307D7B5" w14:textId="77777777" w:rsidR="00BB58DA" w:rsidRPr="00944C65" w:rsidRDefault="00BB58DA">
      <w:pPr>
        <w:rPr>
          <w:rFonts w:asciiTheme="majorHAnsi" w:hAnsiTheme="majorHAnsi" w:cstheme="majorHAnsi"/>
          <w:b/>
          <w:bCs/>
          <w:i/>
          <w:iCs/>
          <w:sz w:val="24"/>
          <w:szCs w:val="24"/>
          <w:u w:val="single"/>
        </w:rPr>
      </w:pPr>
      <w:r w:rsidRPr="00944C65">
        <w:rPr>
          <w:rFonts w:asciiTheme="majorHAnsi" w:hAnsiTheme="majorHAnsi" w:cstheme="majorHAnsi"/>
          <w:szCs w:val="24"/>
        </w:rPr>
        <w:br w:type="page"/>
      </w:r>
    </w:p>
    <w:p w14:paraId="2EEAE4F1" w14:textId="77777777" w:rsidR="007205C3" w:rsidRPr="00944C65" w:rsidRDefault="007205C3" w:rsidP="00FF694C">
      <w:pPr>
        <w:pStyle w:val="javnanaroilapodnaslov"/>
        <w:framePr w:wrap="auto" w:vAnchor="margin" w:yAlign="inline"/>
        <w:numPr>
          <w:ilvl w:val="1"/>
          <w:numId w:val="37"/>
        </w:numPr>
        <w:spacing w:before="0" w:after="0"/>
        <w:rPr>
          <w:rFonts w:asciiTheme="majorHAnsi" w:hAnsiTheme="majorHAnsi" w:cstheme="majorHAnsi"/>
          <w:szCs w:val="24"/>
          <w:lang w:val="sl-SI"/>
        </w:rPr>
      </w:pPr>
      <w:bookmarkStart w:id="18" w:name="_Toc192831216"/>
      <w:proofErr w:type="spellStart"/>
      <w:r w:rsidRPr="00944C65">
        <w:rPr>
          <w:rFonts w:asciiTheme="majorHAnsi" w:hAnsiTheme="majorHAnsi" w:cstheme="majorHAnsi"/>
          <w:szCs w:val="24"/>
          <w:lang w:val="sl-SI"/>
        </w:rPr>
        <w:lastRenderedPageBreak/>
        <w:t>obr</w:t>
      </w:r>
      <w:proofErr w:type="spellEnd"/>
      <w:r w:rsidRPr="00944C65">
        <w:rPr>
          <w:rFonts w:asciiTheme="majorHAnsi" w:hAnsiTheme="majorHAnsi" w:cstheme="majorHAnsi"/>
          <w:szCs w:val="24"/>
          <w:lang w:val="sl-SI"/>
        </w:rPr>
        <w:t>.  – Vzorec zavarovanja za odpravo napak</w:t>
      </w:r>
      <w:bookmarkEnd w:id="18"/>
      <w:r w:rsidR="00446DED" w:rsidRPr="00944C65">
        <w:rPr>
          <w:rFonts w:asciiTheme="majorHAnsi" w:hAnsiTheme="majorHAnsi" w:cstheme="majorHAnsi"/>
          <w:szCs w:val="24"/>
          <w:lang w:val="sl-SI"/>
        </w:rPr>
        <w:t xml:space="preserve"> </w:t>
      </w:r>
    </w:p>
    <w:p w14:paraId="045DAF25" w14:textId="77777777" w:rsidR="00BF02ED" w:rsidRPr="00944C65" w:rsidRDefault="00BF02ED" w:rsidP="00954B58">
      <w:pPr>
        <w:rPr>
          <w:rFonts w:asciiTheme="majorHAnsi" w:hAnsiTheme="majorHAnsi" w:cstheme="majorHAnsi"/>
          <w:sz w:val="24"/>
          <w:szCs w:val="24"/>
        </w:rPr>
      </w:pPr>
      <w:r w:rsidRPr="00944C65">
        <w:rPr>
          <w:rFonts w:asciiTheme="majorHAnsi" w:hAnsiTheme="majorHAnsi" w:cstheme="majorHAnsi"/>
          <w:sz w:val="24"/>
          <w:szCs w:val="24"/>
        </w:rPr>
        <w:t xml:space="preserve"> </w:t>
      </w:r>
    </w:p>
    <w:tbl>
      <w:tblPr>
        <w:tblStyle w:val="Tabelamrea"/>
        <w:tblW w:w="0" w:type="auto"/>
        <w:tblLook w:val="04A0" w:firstRow="1" w:lastRow="0" w:firstColumn="1" w:lastColumn="0" w:noHBand="0" w:noVBand="1"/>
      </w:tblPr>
      <w:tblGrid>
        <w:gridCol w:w="9060"/>
      </w:tblGrid>
      <w:tr w:rsidR="00BB58DA" w:rsidRPr="00944C65" w14:paraId="23E0195F" w14:textId="77777777" w:rsidTr="00AA1817">
        <w:tc>
          <w:tcPr>
            <w:tcW w:w="9060" w:type="dxa"/>
          </w:tcPr>
          <w:p w14:paraId="1914DDC2"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944C65">
              <w:rPr>
                <w:rFonts w:asciiTheme="majorHAnsi" w:hAnsiTheme="majorHAnsi" w:cstheme="majorHAnsi"/>
                <w:i/>
                <w:lang w:eastAsia="en-US"/>
              </w:rPr>
              <w:t>Glava s podatki o garantu (zavarovalnici/banki) ali SWIFT ključ</w:t>
            </w:r>
          </w:p>
          <w:p w14:paraId="508C219C" w14:textId="77777777" w:rsidR="00BB58DA" w:rsidRPr="00944C65" w:rsidRDefault="00BB58DA" w:rsidP="00AA1817">
            <w:pPr>
              <w:keepNext/>
              <w:jc w:val="both"/>
              <w:rPr>
                <w:rFonts w:asciiTheme="majorHAnsi" w:hAnsiTheme="majorHAnsi" w:cstheme="majorHAnsi"/>
                <w:lang w:eastAsia="en-US"/>
              </w:rPr>
            </w:pPr>
          </w:p>
          <w:p w14:paraId="2AF2381D" w14:textId="77777777" w:rsidR="00BB58DA" w:rsidRPr="00944C65" w:rsidRDefault="00BB58DA" w:rsidP="00AA1817">
            <w:pPr>
              <w:keepNext/>
              <w:jc w:val="both"/>
              <w:rPr>
                <w:rFonts w:asciiTheme="majorHAnsi" w:hAnsiTheme="majorHAnsi" w:cstheme="majorHAnsi"/>
                <w:lang w:eastAsia="en-US"/>
              </w:rPr>
            </w:pPr>
            <w:r w:rsidRPr="00944C65">
              <w:rPr>
                <w:rFonts w:asciiTheme="majorHAnsi" w:hAnsiTheme="majorHAnsi" w:cstheme="majorHAnsi"/>
                <w:lang w:eastAsia="en-US"/>
              </w:rPr>
              <w:t xml:space="preserve">Za: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i/>
                <w:lang w:eastAsia="en-US"/>
              </w:rPr>
              <w:t xml:space="preserve"> (vpiše se upravičenca tj. naročnika javnega naročila)</w:t>
            </w:r>
          </w:p>
          <w:p w14:paraId="295F6D3B" w14:textId="77777777" w:rsidR="00BB58DA" w:rsidRPr="00944C65" w:rsidRDefault="00BB58DA" w:rsidP="00AA1817">
            <w:pPr>
              <w:keepNext/>
              <w:jc w:val="both"/>
              <w:rPr>
                <w:rFonts w:asciiTheme="majorHAnsi" w:hAnsiTheme="majorHAnsi" w:cstheme="majorHAnsi"/>
                <w:i/>
                <w:lang w:eastAsia="en-US"/>
              </w:rPr>
            </w:pPr>
            <w:r w:rsidRPr="00944C65">
              <w:rPr>
                <w:rFonts w:asciiTheme="majorHAnsi" w:hAnsiTheme="majorHAnsi" w:cstheme="majorHAnsi"/>
                <w:lang w:eastAsia="en-US"/>
              </w:rPr>
              <w:t xml:space="preserve">Datum: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w:t>
            </w:r>
            <w:r w:rsidRPr="00944C65">
              <w:rPr>
                <w:rFonts w:asciiTheme="majorHAnsi" w:hAnsiTheme="majorHAnsi" w:cstheme="majorHAnsi"/>
                <w:i/>
                <w:lang w:eastAsia="en-US"/>
              </w:rPr>
              <w:t>(vpiše se datum izdaje)</w:t>
            </w:r>
          </w:p>
          <w:p w14:paraId="4CEE28DB" w14:textId="77777777" w:rsidR="00BB58DA" w:rsidRPr="00944C65" w:rsidRDefault="00BB58DA" w:rsidP="00AA1817">
            <w:pPr>
              <w:keepNext/>
              <w:jc w:val="both"/>
              <w:rPr>
                <w:rFonts w:asciiTheme="majorHAnsi" w:hAnsiTheme="majorHAnsi" w:cstheme="majorHAnsi"/>
                <w:lang w:eastAsia="en-US"/>
              </w:rPr>
            </w:pPr>
          </w:p>
          <w:p w14:paraId="67A22AC7" w14:textId="77777777" w:rsidR="00BB58DA" w:rsidRPr="00944C65" w:rsidRDefault="00BB58DA" w:rsidP="00AA1817">
            <w:pPr>
              <w:keepNext/>
              <w:jc w:val="both"/>
              <w:rPr>
                <w:rFonts w:asciiTheme="majorHAnsi" w:hAnsiTheme="majorHAnsi" w:cstheme="majorHAnsi"/>
                <w:i/>
                <w:lang w:eastAsia="en-US"/>
              </w:rPr>
            </w:pPr>
            <w:r w:rsidRPr="00944C65">
              <w:rPr>
                <w:rFonts w:asciiTheme="majorHAnsi" w:hAnsiTheme="majorHAnsi" w:cstheme="majorHAnsi"/>
                <w:b/>
                <w:lang w:eastAsia="en-US"/>
              </w:rPr>
              <w:t>VRSTA:</w:t>
            </w:r>
            <w:r w:rsidRPr="00944C65">
              <w:rPr>
                <w:rFonts w:asciiTheme="majorHAnsi" w:hAnsiTheme="majorHAnsi" w:cstheme="majorHAnsi"/>
                <w:lang w:eastAsia="en-US"/>
              </w:rPr>
              <w:t xml:space="preserve">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i/>
                <w:lang w:eastAsia="en-US"/>
              </w:rPr>
              <w:t xml:space="preserve"> vpiše se vrsta zavarovanja: kavcijsko zavarovanje/bančna garancija)</w:t>
            </w:r>
          </w:p>
          <w:p w14:paraId="53501099" w14:textId="77777777" w:rsidR="00BB58DA" w:rsidRPr="00944C65" w:rsidRDefault="00BB58DA" w:rsidP="00AA1817">
            <w:pPr>
              <w:keepNext/>
              <w:jc w:val="both"/>
              <w:rPr>
                <w:rFonts w:asciiTheme="majorHAnsi" w:hAnsiTheme="majorHAnsi" w:cstheme="majorHAnsi"/>
                <w:lang w:eastAsia="en-US"/>
              </w:rPr>
            </w:pPr>
          </w:p>
          <w:p w14:paraId="4199A489" w14:textId="77777777" w:rsidR="00BB58DA" w:rsidRPr="00944C65" w:rsidRDefault="00BB58DA" w:rsidP="00AA1817">
            <w:pPr>
              <w:keepNext/>
              <w:jc w:val="both"/>
              <w:rPr>
                <w:rFonts w:asciiTheme="majorHAnsi" w:hAnsiTheme="majorHAnsi" w:cstheme="majorHAnsi"/>
                <w:lang w:eastAsia="en-US"/>
              </w:rPr>
            </w:pPr>
            <w:r w:rsidRPr="00944C65">
              <w:rPr>
                <w:rFonts w:asciiTheme="majorHAnsi" w:hAnsiTheme="majorHAnsi" w:cstheme="majorHAnsi"/>
                <w:b/>
                <w:lang w:eastAsia="en-US"/>
              </w:rPr>
              <w:t xml:space="preserve">ŠTEVILKA: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w:t>
            </w:r>
            <w:r w:rsidRPr="00944C65">
              <w:rPr>
                <w:rFonts w:asciiTheme="majorHAnsi" w:hAnsiTheme="majorHAnsi" w:cstheme="majorHAnsi"/>
                <w:i/>
                <w:lang w:eastAsia="en-US"/>
              </w:rPr>
              <w:t>(vpiše se številka zavarovanja)</w:t>
            </w:r>
          </w:p>
          <w:p w14:paraId="3E49E546" w14:textId="77777777" w:rsidR="00BB58DA" w:rsidRPr="00944C65" w:rsidRDefault="00BB58DA" w:rsidP="00AA1817">
            <w:pPr>
              <w:keepNext/>
              <w:jc w:val="both"/>
              <w:rPr>
                <w:rFonts w:asciiTheme="majorHAnsi" w:hAnsiTheme="majorHAnsi" w:cstheme="majorHAnsi"/>
                <w:lang w:eastAsia="en-US"/>
              </w:rPr>
            </w:pPr>
          </w:p>
          <w:p w14:paraId="33ED8F8A" w14:textId="77777777" w:rsidR="00BB58DA" w:rsidRPr="00944C65" w:rsidRDefault="00BB58DA" w:rsidP="00AA1817">
            <w:pPr>
              <w:keepNext/>
              <w:jc w:val="both"/>
              <w:rPr>
                <w:rFonts w:asciiTheme="majorHAnsi" w:hAnsiTheme="majorHAnsi" w:cstheme="majorHAnsi"/>
                <w:i/>
                <w:lang w:eastAsia="en-US"/>
              </w:rPr>
            </w:pPr>
            <w:r w:rsidRPr="00944C65">
              <w:rPr>
                <w:rFonts w:asciiTheme="majorHAnsi" w:hAnsiTheme="majorHAnsi" w:cstheme="majorHAnsi"/>
                <w:b/>
                <w:lang w:eastAsia="en-US"/>
              </w:rPr>
              <w:t>GARANT:</w:t>
            </w:r>
            <w:r w:rsidRPr="00944C65">
              <w:rPr>
                <w:rFonts w:asciiTheme="majorHAnsi" w:hAnsiTheme="majorHAnsi" w:cstheme="majorHAnsi"/>
                <w:lang w:eastAsia="en-US"/>
              </w:rPr>
              <w:t xml:space="preserve">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w:t>
            </w:r>
            <w:r w:rsidRPr="00944C65">
              <w:rPr>
                <w:rFonts w:asciiTheme="majorHAnsi" w:hAnsiTheme="majorHAnsi" w:cstheme="majorHAnsi"/>
                <w:i/>
                <w:lang w:eastAsia="en-US"/>
              </w:rPr>
              <w:t>(vpišeta se ime in naslov zavarovalnice/banke v kraju izdaje)</w:t>
            </w:r>
          </w:p>
          <w:p w14:paraId="3BA86432" w14:textId="77777777" w:rsidR="00BB58DA" w:rsidRPr="00944C65" w:rsidRDefault="00BB58DA" w:rsidP="00AA1817">
            <w:pPr>
              <w:keepNext/>
              <w:jc w:val="both"/>
              <w:rPr>
                <w:rFonts w:asciiTheme="majorHAnsi" w:hAnsiTheme="majorHAnsi" w:cstheme="majorHAnsi"/>
                <w:lang w:eastAsia="en-US"/>
              </w:rPr>
            </w:pPr>
          </w:p>
          <w:p w14:paraId="46189B72" w14:textId="77777777" w:rsidR="00BB58DA" w:rsidRPr="00944C65" w:rsidRDefault="00BB58DA" w:rsidP="00AA1817">
            <w:pPr>
              <w:keepNext/>
              <w:jc w:val="both"/>
              <w:rPr>
                <w:rFonts w:asciiTheme="majorHAnsi" w:hAnsiTheme="majorHAnsi" w:cstheme="majorHAnsi"/>
                <w:lang w:eastAsia="en-US"/>
              </w:rPr>
            </w:pPr>
            <w:r w:rsidRPr="00944C65">
              <w:rPr>
                <w:rFonts w:asciiTheme="majorHAnsi" w:hAnsiTheme="majorHAnsi" w:cstheme="majorHAnsi"/>
                <w:b/>
                <w:lang w:eastAsia="en-US"/>
              </w:rPr>
              <w:t xml:space="preserve">NAROČNIK: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w:t>
            </w:r>
            <w:r w:rsidRPr="00944C65">
              <w:rPr>
                <w:rFonts w:asciiTheme="majorHAnsi" w:hAnsiTheme="majorHAnsi" w:cstheme="majorHAnsi"/>
                <w:i/>
                <w:lang w:eastAsia="en-US"/>
              </w:rPr>
              <w:t>(vpiše se ime in naslov naročnika zavarovanja, tj. v postopku javnega naročanja izbranega ponudnika)</w:t>
            </w:r>
          </w:p>
          <w:p w14:paraId="3910309E" w14:textId="77777777" w:rsidR="00BB58DA" w:rsidRPr="00944C65" w:rsidRDefault="00BB58DA" w:rsidP="00AA1817">
            <w:pPr>
              <w:keepNext/>
              <w:jc w:val="both"/>
              <w:rPr>
                <w:rFonts w:asciiTheme="majorHAnsi" w:hAnsiTheme="majorHAnsi" w:cstheme="majorHAnsi"/>
                <w:lang w:eastAsia="en-US"/>
              </w:rPr>
            </w:pPr>
          </w:p>
          <w:p w14:paraId="3D25ECD3" w14:textId="77777777" w:rsidR="00BB58DA" w:rsidRPr="00944C65" w:rsidRDefault="00BB58DA" w:rsidP="00AA1817">
            <w:pPr>
              <w:keepNext/>
              <w:jc w:val="both"/>
              <w:rPr>
                <w:rFonts w:asciiTheme="majorHAnsi" w:hAnsiTheme="majorHAnsi" w:cstheme="majorHAnsi"/>
                <w:lang w:eastAsia="en-US"/>
              </w:rPr>
            </w:pPr>
            <w:r w:rsidRPr="00944C65">
              <w:rPr>
                <w:rFonts w:asciiTheme="majorHAnsi" w:hAnsiTheme="majorHAnsi" w:cstheme="majorHAnsi"/>
                <w:b/>
                <w:lang w:eastAsia="en-US"/>
              </w:rPr>
              <w:t>UPRAVIČENEC:</w:t>
            </w:r>
            <w:r w:rsidRPr="00944C65">
              <w:rPr>
                <w:rFonts w:asciiTheme="majorHAnsi" w:hAnsiTheme="majorHAnsi" w:cstheme="majorHAnsi"/>
                <w:lang w:eastAsia="en-US"/>
              </w:rPr>
              <w:t xml:space="preserve">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i/>
                <w:lang w:eastAsia="en-US"/>
              </w:rPr>
              <w:t xml:space="preserve"> (vpiše se naročnik javnega naročila)</w:t>
            </w:r>
          </w:p>
          <w:p w14:paraId="72FB22CE" w14:textId="77777777" w:rsidR="00BB58DA" w:rsidRPr="00944C65" w:rsidRDefault="00BB58DA" w:rsidP="00AA1817">
            <w:pPr>
              <w:keepNext/>
              <w:jc w:val="both"/>
              <w:rPr>
                <w:rFonts w:asciiTheme="majorHAnsi" w:hAnsiTheme="majorHAnsi" w:cstheme="majorHAnsi"/>
                <w:lang w:eastAsia="en-US"/>
              </w:rPr>
            </w:pPr>
          </w:p>
          <w:p w14:paraId="277335F8" w14:textId="77777777" w:rsidR="00BB58DA" w:rsidRPr="00944C65" w:rsidRDefault="00BB58DA" w:rsidP="00AA1817">
            <w:pPr>
              <w:keepNext/>
              <w:jc w:val="both"/>
              <w:rPr>
                <w:rFonts w:asciiTheme="majorHAnsi" w:hAnsiTheme="majorHAnsi" w:cstheme="majorHAnsi"/>
                <w:i/>
                <w:lang w:eastAsia="en-US"/>
              </w:rPr>
            </w:pPr>
            <w:r w:rsidRPr="00944C65">
              <w:rPr>
                <w:rFonts w:asciiTheme="majorHAnsi" w:hAnsiTheme="majorHAnsi" w:cstheme="majorHAnsi"/>
                <w:b/>
                <w:lang w:eastAsia="en-US"/>
              </w:rPr>
              <w:t xml:space="preserve">OSNOVNI POSEL: </w:t>
            </w:r>
            <w:r w:rsidRPr="00944C65">
              <w:rPr>
                <w:rFonts w:asciiTheme="majorHAnsi" w:hAnsiTheme="majorHAnsi" w:cstheme="majorHAnsi"/>
                <w:lang w:eastAsia="en-US"/>
              </w:rPr>
              <w:t xml:space="preserve">obveznost naročnika zavarovanja za odpravo napak v garancijskem roku, ki izhaja iz pogodbe št.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z dne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w:t>
            </w:r>
            <w:r w:rsidRPr="00944C65">
              <w:rPr>
                <w:rFonts w:asciiTheme="majorHAnsi" w:hAnsiTheme="majorHAnsi" w:cstheme="majorHAnsi"/>
                <w:i/>
                <w:lang w:eastAsia="en-US"/>
              </w:rPr>
              <w:t xml:space="preserve">(vpiše se pogodbo o izvedbi javnega naročila), </w:t>
            </w:r>
            <w:r w:rsidRPr="00944C65">
              <w:rPr>
                <w:rFonts w:asciiTheme="majorHAnsi" w:hAnsiTheme="majorHAnsi" w:cstheme="majorHAnsi"/>
                <w:lang w:eastAsia="en-US"/>
              </w:rPr>
              <w:t xml:space="preserve">katere predmet je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w:t>
            </w:r>
            <w:r w:rsidRPr="00944C65">
              <w:rPr>
                <w:rFonts w:asciiTheme="majorHAnsi" w:hAnsiTheme="majorHAnsi" w:cstheme="majorHAnsi"/>
                <w:i/>
                <w:lang w:eastAsia="en-US"/>
              </w:rPr>
              <w:t>(vpiše se predmet javnega naročila).</w:t>
            </w:r>
          </w:p>
          <w:p w14:paraId="09EA2BC3" w14:textId="77777777" w:rsidR="00BB58DA" w:rsidRPr="00944C65" w:rsidRDefault="00BB58DA" w:rsidP="00AA1817">
            <w:pPr>
              <w:keepNext/>
              <w:jc w:val="both"/>
              <w:rPr>
                <w:rFonts w:asciiTheme="majorHAnsi" w:hAnsiTheme="majorHAnsi" w:cstheme="majorHAnsi"/>
                <w:lang w:eastAsia="en-US"/>
              </w:rPr>
            </w:pPr>
          </w:p>
          <w:p w14:paraId="779D81F2" w14:textId="77777777" w:rsidR="00BB58DA" w:rsidRPr="00944C65" w:rsidRDefault="00BB58DA" w:rsidP="00AA1817">
            <w:pPr>
              <w:keepNext/>
              <w:jc w:val="both"/>
              <w:rPr>
                <w:rFonts w:asciiTheme="majorHAnsi" w:hAnsiTheme="majorHAnsi" w:cstheme="majorHAnsi"/>
                <w:lang w:eastAsia="en-US"/>
              </w:rPr>
            </w:pPr>
            <w:r w:rsidRPr="00944C65">
              <w:rPr>
                <w:rFonts w:asciiTheme="majorHAnsi" w:hAnsiTheme="majorHAnsi" w:cstheme="majorHAnsi"/>
                <w:b/>
                <w:lang w:eastAsia="en-US"/>
              </w:rPr>
              <w:t xml:space="preserve">ZNESEK V EUR: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w:t>
            </w:r>
            <w:r w:rsidRPr="00944C65">
              <w:rPr>
                <w:rFonts w:asciiTheme="majorHAnsi" w:hAnsiTheme="majorHAnsi" w:cstheme="majorHAnsi"/>
                <w:i/>
                <w:lang w:eastAsia="en-US"/>
              </w:rPr>
              <w:t>(vpiše se najvišji znesek s številko in besedo)</w:t>
            </w:r>
          </w:p>
          <w:p w14:paraId="708F2443" w14:textId="77777777" w:rsidR="00BB58DA" w:rsidRPr="00944C65" w:rsidRDefault="00BB58DA" w:rsidP="00AA1817">
            <w:pPr>
              <w:keepNext/>
              <w:jc w:val="both"/>
              <w:rPr>
                <w:rFonts w:asciiTheme="majorHAnsi" w:hAnsiTheme="majorHAnsi" w:cstheme="majorHAnsi"/>
                <w:lang w:eastAsia="en-US"/>
              </w:rPr>
            </w:pPr>
          </w:p>
          <w:p w14:paraId="3E6F0837" w14:textId="77777777" w:rsidR="00BB58DA" w:rsidRPr="00944C65" w:rsidRDefault="00BB58DA" w:rsidP="00AA1817">
            <w:pPr>
              <w:keepNext/>
              <w:jc w:val="both"/>
              <w:rPr>
                <w:rFonts w:asciiTheme="majorHAnsi" w:hAnsiTheme="majorHAnsi" w:cstheme="majorHAnsi"/>
                <w:lang w:eastAsia="en-US"/>
              </w:rPr>
            </w:pPr>
            <w:r w:rsidRPr="00944C65">
              <w:rPr>
                <w:rFonts w:asciiTheme="majorHAnsi" w:hAnsiTheme="majorHAnsi" w:cstheme="majorHAnsi"/>
                <w:b/>
                <w:lang w:eastAsia="en-US"/>
              </w:rPr>
              <w:t xml:space="preserve">LISTINE, KI JIH JE POLEG IZJAVE TREBA PRILOŽITI ZAHTEVI ZA PLAČILO IN SE IZRECNO ZAHTEVAJO V SPODNJEM BESEDILU: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i/>
                <w:lang w:eastAsia="en-US"/>
              </w:rPr>
              <w:t xml:space="preserve"> (nobena/navede se listina)</w:t>
            </w:r>
          </w:p>
          <w:p w14:paraId="449AF2C8" w14:textId="77777777" w:rsidR="00BB58DA" w:rsidRPr="00944C65" w:rsidRDefault="00BB58DA" w:rsidP="00AA1817">
            <w:pPr>
              <w:keepNext/>
              <w:jc w:val="both"/>
              <w:rPr>
                <w:rFonts w:asciiTheme="majorHAnsi" w:hAnsiTheme="majorHAnsi" w:cstheme="majorHAnsi"/>
                <w:lang w:eastAsia="en-US"/>
              </w:rPr>
            </w:pPr>
          </w:p>
          <w:p w14:paraId="0760C378" w14:textId="77777777" w:rsidR="00BB58DA" w:rsidRPr="00944C65" w:rsidRDefault="00BB58DA" w:rsidP="00AA1817">
            <w:pPr>
              <w:keepNext/>
              <w:jc w:val="both"/>
              <w:rPr>
                <w:rFonts w:asciiTheme="majorHAnsi" w:hAnsiTheme="majorHAnsi" w:cstheme="majorHAnsi"/>
                <w:lang w:eastAsia="en-US"/>
              </w:rPr>
            </w:pPr>
            <w:r w:rsidRPr="00944C65">
              <w:rPr>
                <w:rFonts w:asciiTheme="majorHAnsi" w:hAnsiTheme="majorHAnsi" w:cstheme="majorHAnsi"/>
                <w:b/>
                <w:lang w:eastAsia="en-US"/>
              </w:rPr>
              <w:t>JEZIK V ZAHTEVANIH LISTINAH:</w:t>
            </w:r>
            <w:r w:rsidRPr="00944C65">
              <w:rPr>
                <w:rFonts w:asciiTheme="majorHAnsi" w:hAnsiTheme="majorHAnsi" w:cstheme="majorHAnsi"/>
                <w:lang w:eastAsia="en-US"/>
              </w:rPr>
              <w:t xml:space="preserve"> slovenski</w:t>
            </w:r>
          </w:p>
          <w:p w14:paraId="263779C8" w14:textId="77777777" w:rsidR="00BB58DA" w:rsidRPr="00944C65" w:rsidRDefault="00BB58DA" w:rsidP="00AA1817">
            <w:pPr>
              <w:keepNext/>
              <w:jc w:val="both"/>
              <w:rPr>
                <w:rFonts w:asciiTheme="majorHAnsi" w:hAnsiTheme="majorHAnsi" w:cstheme="majorHAnsi"/>
                <w:lang w:eastAsia="en-US"/>
              </w:rPr>
            </w:pPr>
          </w:p>
          <w:p w14:paraId="3947C76C" w14:textId="77777777" w:rsidR="00BB58DA" w:rsidRPr="00944C65" w:rsidRDefault="00BB58DA" w:rsidP="00AA1817">
            <w:pPr>
              <w:keepNext/>
              <w:jc w:val="both"/>
              <w:rPr>
                <w:rFonts w:asciiTheme="majorHAnsi" w:hAnsiTheme="majorHAnsi" w:cstheme="majorHAnsi"/>
                <w:lang w:eastAsia="en-US"/>
              </w:rPr>
            </w:pPr>
            <w:r w:rsidRPr="00944C65">
              <w:rPr>
                <w:rFonts w:asciiTheme="majorHAnsi" w:hAnsiTheme="majorHAnsi" w:cstheme="majorHAnsi"/>
                <w:b/>
                <w:lang w:eastAsia="en-US"/>
              </w:rPr>
              <w:t>OBLIKA PREDLOŽITVE:</w:t>
            </w:r>
            <w:r w:rsidRPr="00944C65">
              <w:rPr>
                <w:rFonts w:asciiTheme="majorHAnsi" w:hAnsiTheme="majorHAnsi" w:cstheme="majorHAnsi"/>
                <w:lang w:eastAsia="en-US"/>
              </w:rPr>
              <w:t xml:space="preserve"> v papirni obliki s priporočeno pošto ali katerokoli obliko hitre pošte ali osebno ali v elektronski obliki po SWIFT sistemu na naslov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w:t>
            </w:r>
            <w:r w:rsidRPr="00944C65">
              <w:rPr>
                <w:rFonts w:asciiTheme="majorHAnsi" w:hAnsiTheme="majorHAnsi" w:cstheme="majorHAnsi"/>
                <w:i/>
                <w:lang w:eastAsia="en-US"/>
              </w:rPr>
              <w:t>(navede se SWIFT naslova garanta)</w:t>
            </w:r>
          </w:p>
          <w:p w14:paraId="11BA44F1" w14:textId="77777777" w:rsidR="00BB58DA" w:rsidRPr="00944C65" w:rsidRDefault="00BB58DA" w:rsidP="00AA1817">
            <w:pPr>
              <w:keepNext/>
              <w:jc w:val="both"/>
              <w:rPr>
                <w:rFonts w:asciiTheme="majorHAnsi" w:hAnsiTheme="majorHAnsi" w:cstheme="majorHAnsi"/>
                <w:lang w:eastAsia="en-US"/>
              </w:rPr>
            </w:pPr>
          </w:p>
          <w:p w14:paraId="31F388B3"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944C65">
              <w:rPr>
                <w:rFonts w:asciiTheme="majorHAnsi" w:hAnsiTheme="majorHAnsi" w:cstheme="majorHAnsi"/>
                <w:b/>
                <w:lang w:eastAsia="en-US"/>
              </w:rPr>
              <w:t>KRAJ PREDLOŽITVE:</w:t>
            </w:r>
            <w:r w:rsidRPr="00944C65">
              <w:rPr>
                <w:rFonts w:asciiTheme="majorHAnsi" w:hAnsiTheme="majorHAnsi" w:cstheme="majorHAnsi"/>
                <w:lang w:eastAsia="en-US"/>
              </w:rPr>
              <w:t xml:space="preserve">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66D008E0"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5F16F03"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44C65">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944C65" w:rsidDel="00D4087F">
              <w:rPr>
                <w:rFonts w:asciiTheme="majorHAnsi" w:hAnsiTheme="majorHAnsi" w:cstheme="majorHAnsi"/>
                <w:lang w:eastAsia="en-US"/>
              </w:rPr>
              <w:t xml:space="preserve"> </w:t>
            </w:r>
          </w:p>
          <w:p w14:paraId="2A3CA6AD" w14:textId="77777777" w:rsidR="00BB58DA" w:rsidRPr="00944C65" w:rsidRDefault="00BB58DA" w:rsidP="00AA1817">
            <w:pPr>
              <w:keepNext/>
              <w:jc w:val="both"/>
              <w:rPr>
                <w:rFonts w:asciiTheme="majorHAnsi" w:hAnsiTheme="majorHAnsi" w:cstheme="majorHAnsi"/>
                <w:lang w:eastAsia="en-US"/>
              </w:rPr>
            </w:pPr>
          </w:p>
          <w:p w14:paraId="73D2F37E" w14:textId="77777777" w:rsidR="00BB58DA" w:rsidRPr="00944C65" w:rsidRDefault="00BB58DA" w:rsidP="00AA1817">
            <w:pPr>
              <w:keepNext/>
              <w:jc w:val="both"/>
              <w:rPr>
                <w:rFonts w:asciiTheme="majorHAnsi" w:hAnsiTheme="majorHAnsi" w:cstheme="majorHAnsi"/>
                <w:lang w:eastAsia="en-US"/>
              </w:rPr>
            </w:pPr>
            <w:r w:rsidRPr="00944C65">
              <w:rPr>
                <w:rFonts w:asciiTheme="majorHAnsi" w:hAnsiTheme="majorHAnsi" w:cstheme="majorHAnsi"/>
                <w:b/>
                <w:lang w:eastAsia="en-US"/>
              </w:rPr>
              <w:t xml:space="preserve">DATUM VELJAVNOSTI: </w:t>
            </w:r>
            <w:r w:rsidRPr="00944C65">
              <w:rPr>
                <w:rFonts w:asciiTheme="majorHAnsi" w:hAnsiTheme="majorHAnsi" w:cstheme="majorHAnsi"/>
                <w:lang w:eastAsia="en-US"/>
              </w:rPr>
              <w:fldChar w:fldCharType="begin">
                <w:ffData>
                  <w:name w:val="Besedilo2"/>
                  <w:enabled/>
                  <w:calcOnExit w:val="0"/>
                  <w:textInput>
                    <w:default w:val="DD. MM. LLLL"/>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lang w:eastAsia="en-US"/>
              </w:rPr>
              <w:t>DD. MM. LLLL</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w:t>
            </w:r>
            <w:r w:rsidRPr="00944C65">
              <w:rPr>
                <w:rFonts w:asciiTheme="majorHAnsi" w:hAnsiTheme="majorHAnsi" w:cstheme="majorHAnsi"/>
                <w:i/>
                <w:lang w:eastAsia="en-US"/>
              </w:rPr>
              <w:t>(vpiše se datum zapadlosti zavarovanja)</w:t>
            </w:r>
          </w:p>
          <w:p w14:paraId="7ED40EE6" w14:textId="77777777" w:rsidR="00BB58DA" w:rsidRPr="00944C65" w:rsidRDefault="00BB58DA" w:rsidP="00AA1817">
            <w:pPr>
              <w:keepNext/>
              <w:jc w:val="both"/>
              <w:rPr>
                <w:rFonts w:asciiTheme="majorHAnsi" w:hAnsiTheme="majorHAnsi" w:cstheme="majorHAnsi"/>
                <w:lang w:eastAsia="en-US"/>
              </w:rPr>
            </w:pPr>
          </w:p>
          <w:p w14:paraId="284C7D93" w14:textId="77777777" w:rsidR="00BB58DA" w:rsidRPr="00944C65" w:rsidRDefault="00BB58DA" w:rsidP="00AA1817">
            <w:pPr>
              <w:keepNext/>
              <w:jc w:val="both"/>
              <w:rPr>
                <w:rFonts w:asciiTheme="majorHAnsi" w:hAnsiTheme="majorHAnsi" w:cstheme="majorHAnsi"/>
                <w:lang w:eastAsia="en-US"/>
              </w:rPr>
            </w:pPr>
            <w:r w:rsidRPr="00944C65">
              <w:rPr>
                <w:rFonts w:asciiTheme="majorHAnsi" w:hAnsiTheme="majorHAnsi" w:cstheme="majorHAnsi"/>
                <w:b/>
                <w:lang w:eastAsia="en-US"/>
              </w:rPr>
              <w:t>STRANKA, KI JE DOLŽNA PLAČATI STROŠKE:</w:t>
            </w:r>
            <w:r w:rsidRPr="00944C65">
              <w:rPr>
                <w:rFonts w:asciiTheme="majorHAnsi" w:hAnsiTheme="majorHAnsi" w:cstheme="majorHAnsi"/>
                <w:lang w:eastAsia="en-US"/>
              </w:rPr>
              <w:t xml:space="preserve">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w:t>
            </w:r>
            <w:r w:rsidRPr="00944C65">
              <w:rPr>
                <w:rFonts w:asciiTheme="majorHAnsi" w:hAnsiTheme="majorHAnsi" w:cstheme="majorHAnsi"/>
                <w:i/>
                <w:lang w:eastAsia="en-US"/>
              </w:rPr>
              <w:t>(vpiše se ime naročnika zavarovanja, tj. v postopku javnega naročanja izbranega ponudnika)</w:t>
            </w:r>
          </w:p>
          <w:p w14:paraId="197A3929" w14:textId="77777777" w:rsidR="00BB58DA" w:rsidRPr="00944C65" w:rsidRDefault="00BB58DA" w:rsidP="00AA181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0EF9BB0" w14:textId="77777777" w:rsidR="00BB58DA" w:rsidRPr="00944C65" w:rsidRDefault="00BB58DA" w:rsidP="00AA1817">
            <w:pPr>
              <w:jc w:val="both"/>
              <w:rPr>
                <w:rFonts w:asciiTheme="majorHAnsi" w:hAnsiTheme="majorHAnsi" w:cstheme="majorHAnsi"/>
                <w:lang w:eastAsia="en-US"/>
              </w:rPr>
            </w:pPr>
            <w:r w:rsidRPr="00944C65">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3344E7D" w14:textId="77777777" w:rsidR="00BB58DA" w:rsidRPr="00944C65" w:rsidRDefault="00BB58DA" w:rsidP="00AA1817">
            <w:pPr>
              <w:jc w:val="both"/>
              <w:rPr>
                <w:rFonts w:asciiTheme="majorHAnsi" w:hAnsiTheme="majorHAnsi" w:cstheme="majorHAnsi"/>
                <w:lang w:eastAsia="en-US"/>
              </w:rPr>
            </w:pPr>
          </w:p>
          <w:p w14:paraId="08B3B096" w14:textId="77777777" w:rsidR="00BB58DA" w:rsidRPr="00944C65" w:rsidRDefault="00BB58DA" w:rsidP="00AA1817">
            <w:pPr>
              <w:jc w:val="both"/>
              <w:rPr>
                <w:rFonts w:asciiTheme="majorHAnsi" w:hAnsiTheme="majorHAnsi" w:cstheme="majorHAnsi"/>
                <w:lang w:eastAsia="en-US"/>
              </w:rPr>
            </w:pPr>
            <w:r w:rsidRPr="00944C65">
              <w:rPr>
                <w:rFonts w:asciiTheme="majorHAnsi" w:hAnsiTheme="majorHAnsi" w:cstheme="majorHAnsi"/>
                <w:lang w:eastAsia="en-US"/>
              </w:rPr>
              <w:t>Katerokoli zahtevo za plačilo po tem zavarovanju moramo prejeti na datum veljavnosti zavarovanja ali pred njim v zgoraj navedenem kraju predložitve.</w:t>
            </w:r>
          </w:p>
          <w:p w14:paraId="708A18AE" w14:textId="77777777" w:rsidR="00BB58DA" w:rsidRPr="00944C65" w:rsidRDefault="00BB58DA" w:rsidP="00AA1817">
            <w:pPr>
              <w:jc w:val="both"/>
              <w:rPr>
                <w:rFonts w:asciiTheme="majorHAnsi" w:hAnsiTheme="majorHAnsi" w:cstheme="majorHAnsi"/>
                <w:lang w:eastAsia="en-US"/>
              </w:rPr>
            </w:pPr>
          </w:p>
          <w:p w14:paraId="7CE1C6E3" w14:textId="77777777" w:rsidR="00BB58DA" w:rsidRPr="00944C65" w:rsidRDefault="00BB58DA" w:rsidP="00AA1817">
            <w:pPr>
              <w:jc w:val="both"/>
              <w:rPr>
                <w:rFonts w:asciiTheme="majorHAnsi" w:hAnsiTheme="majorHAnsi" w:cstheme="majorHAnsi"/>
                <w:lang w:eastAsia="en-US"/>
              </w:rPr>
            </w:pPr>
            <w:r w:rsidRPr="00944C65">
              <w:rPr>
                <w:rFonts w:asciiTheme="majorHAnsi" w:hAnsiTheme="majorHAnsi" w:cstheme="majorHAnsi"/>
                <w:lang w:eastAsia="en-US"/>
              </w:rPr>
              <w:t>Morebitne spore v zvezi s tem zavarovanjem rešuje stvarno pristojno sodišče v Ljubljani po slovenskem pravu.</w:t>
            </w:r>
          </w:p>
          <w:p w14:paraId="7C97E720" w14:textId="77777777" w:rsidR="00BB58DA" w:rsidRPr="00944C65" w:rsidRDefault="00BB58DA" w:rsidP="00AA1817">
            <w:pPr>
              <w:jc w:val="both"/>
              <w:rPr>
                <w:rFonts w:asciiTheme="majorHAnsi" w:hAnsiTheme="majorHAnsi" w:cstheme="majorHAnsi"/>
                <w:lang w:eastAsia="en-US"/>
              </w:rPr>
            </w:pPr>
          </w:p>
          <w:p w14:paraId="6A8AAFC8" w14:textId="77777777" w:rsidR="00BB58DA" w:rsidRPr="00944C65" w:rsidRDefault="00BB58DA" w:rsidP="00AA1817">
            <w:pPr>
              <w:jc w:val="both"/>
              <w:rPr>
                <w:rFonts w:asciiTheme="majorHAnsi" w:hAnsiTheme="majorHAnsi" w:cstheme="majorHAnsi"/>
                <w:lang w:eastAsia="en-US"/>
              </w:rPr>
            </w:pPr>
            <w:r w:rsidRPr="00944C65">
              <w:rPr>
                <w:rFonts w:asciiTheme="majorHAnsi" w:hAnsiTheme="majorHAnsi" w:cstheme="majorHAnsi"/>
                <w:lang w:eastAsia="en-US"/>
              </w:rPr>
              <w:t xml:space="preserve">Za to zavarovanje veljajo Enotna pravila za garancije na poziv (EPGP) revizija iz leta 2010, izdana pri MTZ pod št. 758. </w:t>
            </w:r>
          </w:p>
          <w:p w14:paraId="658680EB"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40C9B79"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lang w:eastAsia="en-US"/>
              </w:rPr>
            </w:pP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t xml:space="preserve">   garant</w:t>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t>(žig in podpis)</w:t>
            </w:r>
          </w:p>
          <w:p w14:paraId="22B56493" w14:textId="77777777" w:rsidR="00BB58DA" w:rsidRPr="00944C65" w:rsidRDefault="00BB58DA" w:rsidP="00AA1817">
            <w:pPr>
              <w:rPr>
                <w:rFonts w:asciiTheme="majorHAnsi" w:hAnsiTheme="majorHAnsi" w:cstheme="majorHAnsi"/>
              </w:rPr>
            </w:pPr>
          </w:p>
        </w:tc>
      </w:tr>
    </w:tbl>
    <w:p w14:paraId="673A0D4D" w14:textId="77777777" w:rsidR="00BF02ED" w:rsidRPr="00944C65" w:rsidRDefault="00BF02ED" w:rsidP="00954B58">
      <w:pPr>
        <w:rPr>
          <w:rFonts w:asciiTheme="majorHAnsi" w:hAnsiTheme="majorHAnsi" w:cstheme="majorHAnsi"/>
          <w:sz w:val="24"/>
          <w:szCs w:val="24"/>
        </w:rPr>
      </w:pPr>
    </w:p>
    <w:p w14:paraId="391D413A" w14:textId="77777777" w:rsidR="00BF02ED" w:rsidRPr="00944C65" w:rsidRDefault="00BF02ED" w:rsidP="00954B58">
      <w:pPr>
        <w:rPr>
          <w:rFonts w:asciiTheme="majorHAnsi" w:hAnsiTheme="majorHAnsi" w:cstheme="majorHAnsi"/>
          <w:b/>
          <w:bCs/>
          <w:i/>
          <w:iCs/>
          <w:sz w:val="24"/>
          <w:szCs w:val="24"/>
          <w:u w:val="single"/>
        </w:rPr>
      </w:pPr>
    </w:p>
    <w:p w14:paraId="325C2A62" w14:textId="77777777" w:rsidR="00BB58DA" w:rsidRPr="00944C65" w:rsidRDefault="000E59E1" w:rsidP="00BB58DA">
      <w:pPr>
        <w:rPr>
          <w:rFonts w:asciiTheme="majorHAnsi" w:hAnsiTheme="majorHAnsi" w:cstheme="majorHAnsi"/>
          <w:b/>
          <w:bCs/>
        </w:rPr>
      </w:pPr>
      <w:r w:rsidRPr="00944C65">
        <w:rPr>
          <w:rFonts w:asciiTheme="majorHAnsi" w:hAnsiTheme="majorHAnsi" w:cstheme="majorHAnsi"/>
          <w:b/>
          <w:bCs/>
        </w:rPr>
        <w:t xml:space="preserve"> </w:t>
      </w:r>
    </w:p>
    <w:p w14:paraId="14D2C30D" w14:textId="77777777" w:rsidR="00426100" w:rsidRPr="00944C65" w:rsidRDefault="00426100" w:rsidP="00954B58">
      <w:pPr>
        <w:rPr>
          <w:rFonts w:asciiTheme="majorHAnsi" w:hAnsiTheme="majorHAnsi" w:cstheme="majorHAnsi"/>
        </w:rPr>
      </w:pPr>
      <w:r w:rsidRPr="00944C65">
        <w:rPr>
          <w:rFonts w:asciiTheme="majorHAnsi" w:hAnsiTheme="majorHAnsi" w:cstheme="majorHAnsi"/>
        </w:rPr>
        <w:br w:type="page"/>
      </w:r>
    </w:p>
    <w:p w14:paraId="74918E34" w14:textId="77777777" w:rsidR="00A66760" w:rsidRPr="00944C65" w:rsidRDefault="00A66760" w:rsidP="00FF694C">
      <w:pPr>
        <w:pStyle w:val="javnanaroilapodnaslov"/>
        <w:framePr w:wrap="auto" w:vAnchor="margin" w:yAlign="inline"/>
        <w:numPr>
          <w:ilvl w:val="1"/>
          <w:numId w:val="37"/>
        </w:numPr>
        <w:spacing w:before="0" w:after="0"/>
        <w:rPr>
          <w:rFonts w:asciiTheme="majorHAnsi" w:hAnsiTheme="majorHAnsi" w:cstheme="majorHAnsi"/>
          <w:szCs w:val="24"/>
          <w:lang w:val="sl-SI"/>
        </w:rPr>
      </w:pPr>
      <w:bookmarkStart w:id="19" w:name="_Toc192831217"/>
      <w:proofErr w:type="spellStart"/>
      <w:r w:rsidRPr="00944C65">
        <w:rPr>
          <w:rFonts w:asciiTheme="majorHAnsi" w:hAnsiTheme="majorHAnsi" w:cstheme="majorHAnsi"/>
          <w:szCs w:val="24"/>
          <w:lang w:val="sl-SI"/>
        </w:rPr>
        <w:lastRenderedPageBreak/>
        <w:t>obr</w:t>
      </w:r>
      <w:proofErr w:type="spellEnd"/>
      <w:r w:rsidRPr="00944C65">
        <w:rPr>
          <w:rFonts w:asciiTheme="majorHAnsi" w:hAnsiTheme="majorHAnsi" w:cstheme="majorHAnsi"/>
          <w:szCs w:val="24"/>
          <w:lang w:val="sl-SI"/>
        </w:rPr>
        <w:t>.  – Vzorec pogodbe</w:t>
      </w:r>
      <w:bookmarkEnd w:id="19"/>
    </w:p>
    <w:p w14:paraId="0F0961D8" w14:textId="77777777" w:rsidR="00A66760" w:rsidRPr="00944C65" w:rsidRDefault="00A66760" w:rsidP="00954B58">
      <w:pPr>
        <w:rPr>
          <w:rFonts w:asciiTheme="majorHAnsi" w:hAnsiTheme="majorHAnsi" w:cstheme="majorHAnsi"/>
          <w:sz w:val="24"/>
          <w:szCs w:val="24"/>
        </w:rPr>
      </w:pPr>
    </w:p>
    <w:bookmarkEnd w:id="15"/>
    <w:bookmarkEnd w:id="16"/>
    <w:p w14:paraId="75FB662B" w14:textId="77777777" w:rsidR="00BF6A2A" w:rsidRPr="006B1B31" w:rsidRDefault="00D338E6" w:rsidP="006B1B31">
      <w:pPr>
        <w:jc w:val="both"/>
        <w:rPr>
          <w:rFonts w:asciiTheme="majorHAnsi" w:eastAsia="Times New Roman" w:hAnsiTheme="majorHAnsi" w:cstheme="majorHAnsi"/>
          <w:i/>
        </w:rPr>
      </w:pPr>
      <w:r w:rsidRPr="006B1B31">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488B837F" w14:textId="77777777" w:rsidR="00BF6A2A" w:rsidRPr="006B1B31" w:rsidRDefault="00BF6A2A" w:rsidP="006B1B31">
      <w:pPr>
        <w:tabs>
          <w:tab w:val="left" w:pos="6912"/>
        </w:tabs>
        <w:jc w:val="both"/>
        <w:rPr>
          <w:rFonts w:asciiTheme="majorHAnsi" w:eastAsia="Times New Roman" w:hAnsiTheme="majorHAnsi" w:cstheme="majorHAnsi"/>
          <w:b/>
        </w:rPr>
      </w:pPr>
    </w:p>
    <w:p w14:paraId="2B406CFD" w14:textId="77777777" w:rsidR="00BF6A2A" w:rsidRPr="006B1B31" w:rsidRDefault="00BF6A2A" w:rsidP="006B1B31">
      <w:pPr>
        <w:tabs>
          <w:tab w:val="left" w:pos="6912"/>
        </w:tabs>
        <w:jc w:val="center"/>
        <w:rPr>
          <w:rFonts w:asciiTheme="majorHAnsi" w:eastAsia="Times New Roman" w:hAnsiTheme="majorHAnsi" w:cstheme="majorHAnsi"/>
        </w:rPr>
      </w:pPr>
      <w:r w:rsidRPr="006B1B31">
        <w:rPr>
          <w:rFonts w:asciiTheme="majorHAnsi" w:eastAsia="Times New Roman" w:hAnsiTheme="majorHAnsi" w:cstheme="majorHAnsi"/>
          <w:b/>
        </w:rPr>
        <w:t xml:space="preserve">OBČINA </w:t>
      </w:r>
      <w:r w:rsidR="00FF6ACB" w:rsidRPr="006B1B31">
        <w:rPr>
          <w:rFonts w:asciiTheme="majorHAnsi" w:eastAsia="Times New Roman" w:hAnsiTheme="majorHAnsi" w:cstheme="majorHAnsi"/>
          <w:b/>
        </w:rPr>
        <w:t xml:space="preserve"> _______________</w:t>
      </w:r>
      <w:r w:rsidRPr="006B1B31">
        <w:rPr>
          <w:rFonts w:asciiTheme="majorHAnsi" w:eastAsia="Times New Roman" w:hAnsiTheme="majorHAnsi" w:cstheme="majorHAnsi"/>
        </w:rPr>
        <w:t xml:space="preserve">, </w:t>
      </w:r>
      <w:r w:rsidR="00FF6ACB" w:rsidRPr="006B1B31">
        <w:rPr>
          <w:rFonts w:asciiTheme="majorHAnsi" w:eastAsia="Times New Roman" w:hAnsiTheme="majorHAnsi" w:cstheme="majorHAnsi"/>
        </w:rPr>
        <w:t xml:space="preserve"> _______________</w:t>
      </w:r>
      <w:r w:rsidRPr="006B1B31">
        <w:rPr>
          <w:rFonts w:asciiTheme="majorHAnsi" w:eastAsia="Times New Roman" w:hAnsiTheme="majorHAnsi" w:cstheme="majorHAnsi"/>
        </w:rPr>
        <w:t xml:space="preserve">, </w:t>
      </w:r>
      <w:r w:rsidRPr="006B1B31">
        <w:rPr>
          <w:rFonts w:asciiTheme="majorHAnsi" w:eastAsia="Times New Roman" w:hAnsiTheme="majorHAnsi" w:cstheme="majorHAnsi"/>
          <w:b/>
        </w:rPr>
        <w:t>kot naročnik</w:t>
      </w:r>
      <w:r w:rsidR="00005BE7" w:rsidRPr="006B1B31">
        <w:rPr>
          <w:rFonts w:asciiTheme="majorHAnsi" w:eastAsia="Times New Roman" w:hAnsiTheme="majorHAnsi" w:cstheme="majorHAnsi"/>
        </w:rPr>
        <w:t>,</w:t>
      </w:r>
    </w:p>
    <w:p w14:paraId="61A1F52F" w14:textId="77777777" w:rsidR="00BF6A2A" w:rsidRPr="006B1B31" w:rsidRDefault="00005BE7" w:rsidP="006B1B31">
      <w:pPr>
        <w:tabs>
          <w:tab w:val="left" w:pos="6912"/>
        </w:tabs>
        <w:jc w:val="center"/>
        <w:rPr>
          <w:rFonts w:asciiTheme="majorHAnsi" w:eastAsia="Times New Roman" w:hAnsiTheme="majorHAnsi" w:cstheme="majorHAnsi"/>
        </w:rPr>
      </w:pPr>
      <w:r w:rsidRPr="006B1B31">
        <w:rPr>
          <w:rFonts w:asciiTheme="majorHAnsi" w:eastAsia="Times New Roman" w:hAnsiTheme="majorHAnsi" w:cstheme="majorHAnsi"/>
        </w:rPr>
        <w:t>ki ga</w:t>
      </w:r>
      <w:r w:rsidR="00BF6A2A" w:rsidRPr="006B1B31">
        <w:rPr>
          <w:rFonts w:asciiTheme="majorHAnsi" w:eastAsia="Times New Roman" w:hAnsiTheme="majorHAnsi" w:cstheme="majorHAnsi"/>
        </w:rPr>
        <w:t xml:space="preserve"> zastopa župan </w:t>
      </w:r>
      <w:r w:rsidR="00FF6ACB" w:rsidRPr="006B1B31">
        <w:rPr>
          <w:rFonts w:asciiTheme="majorHAnsi" w:eastAsia="Times New Roman" w:hAnsiTheme="majorHAnsi" w:cstheme="majorHAnsi"/>
        </w:rPr>
        <w:t xml:space="preserve"> _________________</w:t>
      </w:r>
      <w:r w:rsidR="00BF6A2A" w:rsidRPr="006B1B31">
        <w:rPr>
          <w:rFonts w:asciiTheme="majorHAnsi" w:eastAsia="Times New Roman" w:hAnsiTheme="majorHAnsi" w:cstheme="majorHAnsi"/>
        </w:rPr>
        <w:t>,</w:t>
      </w:r>
    </w:p>
    <w:p w14:paraId="1D47ECA9" w14:textId="77777777" w:rsidR="00BF6A2A" w:rsidRPr="006B1B31" w:rsidRDefault="00005BE7" w:rsidP="006B1B31">
      <w:pPr>
        <w:tabs>
          <w:tab w:val="left" w:pos="1440"/>
        </w:tabs>
        <w:jc w:val="center"/>
        <w:rPr>
          <w:rFonts w:asciiTheme="majorHAnsi" w:eastAsia="Times New Roman" w:hAnsiTheme="majorHAnsi" w:cstheme="majorHAnsi"/>
        </w:rPr>
      </w:pPr>
      <w:r w:rsidRPr="006B1B31">
        <w:rPr>
          <w:rFonts w:asciiTheme="majorHAnsi" w:eastAsia="Times New Roman" w:hAnsiTheme="majorHAnsi" w:cstheme="majorHAnsi"/>
        </w:rPr>
        <w:t>m</w:t>
      </w:r>
      <w:r w:rsidR="00BF6A2A" w:rsidRPr="006B1B31">
        <w:rPr>
          <w:rFonts w:asciiTheme="majorHAnsi" w:eastAsia="Times New Roman" w:hAnsiTheme="majorHAnsi" w:cstheme="majorHAnsi"/>
        </w:rPr>
        <w:t xml:space="preserve">atična številka: </w:t>
      </w:r>
      <w:r w:rsidR="00FF6ACB" w:rsidRPr="006B1B31">
        <w:rPr>
          <w:rFonts w:asciiTheme="majorHAnsi" w:eastAsia="Times New Roman" w:hAnsiTheme="majorHAnsi" w:cstheme="majorHAnsi"/>
        </w:rPr>
        <w:t>______________</w:t>
      </w:r>
      <w:r w:rsidRPr="006B1B31">
        <w:rPr>
          <w:rFonts w:asciiTheme="majorHAnsi" w:eastAsia="Times New Roman" w:hAnsiTheme="majorHAnsi" w:cstheme="majorHAnsi"/>
        </w:rPr>
        <w:t>,</w:t>
      </w:r>
    </w:p>
    <w:p w14:paraId="6B4EC80A" w14:textId="77777777" w:rsidR="00BF6A2A" w:rsidRPr="006B1B31" w:rsidRDefault="00BF6A2A" w:rsidP="006B1B31">
      <w:pPr>
        <w:tabs>
          <w:tab w:val="left" w:pos="1440"/>
        </w:tabs>
        <w:jc w:val="center"/>
        <w:rPr>
          <w:rFonts w:asciiTheme="majorHAnsi" w:eastAsia="Times New Roman" w:hAnsiTheme="majorHAnsi" w:cstheme="majorHAnsi"/>
        </w:rPr>
      </w:pPr>
      <w:r w:rsidRPr="006B1B31">
        <w:rPr>
          <w:rFonts w:asciiTheme="majorHAnsi" w:eastAsia="Times New Roman" w:hAnsiTheme="majorHAnsi" w:cstheme="majorHAnsi"/>
        </w:rPr>
        <w:t xml:space="preserve">ID za DDV: </w:t>
      </w:r>
      <w:r w:rsidR="00015853" w:rsidRPr="006B1B31">
        <w:rPr>
          <w:rFonts w:asciiTheme="majorHAnsi" w:eastAsia="Times New Roman" w:hAnsiTheme="majorHAnsi" w:cstheme="majorHAnsi"/>
        </w:rPr>
        <w:t xml:space="preserve"> ____________</w:t>
      </w:r>
      <w:r w:rsidR="00005BE7" w:rsidRPr="006B1B31">
        <w:rPr>
          <w:rFonts w:asciiTheme="majorHAnsi" w:eastAsia="Times New Roman" w:hAnsiTheme="majorHAnsi" w:cstheme="majorHAnsi"/>
        </w:rPr>
        <w:t>,</w:t>
      </w:r>
    </w:p>
    <w:p w14:paraId="485D0DC3" w14:textId="77777777" w:rsidR="00D3204F" w:rsidRPr="006B1B31" w:rsidRDefault="00BF6A2A" w:rsidP="006B1B31">
      <w:pPr>
        <w:tabs>
          <w:tab w:val="left" w:pos="1440"/>
        </w:tabs>
        <w:jc w:val="center"/>
        <w:rPr>
          <w:rFonts w:asciiTheme="majorHAnsi" w:eastAsia="Times New Roman" w:hAnsiTheme="majorHAnsi" w:cstheme="majorHAnsi"/>
        </w:rPr>
      </w:pPr>
      <w:r w:rsidRPr="006B1B31">
        <w:rPr>
          <w:rFonts w:asciiTheme="majorHAnsi" w:eastAsia="Times New Roman" w:hAnsiTheme="majorHAnsi" w:cstheme="majorHAnsi"/>
        </w:rPr>
        <w:t xml:space="preserve">IBAN: </w:t>
      </w:r>
      <w:r w:rsidR="00015853" w:rsidRPr="006B1B31">
        <w:rPr>
          <w:rFonts w:asciiTheme="majorHAnsi" w:eastAsia="Times New Roman" w:hAnsiTheme="majorHAnsi" w:cstheme="majorHAnsi"/>
        </w:rPr>
        <w:t xml:space="preserve"> _______________</w:t>
      </w:r>
    </w:p>
    <w:p w14:paraId="34E5BB7F" w14:textId="77777777" w:rsidR="00BF6A2A" w:rsidRPr="006B1B31" w:rsidRDefault="00BF6A2A" w:rsidP="006B1B31">
      <w:pPr>
        <w:keepLines/>
        <w:widowControl w:val="0"/>
        <w:jc w:val="center"/>
        <w:rPr>
          <w:rFonts w:asciiTheme="majorHAnsi" w:eastAsia="Times New Roman" w:hAnsiTheme="majorHAnsi" w:cstheme="majorHAnsi"/>
          <w:bCs/>
          <w:kern w:val="16"/>
          <w:lang w:eastAsia="en-US"/>
        </w:rPr>
      </w:pPr>
    </w:p>
    <w:p w14:paraId="6C56BFD1" w14:textId="77777777" w:rsidR="00BF6A2A" w:rsidRPr="006B1B31" w:rsidRDefault="00BF6A2A" w:rsidP="006B1B31">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6B1B31">
        <w:rPr>
          <w:rFonts w:asciiTheme="majorHAnsi" w:eastAsia="Times New Roman" w:hAnsiTheme="majorHAnsi" w:cstheme="majorHAnsi"/>
        </w:rPr>
        <w:t>in</w:t>
      </w:r>
    </w:p>
    <w:p w14:paraId="5709961B" w14:textId="77777777" w:rsidR="008D35B2" w:rsidRPr="006B1B31" w:rsidRDefault="008D35B2" w:rsidP="006B1B31">
      <w:pPr>
        <w:jc w:val="center"/>
        <w:rPr>
          <w:rFonts w:asciiTheme="majorHAnsi" w:hAnsiTheme="majorHAnsi" w:cstheme="majorHAnsi"/>
        </w:rPr>
      </w:pPr>
    </w:p>
    <w:p w14:paraId="25D07A47" w14:textId="77777777" w:rsidR="00BF6A2A" w:rsidRPr="006B1B31" w:rsidRDefault="00BF6A2A" w:rsidP="006B1B31">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6B1B31">
        <w:rPr>
          <w:rFonts w:asciiTheme="majorHAnsi" w:eastAsia="Times New Roman" w:hAnsiTheme="majorHAnsi" w:cstheme="majorHAnsi"/>
        </w:rPr>
        <w:t xml:space="preserve">________________________________ </w:t>
      </w:r>
      <w:r w:rsidRPr="006B1B31">
        <w:rPr>
          <w:rFonts w:asciiTheme="majorHAnsi" w:eastAsia="Times New Roman" w:hAnsiTheme="majorHAnsi" w:cstheme="majorHAnsi"/>
          <w:i/>
        </w:rPr>
        <w:t>(firma in sedež ponudnika)</w:t>
      </w:r>
      <w:r w:rsidRPr="006B1B31">
        <w:rPr>
          <w:rFonts w:asciiTheme="majorHAnsi" w:eastAsia="Times New Roman" w:hAnsiTheme="majorHAnsi" w:cstheme="majorHAnsi"/>
          <w:b/>
        </w:rPr>
        <w:t xml:space="preserve"> kot izvajalec</w:t>
      </w:r>
      <w:r w:rsidR="00005BE7" w:rsidRPr="006B1B31">
        <w:rPr>
          <w:rFonts w:asciiTheme="majorHAnsi" w:eastAsia="Times New Roman" w:hAnsiTheme="majorHAnsi" w:cstheme="majorHAnsi"/>
        </w:rPr>
        <w:t>,</w:t>
      </w:r>
    </w:p>
    <w:p w14:paraId="49EFC1EB" w14:textId="77777777" w:rsidR="00BF6A2A" w:rsidRPr="006B1B31" w:rsidRDefault="00BF6A2A" w:rsidP="006B1B31">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6B1B31">
        <w:rPr>
          <w:rFonts w:asciiTheme="majorHAnsi" w:eastAsia="Times New Roman" w:hAnsiTheme="majorHAnsi" w:cstheme="majorHAnsi"/>
        </w:rPr>
        <w:t>ki ga zastopa ________________________,</w:t>
      </w:r>
    </w:p>
    <w:p w14:paraId="0DEF4332" w14:textId="77777777" w:rsidR="00BF6A2A" w:rsidRPr="006B1B31" w:rsidRDefault="00005BE7" w:rsidP="006B1B31">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6B1B31">
        <w:rPr>
          <w:rFonts w:asciiTheme="majorHAnsi" w:eastAsia="Times New Roman" w:hAnsiTheme="majorHAnsi" w:cstheme="majorHAnsi"/>
        </w:rPr>
        <w:t>m</w:t>
      </w:r>
      <w:r w:rsidR="00BF6A2A" w:rsidRPr="006B1B31">
        <w:rPr>
          <w:rFonts w:asciiTheme="majorHAnsi" w:eastAsia="Times New Roman" w:hAnsiTheme="majorHAnsi" w:cstheme="majorHAnsi"/>
        </w:rPr>
        <w:t>atična številka: ______________________</w:t>
      </w:r>
      <w:r w:rsidRPr="006B1B31">
        <w:rPr>
          <w:rFonts w:asciiTheme="majorHAnsi" w:eastAsia="Times New Roman" w:hAnsiTheme="majorHAnsi" w:cstheme="majorHAnsi"/>
        </w:rPr>
        <w:t>,</w:t>
      </w:r>
    </w:p>
    <w:p w14:paraId="2EF17B14" w14:textId="77777777" w:rsidR="00BF6A2A" w:rsidRPr="006B1B31" w:rsidRDefault="00005BE7" w:rsidP="006B1B31">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6B1B31">
        <w:rPr>
          <w:rFonts w:asciiTheme="majorHAnsi" w:eastAsia="Times New Roman" w:hAnsiTheme="majorHAnsi" w:cstheme="majorHAnsi"/>
        </w:rPr>
        <w:t>I</w:t>
      </w:r>
      <w:r w:rsidR="00BF6A2A" w:rsidRPr="006B1B31">
        <w:rPr>
          <w:rFonts w:asciiTheme="majorHAnsi" w:eastAsia="Times New Roman" w:hAnsiTheme="majorHAnsi" w:cstheme="majorHAnsi"/>
        </w:rPr>
        <w:t>D</w:t>
      </w:r>
      <w:r w:rsidRPr="006B1B31">
        <w:rPr>
          <w:rFonts w:asciiTheme="majorHAnsi" w:eastAsia="Times New Roman" w:hAnsiTheme="majorHAnsi" w:cstheme="majorHAnsi"/>
        </w:rPr>
        <w:t xml:space="preserve"> z</w:t>
      </w:r>
      <w:r w:rsidR="00BF6A2A" w:rsidRPr="006B1B31">
        <w:rPr>
          <w:rFonts w:asciiTheme="majorHAnsi" w:eastAsia="Times New Roman" w:hAnsiTheme="majorHAnsi" w:cstheme="majorHAnsi"/>
        </w:rPr>
        <w:t>a</w:t>
      </w:r>
      <w:r w:rsidRPr="006B1B31">
        <w:rPr>
          <w:rFonts w:asciiTheme="majorHAnsi" w:eastAsia="Times New Roman" w:hAnsiTheme="majorHAnsi" w:cstheme="majorHAnsi"/>
        </w:rPr>
        <w:t xml:space="preserve"> DDV</w:t>
      </w:r>
      <w:r w:rsidR="00BF6A2A" w:rsidRPr="006B1B31">
        <w:rPr>
          <w:rFonts w:asciiTheme="majorHAnsi" w:eastAsia="Times New Roman" w:hAnsiTheme="majorHAnsi" w:cstheme="majorHAnsi"/>
        </w:rPr>
        <w:t>: ______________________</w:t>
      </w:r>
      <w:r w:rsidRPr="006B1B31">
        <w:rPr>
          <w:rFonts w:asciiTheme="majorHAnsi" w:eastAsia="Times New Roman" w:hAnsiTheme="majorHAnsi" w:cstheme="majorHAnsi"/>
        </w:rPr>
        <w:t>,</w:t>
      </w:r>
    </w:p>
    <w:p w14:paraId="010B84AA" w14:textId="77777777" w:rsidR="00BF6A2A" w:rsidRPr="006B1B31" w:rsidRDefault="00BF6A2A" w:rsidP="006B1B31">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6B1B31">
        <w:rPr>
          <w:rFonts w:asciiTheme="majorHAnsi" w:eastAsia="Times New Roman" w:hAnsiTheme="majorHAnsi" w:cstheme="majorHAnsi"/>
        </w:rPr>
        <w:t>IBAN:_______________________________</w:t>
      </w:r>
      <w:r w:rsidR="00005BE7" w:rsidRPr="006B1B31">
        <w:rPr>
          <w:rFonts w:asciiTheme="majorHAnsi" w:eastAsia="Times New Roman" w:hAnsiTheme="majorHAnsi" w:cstheme="majorHAnsi"/>
        </w:rPr>
        <w:t>,</w:t>
      </w:r>
    </w:p>
    <w:p w14:paraId="31ED0B6E" w14:textId="77777777" w:rsidR="00BF6A2A" w:rsidRPr="006B1B31" w:rsidRDefault="00BF6A2A" w:rsidP="006B1B31">
      <w:pPr>
        <w:keepLines/>
        <w:widowControl w:val="0"/>
        <w:jc w:val="center"/>
        <w:rPr>
          <w:rFonts w:asciiTheme="majorHAnsi" w:eastAsia="Times New Roman" w:hAnsiTheme="majorHAnsi" w:cstheme="majorHAnsi"/>
          <w:bCs/>
          <w:kern w:val="16"/>
          <w:lang w:eastAsia="en-US"/>
        </w:rPr>
      </w:pPr>
    </w:p>
    <w:p w14:paraId="6DDC521A" w14:textId="77777777" w:rsidR="00BF6A2A" w:rsidRPr="006B1B31" w:rsidRDefault="00BF6A2A" w:rsidP="006B1B31">
      <w:pPr>
        <w:ind w:right="70"/>
        <w:jc w:val="center"/>
        <w:rPr>
          <w:rFonts w:asciiTheme="majorHAnsi" w:eastAsia="Times New Roman" w:hAnsiTheme="majorHAnsi" w:cstheme="majorHAnsi"/>
          <w:b/>
        </w:rPr>
      </w:pPr>
      <w:r w:rsidRPr="006B1B31">
        <w:rPr>
          <w:rFonts w:asciiTheme="majorHAnsi" w:eastAsia="Times New Roman" w:hAnsiTheme="majorHAnsi" w:cstheme="majorHAnsi"/>
        </w:rPr>
        <w:t>skleneta naslednjo</w:t>
      </w:r>
    </w:p>
    <w:p w14:paraId="38469E4D" w14:textId="77777777" w:rsidR="00BF6A2A" w:rsidRPr="006B1B31" w:rsidRDefault="00BF6A2A" w:rsidP="006B1B31">
      <w:pPr>
        <w:ind w:right="70"/>
        <w:jc w:val="both"/>
        <w:rPr>
          <w:rFonts w:asciiTheme="majorHAnsi" w:eastAsia="Times New Roman" w:hAnsiTheme="majorHAnsi" w:cstheme="majorHAnsi"/>
          <w:b/>
        </w:rPr>
      </w:pPr>
    </w:p>
    <w:p w14:paraId="0833D2F5" w14:textId="77777777" w:rsidR="00BF6A2A" w:rsidRPr="006B1B31" w:rsidRDefault="00BD7B40" w:rsidP="006B1B31">
      <w:pPr>
        <w:ind w:right="70"/>
        <w:rPr>
          <w:rFonts w:asciiTheme="majorHAnsi" w:eastAsia="Times New Roman" w:hAnsiTheme="majorHAnsi" w:cstheme="majorHAnsi"/>
          <w:b/>
        </w:rPr>
      </w:pPr>
      <w:r w:rsidRPr="006B1B31">
        <w:rPr>
          <w:rFonts w:asciiTheme="majorHAnsi" w:eastAsia="Times New Roman" w:hAnsiTheme="majorHAnsi" w:cstheme="majorHAnsi"/>
          <w:b/>
        </w:rPr>
        <w:t xml:space="preserve"> </w:t>
      </w:r>
    </w:p>
    <w:p w14:paraId="4730B275" w14:textId="77777777" w:rsidR="00C61692" w:rsidRPr="006B1B31" w:rsidRDefault="00C61692" w:rsidP="006B1B31">
      <w:pPr>
        <w:ind w:right="70"/>
        <w:rPr>
          <w:rFonts w:asciiTheme="majorHAnsi" w:eastAsia="Times New Roman" w:hAnsiTheme="majorHAnsi" w:cstheme="majorHAnsi"/>
          <w:b/>
        </w:rPr>
      </w:pPr>
    </w:p>
    <w:p w14:paraId="323B07D9" w14:textId="77777777" w:rsidR="00BF6A2A" w:rsidRPr="006B1B31" w:rsidRDefault="007D6527" w:rsidP="006B1B31">
      <w:pPr>
        <w:tabs>
          <w:tab w:val="left" w:pos="1728"/>
          <w:tab w:val="left" w:pos="7200"/>
        </w:tabs>
        <w:jc w:val="center"/>
        <w:rPr>
          <w:rFonts w:asciiTheme="majorHAnsi" w:eastAsia="Times New Roman" w:hAnsiTheme="majorHAnsi" w:cstheme="majorHAnsi"/>
          <w:b/>
        </w:rPr>
      </w:pPr>
      <w:r w:rsidRPr="006B1B31">
        <w:rPr>
          <w:rFonts w:asciiTheme="majorHAnsi" w:eastAsia="Times New Roman" w:hAnsiTheme="majorHAnsi" w:cstheme="majorHAnsi"/>
          <w:b/>
        </w:rPr>
        <w:t xml:space="preserve">Pogodbo št. </w:t>
      </w:r>
      <w:r w:rsidR="00F65EDD" w:rsidRPr="006B1B31">
        <w:rPr>
          <w:rFonts w:asciiTheme="majorHAnsi" w:eastAsia="Times New Roman" w:hAnsiTheme="majorHAnsi" w:cstheme="majorHAnsi"/>
          <w:b/>
        </w:rPr>
        <w:t>430</w:t>
      </w:r>
      <w:r w:rsidR="000E59E1" w:rsidRPr="006B1B31">
        <w:rPr>
          <w:rFonts w:asciiTheme="majorHAnsi" w:eastAsia="Times New Roman" w:hAnsiTheme="majorHAnsi" w:cstheme="majorHAnsi"/>
          <w:b/>
        </w:rPr>
        <w:t>1</w:t>
      </w:r>
      <w:r w:rsidR="00015853" w:rsidRPr="006B1B31">
        <w:rPr>
          <w:rFonts w:asciiTheme="majorHAnsi" w:eastAsia="Times New Roman" w:hAnsiTheme="majorHAnsi" w:cstheme="majorHAnsi"/>
          <w:b/>
        </w:rPr>
        <w:t>-</w:t>
      </w:r>
      <w:r w:rsidR="00ED4373">
        <w:rPr>
          <w:rFonts w:asciiTheme="majorHAnsi" w:eastAsia="Times New Roman" w:hAnsiTheme="majorHAnsi" w:cstheme="majorHAnsi"/>
          <w:b/>
        </w:rPr>
        <w:t>5</w:t>
      </w:r>
      <w:r w:rsidR="00F247BF" w:rsidRPr="006B1B31">
        <w:rPr>
          <w:rFonts w:asciiTheme="majorHAnsi" w:eastAsia="Times New Roman" w:hAnsiTheme="majorHAnsi" w:cstheme="majorHAnsi"/>
          <w:b/>
        </w:rPr>
        <w:t>/202</w:t>
      </w:r>
      <w:r w:rsidR="00ED4373">
        <w:rPr>
          <w:rFonts w:asciiTheme="majorHAnsi" w:eastAsia="Times New Roman" w:hAnsiTheme="majorHAnsi" w:cstheme="majorHAnsi"/>
          <w:b/>
        </w:rPr>
        <w:t>5</w:t>
      </w:r>
      <w:r w:rsidRPr="006B1B31">
        <w:rPr>
          <w:rFonts w:asciiTheme="majorHAnsi" w:eastAsia="Times New Roman" w:hAnsiTheme="majorHAnsi" w:cstheme="majorHAnsi"/>
          <w:b/>
        </w:rPr>
        <w:t xml:space="preserve"> za</w:t>
      </w:r>
    </w:p>
    <w:p w14:paraId="1DA8E567" w14:textId="77777777" w:rsidR="002D3C6F" w:rsidRPr="006B1B31" w:rsidRDefault="0095631D" w:rsidP="006B1B31">
      <w:pPr>
        <w:jc w:val="center"/>
        <w:rPr>
          <w:rFonts w:asciiTheme="majorHAnsi" w:hAnsiTheme="majorHAnsi" w:cstheme="majorHAnsi"/>
          <w:b/>
          <w:bCs/>
        </w:rPr>
      </w:pPr>
      <w:r w:rsidRPr="006B1B31">
        <w:rPr>
          <w:rFonts w:asciiTheme="majorHAnsi" w:hAnsiTheme="majorHAnsi" w:cstheme="majorHAnsi"/>
          <w:b/>
          <w:bCs/>
        </w:rPr>
        <w:t xml:space="preserve"> </w:t>
      </w:r>
      <w:r w:rsidR="00F65EDD" w:rsidRPr="006B1B31">
        <w:rPr>
          <w:rFonts w:asciiTheme="majorHAnsi" w:hAnsiTheme="majorHAnsi" w:cstheme="majorHAnsi"/>
          <w:b/>
          <w:bCs/>
        </w:rPr>
        <w:t xml:space="preserve"> za </w:t>
      </w:r>
      <w:r w:rsidR="000E59E1" w:rsidRPr="006B1B31">
        <w:rPr>
          <w:rFonts w:asciiTheme="majorHAnsi" w:hAnsiTheme="majorHAnsi" w:cstheme="majorHAnsi"/>
          <w:b/>
          <w:bCs/>
        </w:rPr>
        <w:t xml:space="preserve">izdelavo projektne dokumentacije na območju </w:t>
      </w:r>
      <w:proofErr w:type="spellStart"/>
      <w:r w:rsidR="000E59E1" w:rsidRPr="006B1B31">
        <w:rPr>
          <w:rFonts w:asciiTheme="majorHAnsi" w:hAnsiTheme="majorHAnsi" w:cstheme="majorHAnsi"/>
          <w:b/>
          <w:bCs/>
        </w:rPr>
        <w:t>Jochmannovega</w:t>
      </w:r>
      <w:proofErr w:type="spellEnd"/>
      <w:r w:rsidR="000E59E1" w:rsidRPr="006B1B31">
        <w:rPr>
          <w:rFonts w:asciiTheme="majorHAnsi" w:hAnsiTheme="majorHAnsi" w:cstheme="majorHAnsi"/>
          <w:b/>
          <w:bCs/>
        </w:rPr>
        <w:t xml:space="preserve"> mlina</w:t>
      </w:r>
    </w:p>
    <w:p w14:paraId="73756486" w14:textId="77777777" w:rsidR="00BF6A2A" w:rsidRPr="006B1B31" w:rsidRDefault="00BF6A2A" w:rsidP="006B1B31">
      <w:pPr>
        <w:tabs>
          <w:tab w:val="left" w:pos="1728"/>
          <w:tab w:val="left" w:pos="7200"/>
        </w:tabs>
        <w:jc w:val="center"/>
        <w:rPr>
          <w:rFonts w:asciiTheme="majorHAnsi" w:eastAsia="Times New Roman" w:hAnsiTheme="majorHAnsi" w:cstheme="majorHAnsi"/>
          <w:b/>
        </w:rPr>
      </w:pPr>
    </w:p>
    <w:p w14:paraId="799E6D26" w14:textId="77777777" w:rsidR="00C61692" w:rsidRPr="006B1B31" w:rsidRDefault="00C61692" w:rsidP="006B1B31">
      <w:pPr>
        <w:tabs>
          <w:tab w:val="left" w:pos="1728"/>
          <w:tab w:val="left" w:pos="7200"/>
        </w:tabs>
        <w:jc w:val="center"/>
        <w:rPr>
          <w:rFonts w:asciiTheme="majorHAnsi" w:eastAsia="Times New Roman" w:hAnsiTheme="majorHAnsi" w:cstheme="majorHAnsi"/>
          <w:b/>
        </w:rPr>
      </w:pPr>
    </w:p>
    <w:p w14:paraId="4DCE5067" w14:textId="77777777" w:rsidR="00BF6A2A" w:rsidRPr="006B1B31" w:rsidRDefault="00BF6A2A" w:rsidP="006B1B31">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Uvodna določila</w:t>
      </w:r>
    </w:p>
    <w:p w14:paraId="7EEF5429" w14:textId="77777777" w:rsidR="00BF6A2A" w:rsidRPr="006B1B31" w:rsidRDefault="00BF6A2A" w:rsidP="006B1B31">
      <w:pPr>
        <w:pStyle w:val="Slog20"/>
        <w:numPr>
          <w:ilvl w:val="0"/>
          <w:numId w:val="27"/>
        </w:numPr>
        <w:jc w:val="center"/>
        <w:rPr>
          <w:rFonts w:asciiTheme="majorHAnsi" w:hAnsiTheme="majorHAnsi" w:cstheme="majorHAnsi"/>
        </w:rPr>
      </w:pPr>
      <w:r w:rsidRPr="006B1B31">
        <w:rPr>
          <w:rFonts w:asciiTheme="majorHAnsi" w:hAnsiTheme="majorHAnsi" w:cstheme="majorHAnsi"/>
        </w:rPr>
        <w:t>člen</w:t>
      </w:r>
    </w:p>
    <w:p w14:paraId="3E7C9371"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Pogodbeni stranki skleneta pogod</w:t>
      </w:r>
      <w:r w:rsidR="008A5317" w:rsidRPr="006B1B31">
        <w:rPr>
          <w:rFonts w:asciiTheme="majorHAnsi" w:eastAsia="Times New Roman" w:hAnsiTheme="majorHAnsi" w:cstheme="majorHAnsi"/>
        </w:rPr>
        <w:t>bo za izvedbo javnega naročila</w:t>
      </w:r>
      <w:r w:rsidRPr="006B1B31">
        <w:rPr>
          <w:rFonts w:asciiTheme="majorHAnsi" w:eastAsia="Times New Roman" w:hAnsiTheme="majorHAnsi" w:cstheme="majorHAnsi"/>
        </w:rPr>
        <w:t xml:space="preserve"> objavljenega na portalu javnih n</w:t>
      </w:r>
      <w:r w:rsidR="0073298A" w:rsidRPr="006B1B31">
        <w:rPr>
          <w:rFonts w:asciiTheme="majorHAnsi" w:eastAsia="Times New Roman" w:hAnsiTheme="majorHAnsi" w:cstheme="majorHAnsi"/>
        </w:rPr>
        <w:t xml:space="preserve">aročil pod </w:t>
      </w:r>
      <w:proofErr w:type="spellStart"/>
      <w:r w:rsidR="0073298A" w:rsidRPr="006B1B31">
        <w:rPr>
          <w:rFonts w:asciiTheme="majorHAnsi" w:eastAsia="Times New Roman" w:hAnsiTheme="majorHAnsi" w:cstheme="majorHAnsi"/>
        </w:rPr>
        <w:t>zap</w:t>
      </w:r>
      <w:proofErr w:type="spellEnd"/>
      <w:r w:rsidR="0073298A" w:rsidRPr="006B1B31">
        <w:rPr>
          <w:rFonts w:asciiTheme="majorHAnsi" w:eastAsia="Times New Roman" w:hAnsiTheme="majorHAnsi" w:cstheme="majorHAnsi"/>
        </w:rPr>
        <w:t>. št</w:t>
      </w:r>
      <w:r w:rsidR="000F517C" w:rsidRPr="006B1B31">
        <w:rPr>
          <w:rFonts w:asciiTheme="majorHAnsi" w:eastAsia="Times New Roman" w:hAnsiTheme="majorHAnsi" w:cstheme="majorHAnsi"/>
        </w:rPr>
        <w:t xml:space="preserve">. </w:t>
      </w:r>
      <w:r w:rsidR="00BA7C46" w:rsidRPr="006B1B31">
        <w:rPr>
          <w:rFonts w:asciiTheme="majorHAnsi" w:eastAsia="Times New Roman" w:hAnsiTheme="majorHAnsi" w:cstheme="majorHAnsi"/>
        </w:rPr>
        <w:t xml:space="preserve"> __________</w:t>
      </w:r>
      <w:r w:rsidR="00F56B16" w:rsidRPr="006B1B31">
        <w:rPr>
          <w:rFonts w:asciiTheme="majorHAnsi" w:eastAsia="Times New Roman" w:hAnsiTheme="majorHAnsi" w:cstheme="majorHAnsi"/>
        </w:rPr>
        <w:t xml:space="preserve">, z dne </w:t>
      </w:r>
      <w:r w:rsidR="00BA7C46" w:rsidRPr="006B1B31">
        <w:rPr>
          <w:rFonts w:asciiTheme="majorHAnsi" w:eastAsia="Times New Roman" w:hAnsiTheme="majorHAnsi" w:cstheme="majorHAnsi"/>
        </w:rPr>
        <w:t>___________</w:t>
      </w:r>
      <w:r w:rsidRPr="006B1B31">
        <w:rPr>
          <w:rFonts w:asciiTheme="majorHAnsi" w:eastAsia="Times New Roman" w:hAnsiTheme="majorHAnsi" w:cstheme="majorHAnsi"/>
        </w:rPr>
        <w:t xml:space="preserve"> in na podlagi odločitve o oddaji naročila št. ___________________ z dne_____________.</w:t>
      </w:r>
    </w:p>
    <w:p w14:paraId="4C313B47" w14:textId="77777777" w:rsidR="007A61B1" w:rsidRPr="006B1B31" w:rsidRDefault="007A61B1" w:rsidP="006B1B31">
      <w:pPr>
        <w:tabs>
          <w:tab w:val="left" w:pos="1728"/>
          <w:tab w:val="left" w:pos="7200"/>
        </w:tabs>
        <w:jc w:val="both"/>
        <w:rPr>
          <w:rFonts w:asciiTheme="majorHAnsi" w:eastAsia="Times New Roman" w:hAnsiTheme="majorHAnsi" w:cstheme="majorHAnsi"/>
        </w:rPr>
      </w:pPr>
    </w:p>
    <w:p w14:paraId="17BBFBD8" w14:textId="77777777" w:rsidR="00727BA1" w:rsidRPr="006B1B31" w:rsidRDefault="00727BA1"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21B95A46" w14:textId="77777777" w:rsidR="00727BA1" w:rsidRPr="006B1B31" w:rsidRDefault="00727BA1" w:rsidP="006B1B31">
      <w:pPr>
        <w:tabs>
          <w:tab w:val="left" w:pos="1728"/>
          <w:tab w:val="left" w:pos="7200"/>
        </w:tabs>
        <w:jc w:val="both"/>
        <w:rPr>
          <w:rFonts w:asciiTheme="majorHAnsi" w:eastAsia="Times New Roman" w:hAnsiTheme="majorHAnsi" w:cstheme="majorHAnsi"/>
        </w:rPr>
      </w:pPr>
    </w:p>
    <w:p w14:paraId="5EC8E9DF" w14:textId="77777777" w:rsidR="00E724CE" w:rsidRPr="006B1B31" w:rsidRDefault="00727BA1" w:rsidP="006B1B3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rPr>
      </w:pPr>
      <w:r w:rsidRPr="006B1B31">
        <w:rPr>
          <w:rFonts w:asciiTheme="majorHAnsi" w:eastAsia="Times New Roman" w:hAnsiTheme="majorHAnsi" w:cstheme="majorHAnsi"/>
        </w:rPr>
        <w:t xml:space="preserve">Sredstva so zagotovljena v proračunu Občine </w:t>
      </w:r>
      <w:r w:rsidR="00BA7C46" w:rsidRPr="006B1B31">
        <w:rPr>
          <w:rFonts w:asciiTheme="majorHAnsi" w:eastAsia="Times New Roman" w:hAnsiTheme="majorHAnsi" w:cstheme="majorHAnsi"/>
        </w:rPr>
        <w:t>_______</w:t>
      </w:r>
      <w:r w:rsidRPr="006B1B31">
        <w:rPr>
          <w:rFonts w:asciiTheme="majorHAnsi" w:eastAsia="Times New Roman" w:hAnsiTheme="majorHAnsi" w:cstheme="majorHAnsi"/>
        </w:rPr>
        <w:t xml:space="preserve"> na proračunski postavki </w:t>
      </w:r>
      <w:r w:rsidR="00BA7C46" w:rsidRPr="006B1B31">
        <w:rPr>
          <w:rFonts w:asciiTheme="majorHAnsi" w:eastAsia="Times New Roman" w:hAnsiTheme="majorHAnsi" w:cstheme="majorHAnsi"/>
        </w:rPr>
        <w:t>_____________</w:t>
      </w:r>
      <w:r w:rsidR="005E11EC" w:rsidRPr="006B1B31">
        <w:rPr>
          <w:rFonts w:asciiTheme="majorHAnsi" w:hAnsiTheme="majorHAnsi" w:cstheme="majorHAnsi"/>
        </w:rPr>
        <w:t>, kont</w:t>
      </w:r>
      <w:r w:rsidR="00BA7C46" w:rsidRPr="006B1B31">
        <w:rPr>
          <w:rFonts w:asciiTheme="majorHAnsi" w:hAnsiTheme="majorHAnsi" w:cstheme="majorHAnsi"/>
        </w:rPr>
        <w:t>u</w:t>
      </w:r>
      <w:r w:rsidR="00607C03" w:rsidRPr="006B1B31">
        <w:rPr>
          <w:rFonts w:asciiTheme="majorHAnsi" w:hAnsiTheme="majorHAnsi" w:cstheme="majorHAnsi"/>
        </w:rPr>
        <w:t xml:space="preserve"> </w:t>
      </w:r>
      <w:r w:rsidR="00BA7C46" w:rsidRPr="006B1B31">
        <w:rPr>
          <w:rFonts w:asciiTheme="majorHAnsi" w:hAnsiTheme="majorHAnsi" w:cstheme="majorHAnsi"/>
        </w:rPr>
        <w:t xml:space="preserve"> __________</w:t>
      </w:r>
      <w:r w:rsidR="002D3C6F" w:rsidRPr="006B1B31">
        <w:rPr>
          <w:rFonts w:asciiTheme="majorHAnsi" w:hAnsiTheme="majorHAnsi" w:cstheme="majorHAnsi"/>
        </w:rPr>
        <w:t xml:space="preserve"> </w:t>
      </w:r>
      <w:r w:rsidR="005E11EC" w:rsidRPr="006B1B31">
        <w:rPr>
          <w:rFonts w:asciiTheme="majorHAnsi" w:hAnsiTheme="majorHAnsi" w:cstheme="majorHAnsi"/>
        </w:rPr>
        <w:t>NRP OB00</w:t>
      </w:r>
      <w:r w:rsidR="00BA7C46" w:rsidRPr="006B1B31">
        <w:rPr>
          <w:rFonts w:asciiTheme="majorHAnsi" w:hAnsiTheme="majorHAnsi" w:cstheme="majorHAnsi"/>
        </w:rPr>
        <w:t>_____________________</w:t>
      </w:r>
      <w:r w:rsidR="00A03644" w:rsidRPr="006B1B31">
        <w:rPr>
          <w:rFonts w:asciiTheme="majorHAnsi" w:hAnsiTheme="majorHAnsi" w:cstheme="majorHAnsi"/>
        </w:rPr>
        <w:t>.</w:t>
      </w:r>
      <w:r w:rsidR="00BA7C46" w:rsidRPr="006B1B31">
        <w:rPr>
          <w:rFonts w:asciiTheme="majorHAnsi" w:hAnsiTheme="majorHAnsi" w:cstheme="majorHAnsi"/>
        </w:rPr>
        <w:t xml:space="preserve"> </w:t>
      </w:r>
    </w:p>
    <w:p w14:paraId="5CC103ED" w14:textId="77777777" w:rsidR="00BF6A2A" w:rsidRDefault="00C8220B" w:rsidP="006B1B3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rPr>
      </w:pPr>
      <w:r w:rsidRPr="006B1B31">
        <w:rPr>
          <w:rFonts w:asciiTheme="majorHAnsi" w:hAnsiTheme="majorHAnsi" w:cstheme="majorHAnsi"/>
        </w:rPr>
        <w:t xml:space="preserve"> </w:t>
      </w:r>
    </w:p>
    <w:p w14:paraId="73C074DC" w14:textId="77777777" w:rsidR="0020795F" w:rsidRPr="0020795F" w:rsidRDefault="0020795F" w:rsidP="006B1B3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rPr>
      </w:pPr>
    </w:p>
    <w:p w14:paraId="39500CFD" w14:textId="77777777" w:rsidR="00BF6A2A" w:rsidRPr="006B1B31" w:rsidRDefault="00BF6A2A" w:rsidP="006B1B31">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Predmet pogodbe</w:t>
      </w:r>
      <w:r w:rsidR="00C61692" w:rsidRPr="006B1B31">
        <w:rPr>
          <w:rFonts w:asciiTheme="majorHAnsi" w:eastAsia="Times New Roman" w:hAnsiTheme="majorHAnsi" w:cstheme="majorHAnsi"/>
          <w:b/>
        </w:rPr>
        <w:t xml:space="preserve"> in obseg pogodbenih del</w:t>
      </w:r>
    </w:p>
    <w:p w14:paraId="4F0F237F" w14:textId="77777777" w:rsidR="00D12D6B" w:rsidRPr="006B1B31" w:rsidRDefault="00D12D6B" w:rsidP="006B1B31">
      <w:pPr>
        <w:pStyle w:val="Slog20"/>
        <w:jc w:val="center"/>
        <w:rPr>
          <w:rFonts w:asciiTheme="majorHAnsi" w:hAnsiTheme="majorHAnsi" w:cstheme="majorHAnsi"/>
        </w:rPr>
      </w:pPr>
      <w:r w:rsidRPr="006B1B31">
        <w:rPr>
          <w:rFonts w:asciiTheme="majorHAnsi" w:hAnsiTheme="majorHAnsi" w:cstheme="majorHAnsi"/>
        </w:rPr>
        <w:t>člen</w:t>
      </w:r>
    </w:p>
    <w:p w14:paraId="12D193F5" w14:textId="77777777" w:rsidR="00C61692" w:rsidRPr="006B1B31" w:rsidRDefault="00C61692" w:rsidP="006B1B31">
      <w:pPr>
        <w:suppressAutoHyphens/>
        <w:jc w:val="both"/>
        <w:rPr>
          <w:rFonts w:asciiTheme="majorHAnsi" w:eastAsia="Times New Roman" w:hAnsiTheme="majorHAnsi" w:cstheme="majorHAnsi"/>
        </w:rPr>
      </w:pPr>
      <w:r w:rsidRPr="006B1B31">
        <w:rPr>
          <w:rFonts w:asciiTheme="majorHAnsi" w:eastAsia="Times New Roman" w:hAnsiTheme="majorHAnsi" w:cstheme="majorHAnsi"/>
        </w:rPr>
        <w:lastRenderedPageBreak/>
        <w:t>S to pogodbo naročnik odda, izvajalec pa sprejme v izvedbo storitve v obsegu, kvaliteti in rokih določenih v tej pogodbi</w:t>
      </w:r>
      <w:r w:rsidR="00701FE3" w:rsidRPr="006B1B31">
        <w:rPr>
          <w:rFonts w:asciiTheme="majorHAnsi" w:eastAsia="Times New Roman" w:hAnsiTheme="majorHAnsi" w:cstheme="majorHAnsi"/>
        </w:rPr>
        <w:t xml:space="preserve"> in projektni nalogi št. ______________, z dne ____________</w:t>
      </w:r>
      <w:r w:rsidRPr="006B1B31">
        <w:rPr>
          <w:rFonts w:asciiTheme="majorHAnsi" w:eastAsia="Times New Roman" w:hAnsiTheme="majorHAnsi" w:cstheme="majorHAnsi"/>
        </w:rPr>
        <w:t xml:space="preserve">, ob upoštevanju zahtev naročnika, prostorskih aktov, pogojev dajalcev soglasij, veljavne zakonodaje ter veljavnih normativov in standardov, ter zlasti načela trajnostne gradnje, ravni </w:t>
      </w:r>
      <w:proofErr w:type="spellStart"/>
      <w:r w:rsidRPr="006B1B31">
        <w:rPr>
          <w:rFonts w:asciiTheme="majorHAnsi" w:eastAsia="Times New Roman" w:hAnsiTheme="majorHAnsi" w:cstheme="majorHAnsi"/>
        </w:rPr>
        <w:t>okoljskih</w:t>
      </w:r>
      <w:proofErr w:type="spellEnd"/>
      <w:r w:rsidRPr="006B1B31">
        <w:rPr>
          <w:rFonts w:asciiTheme="majorHAnsi" w:eastAsia="Times New Roman" w:hAnsiTheme="majorHAnsi" w:cstheme="majorHAnsi"/>
        </w:rPr>
        <w:t xml:space="preserve"> in podnebnih vplivov, ter zahteve v zvezi z oblikovanjem, naročnik pa se zavezuje, da mu bo za te storitve plačal dogovorjeno ceno.</w:t>
      </w:r>
    </w:p>
    <w:p w14:paraId="0D25E929" w14:textId="77777777" w:rsidR="00C61692" w:rsidRPr="006B1B31" w:rsidRDefault="00C61692" w:rsidP="006B1B31">
      <w:pPr>
        <w:tabs>
          <w:tab w:val="left" w:pos="1728"/>
          <w:tab w:val="left" w:pos="7200"/>
        </w:tabs>
        <w:suppressAutoHyphens/>
        <w:jc w:val="both"/>
        <w:rPr>
          <w:rFonts w:asciiTheme="majorHAnsi" w:eastAsia="Times New Roman" w:hAnsiTheme="majorHAnsi" w:cstheme="majorHAnsi"/>
        </w:rPr>
      </w:pPr>
    </w:p>
    <w:p w14:paraId="026E847E" w14:textId="77777777" w:rsidR="0045755B" w:rsidRPr="006B1B31" w:rsidRDefault="00C61692" w:rsidP="006B1B31">
      <w:pPr>
        <w:jc w:val="both"/>
        <w:rPr>
          <w:rFonts w:asciiTheme="majorHAnsi" w:hAnsiTheme="majorHAnsi" w:cstheme="majorHAnsi"/>
        </w:rPr>
      </w:pPr>
      <w:r w:rsidRPr="006B1B31">
        <w:rPr>
          <w:rFonts w:asciiTheme="majorHAnsi" w:hAnsiTheme="majorHAnsi" w:cstheme="majorHAnsi"/>
        </w:rPr>
        <w:t>Izvajalec se zavezuje, da bo naročeno projektno dokumentacijo izdelal v skladu s</w:t>
      </w:r>
      <w:r w:rsidR="00305797" w:rsidRPr="006B1B31">
        <w:rPr>
          <w:rFonts w:asciiTheme="majorHAnsi" w:hAnsiTheme="majorHAnsi" w:cstheme="majorHAnsi"/>
        </w:rPr>
        <w:t xml:space="preserve"> </w:t>
      </w:r>
      <w:r w:rsidRPr="006B1B31">
        <w:rPr>
          <w:rFonts w:asciiTheme="majorHAnsi" w:hAnsiTheme="majorHAnsi" w:cstheme="majorHAnsi"/>
        </w:rPr>
        <w:t>Pravilnikom</w:t>
      </w:r>
      <w:r w:rsidR="00701FE3" w:rsidRPr="006B1B31">
        <w:rPr>
          <w:rFonts w:asciiTheme="majorHAnsi" w:hAnsiTheme="majorHAnsi" w:cstheme="majorHAnsi"/>
        </w:rPr>
        <w:t xml:space="preserve"> </w:t>
      </w:r>
      <w:r w:rsidRPr="006B1B31">
        <w:rPr>
          <w:rFonts w:asciiTheme="majorHAnsi" w:hAnsiTheme="majorHAnsi" w:cstheme="majorHAnsi"/>
        </w:rPr>
        <w:t>o</w:t>
      </w:r>
      <w:r w:rsidR="001449BF" w:rsidRPr="006B1B31">
        <w:rPr>
          <w:rFonts w:asciiTheme="majorHAnsi" w:hAnsiTheme="majorHAnsi" w:cstheme="majorHAnsi"/>
        </w:rPr>
        <w:t xml:space="preserve"> </w:t>
      </w:r>
      <w:r w:rsidRPr="006B1B31">
        <w:rPr>
          <w:rFonts w:asciiTheme="majorHAnsi" w:hAnsiTheme="majorHAnsi" w:cstheme="majorHAnsi"/>
        </w:rPr>
        <w:t>projektni in drugi dokumentaciji ter obrazcih pri graditvi objektov (Uradni list RS, št. 30/23) in Gradbenim zakono</w:t>
      </w:r>
      <w:r w:rsidR="00701FE3" w:rsidRPr="006B1B31">
        <w:rPr>
          <w:rFonts w:asciiTheme="majorHAnsi" w:hAnsiTheme="majorHAnsi" w:cstheme="majorHAnsi"/>
        </w:rPr>
        <w:t>m</w:t>
      </w:r>
      <w:r w:rsidRPr="006B1B31">
        <w:rPr>
          <w:rFonts w:asciiTheme="majorHAnsi" w:hAnsiTheme="majorHAnsi" w:cstheme="majorHAnsi"/>
        </w:rPr>
        <w:t xml:space="preserve"> (Uradni list RS, št. 199/21, 105/22 – ZZNŠPP in 133/23, v nadaljevanju GZ-1), ter opravil vsa druga dejanja, ki so potrebna, da naročnik uresniči interes, zaradi katerega sklepa to pogodbo in izvedel zlasti naslednje storitve:</w:t>
      </w:r>
    </w:p>
    <w:p w14:paraId="64DD8AE5" w14:textId="77777777" w:rsidR="00DB7CE7" w:rsidRPr="006B1B31" w:rsidRDefault="00DB7CE7" w:rsidP="006B1B31">
      <w:pPr>
        <w:pStyle w:val="Slog52"/>
        <w:numPr>
          <w:ilvl w:val="0"/>
          <w:numId w:val="0"/>
        </w:numPr>
        <w:rPr>
          <w:rFonts w:cstheme="majorHAnsi"/>
        </w:rPr>
      </w:pPr>
    </w:p>
    <w:p w14:paraId="22266B15" w14:textId="77777777" w:rsidR="0045755B" w:rsidRPr="006B1B31" w:rsidRDefault="00AB2F05" w:rsidP="006B1B31">
      <w:pPr>
        <w:pStyle w:val="Slog52"/>
        <w:numPr>
          <w:ilvl w:val="0"/>
          <w:numId w:val="0"/>
        </w:numPr>
        <w:rPr>
          <w:rFonts w:cstheme="majorHAnsi"/>
        </w:rPr>
      </w:pPr>
      <w:r w:rsidRPr="006B1B31">
        <w:rPr>
          <w:rFonts w:cstheme="majorHAnsi"/>
        </w:rPr>
        <w:t xml:space="preserve">Izvajalec mora naročniku predati dokumentacijo v pasivni in aktivni obliki, kakor tudi tiskane izvode posamezne faze dokumentacije. </w:t>
      </w:r>
      <w:r w:rsidR="0045755B" w:rsidRPr="006B1B31">
        <w:rPr>
          <w:rFonts w:cstheme="majorHAnsi"/>
        </w:rPr>
        <w:t xml:space="preserve"> Vso izdelano dokumentacijo morajo izdelovalci pred oddajo končnega izvoda, po elektronski poti (v aktivni in pasivni obliki: grafični del v vektorskem formatu .</w:t>
      </w:r>
      <w:proofErr w:type="spellStart"/>
      <w:r w:rsidR="0045755B" w:rsidRPr="006B1B31">
        <w:rPr>
          <w:rFonts w:cstheme="majorHAnsi"/>
        </w:rPr>
        <w:t>dwg</w:t>
      </w:r>
      <w:proofErr w:type="spellEnd"/>
      <w:r w:rsidR="0045755B" w:rsidRPr="006B1B31">
        <w:rPr>
          <w:rFonts w:cstheme="majorHAnsi"/>
        </w:rPr>
        <w:t>, .</w:t>
      </w:r>
      <w:proofErr w:type="spellStart"/>
      <w:r w:rsidR="0045755B" w:rsidRPr="006B1B31">
        <w:rPr>
          <w:rFonts w:cstheme="majorHAnsi"/>
        </w:rPr>
        <w:t>dwf</w:t>
      </w:r>
      <w:proofErr w:type="spellEnd"/>
      <w:r w:rsidR="0045755B" w:rsidRPr="006B1B31">
        <w:rPr>
          <w:rFonts w:cstheme="majorHAnsi"/>
        </w:rPr>
        <w:t>, .</w:t>
      </w:r>
      <w:proofErr w:type="spellStart"/>
      <w:r w:rsidR="0045755B" w:rsidRPr="006B1B31">
        <w:rPr>
          <w:rFonts w:cstheme="majorHAnsi"/>
        </w:rPr>
        <w:t>shp</w:t>
      </w:r>
      <w:proofErr w:type="spellEnd"/>
      <w:r w:rsidR="0045755B" w:rsidRPr="006B1B31">
        <w:rPr>
          <w:rFonts w:cstheme="majorHAnsi"/>
        </w:rPr>
        <w:t>, tekstualni del v formatu .</w:t>
      </w:r>
      <w:proofErr w:type="spellStart"/>
      <w:r w:rsidR="0045755B" w:rsidRPr="006B1B31">
        <w:rPr>
          <w:rFonts w:cstheme="majorHAnsi"/>
        </w:rPr>
        <w:t>doc</w:t>
      </w:r>
      <w:proofErr w:type="spellEnd"/>
      <w:r w:rsidR="0045755B" w:rsidRPr="006B1B31">
        <w:rPr>
          <w:rFonts w:cstheme="majorHAnsi"/>
        </w:rPr>
        <w:t xml:space="preserve"> in .</w:t>
      </w:r>
      <w:proofErr w:type="spellStart"/>
      <w:r w:rsidR="0045755B" w:rsidRPr="006B1B31">
        <w:rPr>
          <w:rFonts w:cstheme="majorHAnsi"/>
        </w:rPr>
        <w:t>pdf</w:t>
      </w:r>
      <w:proofErr w:type="spellEnd"/>
      <w:r w:rsidR="0045755B" w:rsidRPr="006B1B31">
        <w:rPr>
          <w:rFonts w:cstheme="majorHAnsi"/>
        </w:rPr>
        <w:t>, tabelarični del v formatu .</w:t>
      </w:r>
      <w:proofErr w:type="spellStart"/>
      <w:r w:rsidR="0045755B" w:rsidRPr="006B1B31">
        <w:rPr>
          <w:rFonts w:cstheme="majorHAnsi"/>
        </w:rPr>
        <w:t>xls</w:t>
      </w:r>
      <w:proofErr w:type="spellEnd"/>
      <w:r w:rsidR="0045755B" w:rsidRPr="006B1B31">
        <w:rPr>
          <w:rFonts w:cstheme="majorHAnsi"/>
        </w:rPr>
        <w:t xml:space="preserve"> in .</w:t>
      </w:r>
      <w:proofErr w:type="spellStart"/>
      <w:r w:rsidR="0045755B" w:rsidRPr="006B1B31">
        <w:rPr>
          <w:rFonts w:cstheme="majorHAnsi"/>
        </w:rPr>
        <w:t>pdf</w:t>
      </w:r>
      <w:proofErr w:type="spellEnd"/>
      <w:r w:rsidR="0045755B" w:rsidRPr="006B1B31">
        <w:rPr>
          <w:rFonts w:cstheme="majorHAnsi"/>
        </w:rPr>
        <w:t xml:space="preserve"> in .</w:t>
      </w:r>
      <w:proofErr w:type="spellStart"/>
      <w:r w:rsidR="0045755B" w:rsidRPr="006B1B31">
        <w:rPr>
          <w:rFonts w:cstheme="majorHAnsi"/>
        </w:rPr>
        <w:t>doc</w:t>
      </w:r>
      <w:proofErr w:type="spellEnd"/>
      <w:r w:rsidR="0045755B" w:rsidRPr="006B1B31">
        <w:rPr>
          <w:rFonts w:cstheme="majorHAnsi"/>
        </w:rPr>
        <w:t>) posredovati v predhodni pregled naročniku oz. njegovemu inženirju. Na podlagi njegovih pripomb so jo dolžni v roku 10 dni tudi</w:t>
      </w:r>
    </w:p>
    <w:p w14:paraId="36E6C0B9" w14:textId="77777777" w:rsidR="0045755B" w:rsidRPr="006B1B31" w:rsidRDefault="0045755B" w:rsidP="006B1B31">
      <w:pPr>
        <w:pStyle w:val="Slog52"/>
        <w:numPr>
          <w:ilvl w:val="0"/>
          <w:numId w:val="0"/>
        </w:numPr>
        <w:rPr>
          <w:rFonts w:cstheme="majorHAnsi"/>
        </w:rPr>
      </w:pPr>
      <w:r w:rsidRPr="006B1B31">
        <w:rPr>
          <w:rFonts w:cstheme="majorHAnsi"/>
        </w:rPr>
        <w:t>popraviti oz. dopolniti.</w:t>
      </w:r>
    </w:p>
    <w:p w14:paraId="4D7C469C" w14:textId="77777777" w:rsidR="00C61692" w:rsidRPr="006B1B31" w:rsidRDefault="00C61692" w:rsidP="006B1B31">
      <w:pPr>
        <w:tabs>
          <w:tab w:val="left" w:pos="1728"/>
          <w:tab w:val="left" w:pos="7200"/>
        </w:tabs>
        <w:suppressAutoHyphens/>
        <w:jc w:val="both"/>
        <w:rPr>
          <w:rFonts w:asciiTheme="majorHAnsi" w:eastAsia="Times New Roman" w:hAnsiTheme="majorHAnsi" w:cstheme="majorHAnsi"/>
        </w:rPr>
      </w:pPr>
    </w:p>
    <w:p w14:paraId="33AD9A80" w14:textId="77777777" w:rsidR="004A64AA" w:rsidRPr="006B1B31" w:rsidRDefault="00C61692" w:rsidP="006B1B31">
      <w:pPr>
        <w:tabs>
          <w:tab w:val="left" w:pos="1728"/>
          <w:tab w:val="left" w:pos="7200"/>
        </w:tabs>
        <w:suppressAutoHyphens/>
        <w:jc w:val="both"/>
        <w:rPr>
          <w:rFonts w:asciiTheme="majorHAnsi" w:eastAsia="Times New Roman" w:hAnsiTheme="majorHAnsi" w:cstheme="majorHAnsi"/>
        </w:rPr>
      </w:pPr>
      <w:r w:rsidRPr="006B1B31">
        <w:rPr>
          <w:rFonts w:asciiTheme="majorHAnsi" w:eastAsia="Times New Roman" w:hAnsiTheme="majorHAnsi" w:cstheme="majorHAnsi"/>
        </w:rPr>
        <w:t>Predmet naročila je tudi oprava vseh drugih dejanj, ki so potrebna, da naročnik uresniči interes (izgradnja objekta/objektov na podlagi projektne dokumentacije, ki je predmet te pogodbe), zaradi katerega je sklenil to projektantsko pogodbo, vključno s pojasnilno – sodelovalno dolžnostjo izvajalca, vse do pridobitve uporabnega dovoljenja oziroma primopredaje za objekt/objekte, ki so predmet projektne dokumentacije po tej pogodbi.</w:t>
      </w:r>
    </w:p>
    <w:p w14:paraId="260CF373" w14:textId="77777777" w:rsidR="00C61692" w:rsidRPr="006B1B31" w:rsidRDefault="00C61692" w:rsidP="006B1B31">
      <w:pPr>
        <w:tabs>
          <w:tab w:val="left" w:pos="1728"/>
          <w:tab w:val="left" w:pos="7200"/>
        </w:tabs>
        <w:suppressAutoHyphens/>
        <w:jc w:val="both"/>
        <w:rPr>
          <w:rFonts w:asciiTheme="majorHAnsi" w:eastAsia="Times New Roman" w:hAnsiTheme="majorHAnsi" w:cstheme="majorHAnsi"/>
        </w:rPr>
      </w:pPr>
    </w:p>
    <w:p w14:paraId="59E4392D" w14:textId="77777777" w:rsidR="00C61692" w:rsidRPr="006B1B31" w:rsidRDefault="00C61692" w:rsidP="006B1B31">
      <w:pPr>
        <w:tabs>
          <w:tab w:val="left" w:pos="1728"/>
          <w:tab w:val="left" w:pos="7200"/>
        </w:tabs>
        <w:suppressAutoHyphens/>
        <w:jc w:val="both"/>
        <w:rPr>
          <w:rFonts w:asciiTheme="majorHAnsi" w:eastAsia="Times New Roman" w:hAnsiTheme="majorHAnsi" w:cstheme="majorHAnsi"/>
        </w:rPr>
      </w:pPr>
      <w:r w:rsidRPr="006B1B31">
        <w:rPr>
          <w:rFonts w:asciiTheme="majorHAnsi" w:eastAsia="Times New Roman" w:hAnsiTheme="majorHAnsi" w:cstheme="majorHAnsi"/>
        </w:rPr>
        <w:t>Izvajalec bo pri projektiranju upošteval naročnikove pripombe v zvezi z rešitvami in materiali, ki zagotavljajo večjo funkcionalnost objekta/območja, nižje stroške vzdrževanja objekta /območja.</w:t>
      </w:r>
    </w:p>
    <w:p w14:paraId="2372483E" w14:textId="77777777" w:rsidR="00C61692" w:rsidRPr="006B1B31" w:rsidRDefault="00C61692" w:rsidP="006B1B31">
      <w:pPr>
        <w:tabs>
          <w:tab w:val="left" w:pos="1728"/>
          <w:tab w:val="left" w:pos="7200"/>
        </w:tabs>
        <w:suppressAutoHyphens/>
        <w:jc w:val="both"/>
        <w:rPr>
          <w:rFonts w:asciiTheme="majorHAnsi" w:eastAsia="Times New Roman" w:hAnsiTheme="majorHAnsi" w:cstheme="majorHAnsi"/>
        </w:rPr>
      </w:pPr>
    </w:p>
    <w:p w14:paraId="724A44A4" w14:textId="77777777" w:rsidR="00727BA1" w:rsidRPr="006B1B31" w:rsidRDefault="00C61692" w:rsidP="006B1B31">
      <w:pPr>
        <w:tabs>
          <w:tab w:val="left" w:pos="1728"/>
          <w:tab w:val="left" w:pos="7200"/>
        </w:tabs>
        <w:suppressAutoHyphens/>
        <w:jc w:val="both"/>
        <w:rPr>
          <w:rFonts w:asciiTheme="majorHAnsi" w:eastAsia="Times New Roman" w:hAnsiTheme="majorHAnsi" w:cstheme="majorHAnsi"/>
          <w:lang w:eastAsia="ar-SA"/>
        </w:rPr>
      </w:pPr>
      <w:r w:rsidRPr="006B1B31">
        <w:rPr>
          <w:rFonts w:asciiTheme="majorHAnsi" w:eastAsia="Times New Roman" w:hAnsiTheme="majorHAnsi" w:cstheme="majorHAnsi"/>
        </w:rPr>
        <w:t>Naročnik lahko odstopi od pogodbe po zaključku posamezne faze projektantskih storitev.</w:t>
      </w:r>
      <w:r w:rsidR="00C760F4" w:rsidRPr="006B1B31">
        <w:rPr>
          <w:rFonts w:asciiTheme="majorHAnsi" w:eastAsia="Times New Roman" w:hAnsiTheme="majorHAnsi" w:cstheme="majorHAnsi"/>
        </w:rPr>
        <w:t xml:space="preserve"> Še posebej pa si naročnik pridržuje pravico odstopiti od pogodbe v primeru, da se v kateri koli fazi izvajanja te pogodbe ugotovi, </w:t>
      </w:r>
      <w:r w:rsidR="002D0E04" w:rsidRPr="006B1B31">
        <w:rPr>
          <w:rFonts w:asciiTheme="majorHAnsi" w:eastAsia="Times New Roman" w:hAnsiTheme="majorHAnsi" w:cstheme="majorHAnsi"/>
        </w:rPr>
        <w:t xml:space="preserve">da se izvajalec ne drži vmesnih  pogodbenih rokov. </w:t>
      </w:r>
      <w:r w:rsidRPr="006B1B31">
        <w:rPr>
          <w:rFonts w:asciiTheme="majorHAnsi" w:eastAsia="Times New Roman" w:hAnsiTheme="majorHAnsi" w:cstheme="majorHAnsi"/>
        </w:rPr>
        <w:t>V primeru odstopa naročnika od izvedbe pogodbe, po zaključku</w:t>
      </w:r>
      <w:r w:rsidR="00635E07" w:rsidRPr="006B1B31">
        <w:rPr>
          <w:rFonts w:asciiTheme="majorHAnsi" w:eastAsia="Times New Roman" w:hAnsiTheme="majorHAnsi" w:cstheme="majorHAnsi"/>
        </w:rPr>
        <w:t xml:space="preserve"> katere koli</w:t>
      </w:r>
      <w:r w:rsidRPr="006B1B31">
        <w:rPr>
          <w:rFonts w:asciiTheme="majorHAnsi" w:eastAsia="Times New Roman" w:hAnsiTheme="majorHAnsi" w:cstheme="majorHAnsi"/>
        </w:rPr>
        <w:t xml:space="preserve"> posamezne faze projektantskih storitev, izvajalec nima pravice uveljavljati kakršni koli zahtevek za izpad dohodka, škode ali odstopnino zaradi ne dokončanja vseh faz projektantskih storitev oz. del po pogodbi. </w:t>
      </w:r>
    </w:p>
    <w:p w14:paraId="26384AC8" w14:textId="77777777" w:rsidR="00BF6A2A" w:rsidRPr="006B1B31" w:rsidRDefault="00727BA1" w:rsidP="006B1B31">
      <w:pPr>
        <w:tabs>
          <w:tab w:val="left" w:pos="1728"/>
          <w:tab w:val="left" w:pos="7200"/>
        </w:tabs>
        <w:suppressAutoHyphens/>
        <w:jc w:val="both"/>
        <w:rPr>
          <w:rFonts w:asciiTheme="majorHAnsi" w:eastAsia="Times New Roman" w:hAnsiTheme="majorHAnsi" w:cstheme="majorHAnsi"/>
          <w:lang w:eastAsia="ar-SA"/>
        </w:rPr>
      </w:pPr>
      <w:r w:rsidRPr="006B1B31">
        <w:rPr>
          <w:rFonts w:asciiTheme="majorHAnsi" w:eastAsia="Times New Roman" w:hAnsiTheme="majorHAnsi" w:cstheme="majorHAnsi"/>
        </w:rPr>
        <w:t xml:space="preserve"> </w:t>
      </w:r>
    </w:p>
    <w:p w14:paraId="5899903B" w14:textId="77777777" w:rsidR="00BF6A2A" w:rsidRPr="006B1B31" w:rsidRDefault="00B923F0"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b/>
        </w:rPr>
        <w:t>Pogodbena vrednost, obračun del ter roki</w:t>
      </w:r>
    </w:p>
    <w:p w14:paraId="163EFC68" w14:textId="77777777" w:rsidR="00D12D6B" w:rsidRPr="006B1B31" w:rsidRDefault="00D12D6B" w:rsidP="006B1B31">
      <w:pPr>
        <w:pStyle w:val="Slog20"/>
        <w:jc w:val="center"/>
        <w:rPr>
          <w:rFonts w:asciiTheme="majorHAnsi" w:hAnsiTheme="majorHAnsi" w:cstheme="majorHAnsi"/>
        </w:rPr>
      </w:pPr>
      <w:r w:rsidRPr="006B1B31">
        <w:rPr>
          <w:rFonts w:asciiTheme="majorHAnsi" w:hAnsiTheme="majorHAnsi" w:cstheme="majorHAnsi"/>
        </w:rPr>
        <w:t>člen</w:t>
      </w:r>
    </w:p>
    <w:p w14:paraId="0965D483" w14:textId="77777777" w:rsidR="008F0534" w:rsidRPr="006B1B31" w:rsidRDefault="00B923F0"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Izvajalec se zaveže z deli, ki so predmet te pogodbe pričeti takoj po podpisu pogodbe, v rokih in za ceno: </w:t>
      </w:r>
    </w:p>
    <w:p w14:paraId="229657F2" w14:textId="77777777" w:rsidR="00617E3E" w:rsidRPr="006B1B31" w:rsidRDefault="002D0E04"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_____________________ brez DDV, oziroma _______________________________ z DDV.</w:t>
      </w:r>
    </w:p>
    <w:p w14:paraId="7CB894C9" w14:textId="77777777" w:rsidR="002D0E04" w:rsidRPr="006B1B31" w:rsidRDefault="002D0E04" w:rsidP="006B1B31">
      <w:pPr>
        <w:tabs>
          <w:tab w:val="left" w:pos="1728"/>
          <w:tab w:val="left" w:pos="7200"/>
        </w:tabs>
        <w:jc w:val="both"/>
        <w:rPr>
          <w:rFonts w:asciiTheme="majorHAnsi" w:eastAsia="Times New Roman" w:hAnsiTheme="majorHAnsi" w:cstheme="majorHAnsi"/>
        </w:rPr>
      </w:pP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7"/>
        <w:gridCol w:w="2409"/>
      </w:tblGrid>
      <w:tr w:rsidR="00FD364B" w:rsidRPr="00470E1D" w14:paraId="1DF76D7D" w14:textId="77777777" w:rsidTr="000004E7">
        <w:trPr>
          <w:cantSplit/>
        </w:trPr>
        <w:tc>
          <w:tcPr>
            <w:tcW w:w="7117" w:type="dxa"/>
            <w:tcBorders>
              <w:top w:val="single" w:sz="4" w:space="0" w:color="auto"/>
              <w:left w:val="single" w:sz="4" w:space="0" w:color="auto"/>
              <w:bottom w:val="single" w:sz="4" w:space="0" w:color="auto"/>
              <w:right w:val="single" w:sz="4" w:space="0" w:color="auto"/>
            </w:tcBorders>
            <w:shd w:val="clear" w:color="auto" w:fill="C6D9F1"/>
          </w:tcPr>
          <w:p w14:paraId="11F19908" w14:textId="77777777" w:rsidR="00FD364B" w:rsidRPr="00AA364D" w:rsidRDefault="00FD364B" w:rsidP="000004E7">
            <w:pPr>
              <w:ind w:right="-284"/>
              <w:rPr>
                <w:rFonts w:asciiTheme="majorHAnsi" w:hAnsiTheme="majorHAnsi" w:cstheme="majorHAnsi"/>
                <w:b/>
              </w:rPr>
            </w:pPr>
            <w:r w:rsidRPr="00AA364D">
              <w:rPr>
                <w:rFonts w:asciiTheme="majorHAnsi" w:hAnsiTheme="majorHAnsi" w:cstheme="majorHAnsi"/>
                <w:b/>
              </w:rPr>
              <w:t>CELOVITO KOMUNALNO OPREMLJANJE OBRAVNAVANEGA OBMOČJA</w:t>
            </w:r>
            <w:r>
              <w:rPr>
                <w:rFonts w:asciiTheme="majorHAnsi" w:hAnsiTheme="majorHAnsi" w:cstheme="majorHAnsi"/>
                <w:b/>
              </w:rPr>
              <w:t xml:space="preserve"> </w:t>
            </w:r>
          </w:p>
        </w:tc>
        <w:tc>
          <w:tcPr>
            <w:tcW w:w="2409" w:type="dxa"/>
            <w:tcBorders>
              <w:top w:val="single" w:sz="4" w:space="0" w:color="auto"/>
              <w:left w:val="single" w:sz="4" w:space="0" w:color="auto"/>
              <w:bottom w:val="single" w:sz="4" w:space="0" w:color="auto"/>
              <w:right w:val="single" w:sz="4" w:space="0" w:color="auto"/>
            </w:tcBorders>
            <w:shd w:val="clear" w:color="auto" w:fill="C6D9F1"/>
            <w:vAlign w:val="center"/>
          </w:tcPr>
          <w:p w14:paraId="7C888F89" w14:textId="77777777" w:rsidR="00FD364B" w:rsidRPr="0017034D" w:rsidRDefault="00FD364B" w:rsidP="000004E7">
            <w:pPr>
              <w:jc w:val="center"/>
              <w:rPr>
                <w:rFonts w:asciiTheme="majorHAnsi" w:hAnsiTheme="majorHAnsi" w:cstheme="majorHAnsi"/>
                <w:b/>
              </w:rPr>
            </w:pPr>
            <w:r>
              <w:rPr>
                <w:rFonts w:asciiTheme="majorHAnsi" w:hAnsiTheme="majorHAnsi" w:cstheme="majorHAnsi"/>
                <w:b/>
              </w:rPr>
              <w:t>Delež pogodbene vrednosti za obračun</w:t>
            </w:r>
          </w:p>
        </w:tc>
      </w:tr>
      <w:tr w:rsidR="00FD364B" w:rsidRPr="00470E1D" w14:paraId="67EE2FDB" w14:textId="77777777" w:rsidTr="000004E7">
        <w:tc>
          <w:tcPr>
            <w:tcW w:w="7117" w:type="dxa"/>
            <w:tcBorders>
              <w:top w:val="single" w:sz="4" w:space="0" w:color="auto"/>
              <w:left w:val="single" w:sz="4" w:space="0" w:color="auto"/>
              <w:bottom w:val="single" w:sz="4" w:space="0" w:color="auto"/>
              <w:right w:val="single" w:sz="4" w:space="0" w:color="auto"/>
            </w:tcBorders>
            <w:shd w:val="clear" w:color="auto" w:fill="auto"/>
          </w:tcPr>
          <w:p w14:paraId="38300B7C" w14:textId="77777777" w:rsidR="00FD364B" w:rsidRDefault="00FD364B" w:rsidP="000004E7">
            <w:pPr>
              <w:ind w:right="-284"/>
              <w:rPr>
                <w:rFonts w:asciiTheme="majorHAnsi" w:hAnsiTheme="majorHAnsi" w:cstheme="majorHAnsi"/>
              </w:rPr>
            </w:pPr>
            <w:r>
              <w:rPr>
                <w:rFonts w:asciiTheme="majorHAnsi" w:hAnsiTheme="majorHAnsi" w:cstheme="majorHAnsi"/>
              </w:rPr>
              <w:t>1. Izdelava DGD s pridobljenimi pozitivnimi mnenji in soglasji, oddaja naročniku</w:t>
            </w:r>
          </w:p>
        </w:tc>
        <w:tc>
          <w:tcPr>
            <w:tcW w:w="2409" w:type="dxa"/>
            <w:tcBorders>
              <w:top w:val="single" w:sz="4" w:space="0" w:color="auto"/>
              <w:left w:val="single" w:sz="4" w:space="0" w:color="auto"/>
              <w:bottom w:val="single" w:sz="4" w:space="0" w:color="auto"/>
              <w:right w:val="single" w:sz="4" w:space="0" w:color="auto"/>
            </w:tcBorders>
          </w:tcPr>
          <w:p w14:paraId="26355AEE" w14:textId="77777777" w:rsidR="00FD364B" w:rsidRDefault="00FD364B" w:rsidP="000004E7">
            <w:pPr>
              <w:jc w:val="right"/>
              <w:rPr>
                <w:rFonts w:asciiTheme="majorHAnsi" w:hAnsiTheme="majorHAnsi" w:cstheme="majorHAnsi"/>
              </w:rPr>
            </w:pPr>
            <w:r>
              <w:rPr>
                <w:rFonts w:asciiTheme="majorHAnsi" w:hAnsiTheme="majorHAnsi" w:cstheme="majorHAnsi"/>
              </w:rPr>
              <w:t xml:space="preserve">40% </w:t>
            </w:r>
          </w:p>
        </w:tc>
      </w:tr>
      <w:tr w:rsidR="00FD364B" w:rsidRPr="00470E1D" w14:paraId="3A1481AB" w14:textId="77777777" w:rsidTr="000004E7">
        <w:tc>
          <w:tcPr>
            <w:tcW w:w="7117" w:type="dxa"/>
            <w:tcBorders>
              <w:top w:val="single" w:sz="4" w:space="0" w:color="auto"/>
              <w:left w:val="single" w:sz="4" w:space="0" w:color="auto"/>
              <w:bottom w:val="single" w:sz="4" w:space="0" w:color="auto"/>
              <w:right w:val="single" w:sz="4" w:space="0" w:color="auto"/>
            </w:tcBorders>
            <w:shd w:val="clear" w:color="auto" w:fill="auto"/>
          </w:tcPr>
          <w:p w14:paraId="37AEC4C4" w14:textId="77777777" w:rsidR="00FD364B" w:rsidRPr="00470E1D" w:rsidRDefault="00FD364B" w:rsidP="000004E7">
            <w:pPr>
              <w:ind w:right="-284"/>
              <w:rPr>
                <w:rFonts w:asciiTheme="majorHAnsi" w:hAnsiTheme="majorHAnsi" w:cstheme="majorHAnsi"/>
              </w:rPr>
            </w:pPr>
            <w:r>
              <w:rPr>
                <w:rFonts w:asciiTheme="majorHAnsi" w:hAnsiTheme="majorHAnsi" w:cstheme="majorHAnsi"/>
              </w:rPr>
              <w:t>2. Oddaja vloge za pridobitev gradbenega dovoljenja na Upravno enoto</w:t>
            </w:r>
          </w:p>
        </w:tc>
        <w:tc>
          <w:tcPr>
            <w:tcW w:w="2409" w:type="dxa"/>
            <w:tcBorders>
              <w:top w:val="single" w:sz="4" w:space="0" w:color="auto"/>
              <w:left w:val="single" w:sz="4" w:space="0" w:color="auto"/>
              <w:bottom w:val="single" w:sz="4" w:space="0" w:color="auto"/>
              <w:right w:val="single" w:sz="4" w:space="0" w:color="auto"/>
            </w:tcBorders>
          </w:tcPr>
          <w:p w14:paraId="46BF75BC" w14:textId="77777777" w:rsidR="00FD364B" w:rsidRPr="00470E1D" w:rsidRDefault="00FD364B" w:rsidP="000004E7">
            <w:pPr>
              <w:jc w:val="right"/>
              <w:rPr>
                <w:rFonts w:asciiTheme="majorHAnsi" w:hAnsiTheme="majorHAnsi" w:cstheme="majorHAnsi"/>
              </w:rPr>
            </w:pPr>
            <w:r>
              <w:rPr>
                <w:rFonts w:asciiTheme="majorHAnsi" w:hAnsiTheme="majorHAnsi" w:cstheme="majorHAnsi"/>
              </w:rPr>
              <w:t xml:space="preserve">10%  </w:t>
            </w:r>
          </w:p>
        </w:tc>
      </w:tr>
      <w:tr w:rsidR="00FD364B" w:rsidRPr="00470E1D" w14:paraId="173D587C" w14:textId="77777777" w:rsidTr="000004E7">
        <w:tc>
          <w:tcPr>
            <w:tcW w:w="7117" w:type="dxa"/>
            <w:tcBorders>
              <w:top w:val="single" w:sz="4" w:space="0" w:color="auto"/>
              <w:left w:val="single" w:sz="4" w:space="0" w:color="auto"/>
              <w:bottom w:val="single" w:sz="4" w:space="0" w:color="auto"/>
              <w:right w:val="single" w:sz="4" w:space="0" w:color="auto"/>
            </w:tcBorders>
            <w:shd w:val="clear" w:color="auto" w:fill="auto"/>
          </w:tcPr>
          <w:p w14:paraId="3FBF44D4" w14:textId="77777777" w:rsidR="00FD364B" w:rsidRPr="00470E1D" w:rsidRDefault="00FD364B" w:rsidP="000004E7">
            <w:pPr>
              <w:ind w:right="-284"/>
              <w:rPr>
                <w:rFonts w:asciiTheme="majorHAnsi" w:hAnsiTheme="majorHAnsi" w:cstheme="majorHAnsi"/>
              </w:rPr>
            </w:pPr>
            <w:r>
              <w:rPr>
                <w:rFonts w:asciiTheme="majorHAnsi" w:hAnsiTheme="majorHAnsi" w:cstheme="majorHAnsi"/>
              </w:rPr>
              <w:lastRenderedPageBreak/>
              <w:t>3. Izdelava PZI, oddaja projektne dokumentacije naročniku</w:t>
            </w:r>
          </w:p>
        </w:tc>
        <w:tc>
          <w:tcPr>
            <w:tcW w:w="2409" w:type="dxa"/>
            <w:tcBorders>
              <w:top w:val="single" w:sz="4" w:space="0" w:color="auto"/>
              <w:left w:val="single" w:sz="4" w:space="0" w:color="auto"/>
              <w:bottom w:val="single" w:sz="4" w:space="0" w:color="auto"/>
              <w:right w:val="single" w:sz="4" w:space="0" w:color="auto"/>
            </w:tcBorders>
          </w:tcPr>
          <w:p w14:paraId="27C04C56" w14:textId="77777777" w:rsidR="00FD364B" w:rsidRPr="00470E1D" w:rsidRDefault="00FD364B" w:rsidP="000004E7">
            <w:pPr>
              <w:jc w:val="right"/>
              <w:rPr>
                <w:rFonts w:asciiTheme="majorHAnsi" w:hAnsiTheme="majorHAnsi" w:cstheme="majorHAnsi"/>
              </w:rPr>
            </w:pPr>
            <w:r>
              <w:rPr>
                <w:rFonts w:asciiTheme="majorHAnsi" w:hAnsiTheme="majorHAnsi" w:cstheme="majorHAnsi"/>
              </w:rPr>
              <w:t xml:space="preserve">50% </w:t>
            </w:r>
          </w:p>
        </w:tc>
      </w:tr>
    </w:tbl>
    <w:p w14:paraId="570C1C2A" w14:textId="77777777" w:rsidR="002D0E04" w:rsidRDefault="002D0E04" w:rsidP="006B1B31">
      <w:pPr>
        <w:tabs>
          <w:tab w:val="left" w:pos="1728"/>
          <w:tab w:val="left" w:pos="7200"/>
        </w:tabs>
        <w:jc w:val="both"/>
        <w:rPr>
          <w:rFonts w:asciiTheme="majorHAnsi" w:eastAsia="Times New Roman" w:hAnsiTheme="majorHAnsi" w:cstheme="majorHAnsi"/>
        </w:rPr>
      </w:pPr>
    </w:p>
    <w:p w14:paraId="78D5D98A" w14:textId="77777777" w:rsidR="00381429" w:rsidRPr="006B1B31" w:rsidRDefault="00381429" w:rsidP="006B1B31">
      <w:pPr>
        <w:tabs>
          <w:tab w:val="left" w:pos="1728"/>
          <w:tab w:val="left" w:pos="7200"/>
        </w:tabs>
        <w:jc w:val="both"/>
        <w:rPr>
          <w:rFonts w:asciiTheme="majorHAnsi" w:eastAsia="Times New Roman" w:hAnsiTheme="majorHAnsi" w:cstheme="majorHAnsi"/>
          <w:iCs/>
        </w:rPr>
      </w:pPr>
      <w:r w:rsidRPr="006B1B31">
        <w:rPr>
          <w:rFonts w:asciiTheme="majorHAnsi" w:eastAsia="Times New Roman" w:hAnsiTheme="majorHAnsi" w:cstheme="majorHAnsi"/>
          <w:iCs/>
        </w:rPr>
        <w:t>Pogodbeni stranki se dogovorita, da se v primeru spremembe davčnih predpisov v času trajanja Pogodbe, ki bi določali spremembo upoštevane stopnje DDV in ki bi posledično vplivala na dogovorjeno pogodbeno vrednost iz prejšnjega člena, neto skupna pogodbena vrednost ne spremeni, izvajalcu pa se ne glede na določbo fiksne pogodbene vrednosti prizna razlika v ceni zaradi spremenjenega DDV. Spremenjena davčna stopnja se v pogodbenem razmerju uporablja neposredno, brez vnovične sklenitve dodatka za ta namen, pri čemer ta določba ne velja za primere morebitnih novih davkov, ki jih morata pogodbeni stranki upoštevati.</w:t>
      </w:r>
    </w:p>
    <w:p w14:paraId="3F077FE4" w14:textId="77777777" w:rsidR="00381429" w:rsidRPr="006B1B31" w:rsidRDefault="00381429" w:rsidP="006B1B31">
      <w:pPr>
        <w:tabs>
          <w:tab w:val="left" w:pos="1728"/>
          <w:tab w:val="left" w:pos="7200"/>
        </w:tabs>
        <w:jc w:val="both"/>
        <w:rPr>
          <w:rFonts w:asciiTheme="majorHAnsi" w:eastAsia="Times New Roman" w:hAnsiTheme="majorHAnsi" w:cstheme="majorHAnsi"/>
          <w:iCs/>
        </w:rPr>
      </w:pPr>
    </w:p>
    <w:p w14:paraId="1DC211F1" w14:textId="77777777" w:rsidR="00D3204F" w:rsidRPr="006B1B31" w:rsidRDefault="00381429" w:rsidP="006B1B31">
      <w:pPr>
        <w:tabs>
          <w:tab w:val="left" w:pos="1728"/>
          <w:tab w:val="left" w:pos="7200"/>
        </w:tabs>
        <w:jc w:val="both"/>
        <w:rPr>
          <w:rFonts w:asciiTheme="majorHAnsi" w:eastAsia="Times New Roman" w:hAnsiTheme="majorHAnsi" w:cstheme="majorHAnsi"/>
          <w:iCs/>
        </w:rPr>
      </w:pPr>
      <w:r w:rsidRPr="006B1B31">
        <w:rPr>
          <w:rFonts w:asciiTheme="majorHAnsi" w:eastAsia="Times New Roman" w:hAnsiTheme="majorHAnsi" w:cstheme="majorHAnsi"/>
          <w:iCs/>
        </w:rPr>
        <w:t>Pogodbena vrednost brez DDV za posamezno postavko,</w:t>
      </w:r>
      <w:r w:rsidRPr="006B1B31">
        <w:rPr>
          <w:rFonts w:asciiTheme="majorHAnsi" w:hAnsiTheme="majorHAnsi" w:cstheme="majorHAnsi"/>
        </w:rPr>
        <w:t xml:space="preserve"> </w:t>
      </w:r>
      <w:r w:rsidRPr="006B1B31">
        <w:rPr>
          <w:rFonts w:asciiTheme="majorHAnsi" w:eastAsia="Times New Roman" w:hAnsiTheme="majorHAnsi" w:cstheme="majorHAnsi"/>
          <w:iCs/>
        </w:rPr>
        <w:t xml:space="preserve">za dogovorjeni obseg del in storitev po tej pogodbi, je fiksna in nespremenljiva, za ves čas trajanja pogodbe.  </w:t>
      </w:r>
    </w:p>
    <w:p w14:paraId="3937024C" w14:textId="77777777" w:rsidR="00D3204F" w:rsidRPr="006B1B31" w:rsidRDefault="00D3204F" w:rsidP="006B1B31">
      <w:pPr>
        <w:tabs>
          <w:tab w:val="left" w:pos="1728"/>
          <w:tab w:val="left" w:pos="7200"/>
        </w:tabs>
        <w:jc w:val="both"/>
        <w:rPr>
          <w:rFonts w:asciiTheme="majorHAnsi" w:eastAsia="Times New Roman" w:hAnsiTheme="majorHAnsi" w:cstheme="majorHAnsi"/>
        </w:rPr>
      </w:pPr>
    </w:p>
    <w:p w14:paraId="0E5FFCD9" w14:textId="77777777" w:rsidR="001229AA" w:rsidRPr="006B1B31" w:rsidRDefault="001229A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V pogodbeno ceno so vključeni zlasti:</w:t>
      </w:r>
    </w:p>
    <w:p w14:paraId="1373BF24" w14:textId="77777777" w:rsidR="001449BF" w:rsidRPr="006B1B31" w:rsidRDefault="001449BF" w:rsidP="006B1B31">
      <w:pPr>
        <w:pStyle w:val="Slog53"/>
        <w:rPr>
          <w:rFonts w:cstheme="majorHAnsi"/>
        </w:rPr>
      </w:pPr>
      <w:r w:rsidRPr="006B1B31">
        <w:rPr>
          <w:rFonts w:cstheme="majorHAnsi"/>
        </w:rPr>
        <w:t>vsi stroški v zvezi z izvedbo pogodbenih del;</w:t>
      </w:r>
    </w:p>
    <w:p w14:paraId="5A78854B" w14:textId="77777777" w:rsidR="001449BF" w:rsidRPr="006B1B31" w:rsidRDefault="001449BF" w:rsidP="006B1B31">
      <w:pPr>
        <w:pStyle w:val="Slog53"/>
        <w:rPr>
          <w:rFonts w:cstheme="majorHAnsi"/>
        </w:rPr>
      </w:pPr>
      <w:r w:rsidRPr="006B1B31">
        <w:rPr>
          <w:rFonts w:cstheme="majorHAnsi"/>
        </w:rPr>
        <w:t>materialni stroški za zahtevano število kompletnih izvodov projektne dokumentacije v materialni in v elektronski obliki ter potrebno število izvodov za dajalce soglasij;</w:t>
      </w:r>
    </w:p>
    <w:p w14:paraId="5C9E7772" w14:textId="77777777" w:rsidR="001449BF" w:rsidRPr="006B1B31" w:rsidRDefault="001449BF" w:rsidP="006B1B31">
      <w:pPr>
        <w:pStyle w:val="Slog53"/>
        <w:rPr>
          <w:rFonts w:cstheme="majorHAnsi"/>
        </w:rPr>
      </w:pPr>
      <w:r w:rsidRPr="006B1B31">
        <w:rPr>
          <w:rFonts w:cstheme="majorHAnsi"/>
        </w:rPr>
        <w:t>izdelava vseh popravkov in dopolnitev projektne dokumentacije zaradi stvarnih napak in pomanjkljivosti v projektni dokumentaciji ter neizvedljivosti projektne dokumentacije vse do pridobitve uporabnega dovoljenja oziroma primopredaje za objekt/objekte, ki so predmet projektne dokumentacije po tej pogodbi;</w:t>
      </w:r>
    </w:p>
    <w:p w14:paraId="46592B27" w14:textId="77777777" w:rsidR="001449BF" w:rsidRPr="006B1B31" w:rsidRDefault="001449BF" w:rsidP="006B1B31">
      <w:pPr>
        <w:pStyle w:val="Slog53"/>
        <w:rPr>
          <w:rFonts w:cstheme="majorHAnsi"/>
        </w:rPr>
      </w:pPr>
      <w:r w:rsidRPr="006B1B31">
        <w:rPr>
          <w:rFonts w:cstheme="majorHAnsi"/>
        </w:rPr>
        <w:t>vsa tolmačenja in usklajevanja projektne dokumentacije (pojasnilno – sodelovalna dolžnost), ki izhajajo iz nejasnih, nepopolnih ali neusklajenih načrtov, in so ga odgovorni vodja projekta in pooblaščeni inženir/arhitekt dolžni izvesti na poziv naročnika, vse do pridobitve uporabnega dovoljenja  oziroma primopredaje za objekt/objekte, ki so predmet projektne dokumentacije po tej pogodbi;</w:t>
      </w:r>
    </w:p>
    <w:p w14:paraId="65D94FBB" w14:textId="77777777" w:rsidR="001449BF" w:rsidRPr="006B1B31" w:rsidRDefault="001449BF" w:rsidP="006B1B31">
      <w:pPr>
        <w:pStyle w:val="Slog53"/>
        <w:rPr>
          <w:rFonts w:cstheme="majorHAnsi"/>
        </w:rPr>
      </w:pPr>
      <w:r w:rsidRPr="006B1B31">
        <w:rPr>
          <w:rFonts w:cstheme="majorHAnsi"/>
        </w:rPr>
        <w:t>vsa tolmačenja in usklajevanja načrtov v fazi javnega naročila za izbiro izvajalca gradbenih del;</w:t>
      </w:r>
    </w:p>
    <w:p w14:paraId="5CD4AD98" w14:textId="77777777" w:rsidR="001449BF" w:rsidRPr="006B1B31" w:rsidRDefault="001449BF" w:rsidP="006B1B31">
      <w:pPr>
        <w:pStyle w:val="Slog53"/>
        <w:rPr>
          <w:rFonts w:cstheme="majorHAnsi"/>
        </w:rPr>
      </w:pPr>
      <w:r w:rsidRPr="006B1B31">
        <w:rPr>
          <w:rFonts w:cstheme="majorHAnsi"/>
        </w:rPr>
        <w:t>rekapitulacija vseh faz z upoštevanjem tehnologije gradnje za potrebe javnega naročila za izbiro izvajalca gradbenih del,</w:t>
      </w:r>
    </w:p>
    <w:p w14:paraId="6614994D" w14:textId="77777777" w:rsidR="001449BF" w:rsidRPr="006B1B31" w:rsidRDefault="001449BF" w:rsidP="006B1B31">
      <w:pPr>
        <w:pStyle w:val="Slog53"/>
        <w:rPr>
          <w:rFonts w:cstheme="majorHAnsi"/>
        </w:rPr>
      </w:pPr>
      <w:r w:rsidRPr="006B1B31">
        <w:rPr>
          <w:rFonts w:cstheme="majorHAnsi"/>
        </w:rPr>
        <w:t>sodelovanje in tolmačenje projektov pri vseh upravnih postopkih za izdajo upravnih dovoljenj in javnih obravnavah,</w:t>
      </w:r>
    </w:p>
    <w:p w14:paraId="3F4A0D31" w14:textId="77777777" w:rsidR="001449BF" w:rsidRPr="006B1B31" w:rsidRDefault="001449BF" w:rsidP="006B1B31">
      <w:pPr>
        <w:pStyle w:val="Slog53"/>
        <w:rPr>
          <w:rFonts w:cstheme="majorHAnsi"/>
        </w:rPr>
      </w:pPr>
      <w:r w:rsidRPr="006B1B31">
        <w:rPr>
          <w:rFonts w:cstheme="majorHAnsi"/>
        </w:rPr>
        <w:t>zbirna situacija gospodarske javne infrastrukture (načrtovanje morebitnih nadgradenj GJI v interesu upravljavcev ni predmet te pogodbe, vsa načrtovana gospodarska infrastruktura pa mora biti prikazana v zbirni situaciji),</w:t>
      </w:r>
    </w:p>
    <w:p w14:paraId="16E8F20F" w14:textId="77777777" w:rsidR="001449BF" w:rsidRPr="006B1B31" w:rsidRDefault="001449BF" w:rsidP="006B1B31">
      <w:pPr>
        <w:pStyle w:val="Slog53"/>
        <w:rPr>
          <w:rFonts w:cstheme="majorHAnsi"/>
        </w:rPr>
      </w:pPr>
      <w:r w:rsidRPr="006B1B31">
        <w:rPr>
          <w:rFonts w:cstheme="majorHAnsi"/>
        </w:rPr>
        <w:t xml:space="preserve">stroški pridobivanja soglasij </w:t>
      </w:r>
      <w:proofErr w:type="spellStart"/>
      <w:r w:rsidRPr="006B1B31">
        <w:rPr>
          <w:rFonts w:cstheme="majorHAnsi"/>
        </w:rPr>
        <w:t>soglasodajalcev</w:t>
      </w:r>
      <w:proofErr w:type="spellEnd"/>
      <w:r w:rsidRPr="006B1B31">
        <w:rPr>
          <w:rFonts w:cstheme="majorHAnsi"/>
        </w:rPr>
        <w:t>;</w:t>
      </w:r>
    </w:p>
    <w:p w14:paraId="019AFA73" w14:textId="77777777" w:rsidR="001449BF" w:rsidRPr="006B1B31" w:rsidRDefault="001449BF" w:rsidP="006B1B31">
      <w:pPr>
        <w:pStyle w:val="Slog53"/>
        <w:rPr>
          <w:rFonts w:cstheme="majorHAnsi"/>
        </w:rPr>
      </w:pPr>
      <w:r w:rsidRPr="006B1B31">
        <w:rPr>
          <w:rFonts w:cstheme="majorHAnsi"/>
        </w:rPr>
        <w:t>stroški soglasij, upravnih taks, ter vsi preostali stroški potrebni za pravilno in pravočasno izvedbo storitev in drugih obveznosti po tej pogodbi,</w:t>
      </w:r>
    </w:p>
    <w:p w14:paraId="3186CED1" w14:textId="77777777" w:rsidR="001449BF" w:rsidRPr="006B1B31" w:rsidRDefault="001449BF" w:rsidP="006B1B31">
      <w:pPr>
        <w:pStyle w:val="Slog53"/>
        <w:rPr>
          <w:rFonts w:cstheme="majorHAnsi"/>
        </w:rPr>
      </w:pPr>
      <w:r w:rsidRPr="006B1B31">
        <w:rPr>
          <w:rFonts w:cstheme="majorHAnsi"/>
        </w:rPr>
        <w:t>sodelovanje pri predstavitvi dokumentacije občinskemu svetu posameznega naročnika in odborom;</w:t>
      </w:r>
    </w:p>
    <w:p w14:paraId="1BB8F4E1" w14:textId="77777777" w:rsidR="001229AA" w:rsidRPr="006B1B31" w:rsidRDefault="001449BF" w:rsidP="006B1B31">
      <w:pPr>
        <w:pStyle w:val="Slog53"/>
        <w:rPr>
          <w:rFonts w:cstheme="majorHAnsi"/>
        </w:rPr>
      </w:pPr>
      <w:r w:rsidRPr="006B1B31">
        <w:rPr>
          <w:rFonts w:cstheme="majorHAnsi"/>
        </w:rPr>
        <w:t>vsi stroški potrebne za izpolnjevanje izvajalčevih obveznosti po pogodbi, kot npr. zagotavljanje revizijske sledi, zagotavljanje spoštovanja pravil o informiranju in komuniciranju.</w:t>
      </w:r>
      <w:r w:rsidRPr="006B1B31">
        <w:rPr>
          <w:rFonts w:cstheme="majorHAnsi"/>
          <w:highlight w:val="cyan"/>
        </w:rPr>
        <w:t xml:space="preserve"> </w:t>
      </w:r>
    </w:p>
    <w:p w14:paraId="21972F9F" w14:textId="77777777" w:rsidR="00CA6F93" w:rsidRPr="006B1B31" w:rsidRDefault="00CA6F93" w:rsidP="006B1B31">
      <w:pPr>
        <w:tabs>
          <w:tab w:val="left" w:pos="1728"/>
          <w:tab w:val="left" w:pos="7200"/>
        </w:tabs>
        <w:jc w:val="both"/>
        <w:rPr>
          <w:rFonts w:asciiTheme="majorHAnsi" w:eastAsia="Times New Roman" w:hAnsiTheme="majorHAnsi" w:cstheme="majorHAnsi"/>
        </w:rPr>
      </w:pPr>
    </w:p>
    <w:p w14:paraId="400ABAB8" w14:textId="44FFDDC5" w:rsidR="007C627B" w:rsidRPr="00C4369D" w:rsidRDefault="007C627B" w:rsidP="006B1B31">
      <w:pPr>
        <w:rPr>
          <w:rFonts w:asciiTheme="majorHAnsi" w:hAnsiTheme="majorHAnsi" w:cstheme="majorHAnsi"/>
        </w:rPr>
      </w:pPr>
      <w:r w:rsidRPr="00C4369D">
        <w:rPr>
          <w:rFonts w:asciiTheme="majorHAnsi" w:hAnsiTheme="majorHAnsi" w:cstheme="majorHAnsi"/>
        </w:rPr>
        <w:t xml:space="preserve">Rok za izvedbo vseh pogodbenih aktivnosti za pridobitev dokumentacije je </w:t>
      </w:r>
      <w:r w:rsidR="007E5C4D" w:rsidRPr="00C4369D">
        <w:rPr>
          <w:rFonts w:asciiTheme="majorHAnsi" w:hAnsiTheme="majorHAnsi" w:cstheme="majorHAnsi"/>
        </w:rPr>
        <w:t xml:space="preserve"> 15.12.2025</w:t>
      </w:r>
      <w:r w:rsidRPr="00C4369D">
        <w:rPr>
          <w:rFonts w:asciiTheme="majorHAnsi" w:hAnsiTheme="majorHAnsi" w:cstheme="majorHAnsi"/>
        </w:rPr>
        <w:t>.</w:t>
      </w:r>
    </w:p>
    <w:p w14:paraId="76A9FFC4" w14:textId="77777777" w:rsidR="002D0E04" w:rsidRPr="006B1B31" w:rsidRDefault="002D0E04" w:rsidP="006B1B31">
      <w:pPr>
        <w:rPr>
          <w:rFonts w:asciiTheme="majorHAnsi" w:hAnsiTheme="majorHAnsi" w:cstheme="majorHAnsi"/>
        </w:rPr>
      </w:pPr>
    </w:p>
    <w:p w14:paraId="72C5FF55" w14:textId="77777777" w:rsidR="002D0E04" w:rsidRPr="00FD364B" w:rsidRDefault="002D0E04" w:rsidP="006B1B31">
      <w:pPr>
        <w:rPr>
          <w:rFonts w:asciiTheme="majorHAnsi" w:hAnsiTheme="majorHAnsi" w:cstheme="majorHAnsi"/>
        </w:rPr>
      </w:pPr>
      <w:r w:rsidRPr="00FD364B">
        <w:rPr>
          <w:rFonts w:asciiTheme="majorHAnsi" w:hAnsiTheme="majorHAnsi" w:cstheme="majorHAnsi"/>
        </w:rPr>
        <w:t xml:space="preserve">Vmesni roki: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7"/>
        <w:gridCol w:w="2234"/>
      </w:tblGrid>
      <w:tr w:rsidR="00FD364B" w:rsidRPr="00333B57" w14:paraId="1B02EE24" w14:textId="77777777" w:rsidTr="000004E7">
        <w:tc>
          <w:tcPr>
            <w:tcW w:w="7117" w:type="dxa"/>
            <w:tcBorders>
              <w:top w:val="single" w:sz="4" w:space="0" w:color="auto"/>
              <w:left w:val="single" w:sz="4" w:space="0" w:color="auto"/>
              <w:bottom w:val="single" w:sz="4" w:space="0" w:color="auto"/>
              <w:right w:val="single" w:sz="4" w:space="0" w:color="auto"/>
            </w:tcBorders>
            <w:shd w:val="clear" w:color="auto" w:fill="C6D9F1"/>
          </w:tcPr>
          <w:p w14:paraId="3538700B" w14:textId="77777777" w:rsidR="00FD364B" w:rsidRPr="00333B57" w:rsidRDefault="00FD364B" w:rsidP="000004E7">
            <w:pPr>
              <w:ind w:right="-284"/>
              <w:rPr>
                <w:rFonts w:asciiTheme="majorHAnsi" w:hAnsiTheme="majorHAnsi" w:cstheme="majorHAnsi"/>
                <w:b/>
              </w:rPr>
            </w:pPr>
            <w:bookmarkStart w:id="20" w:name="_Hlk184732706"/>
            <w:r w:rsidRPr="00333B57">
              <w:rPr>
                <w:rFonts w:asciiTheme="majorHAnsi" w:hAnsiTheme="majorHAnsi" w:cstheme="majorHAnsi"/>
                <w:b/>
              </w:rPr>
              <w:lastRenderedPageBreak/>
              <w:t xml:space="preserve">CELOVITO KOMUNALNO OPREMLJANJE OBRAVNAVANEGA OBMOČJA </w:t>
            </w:r>
          </w:p>
        </w:tc>
        <w:tc>
          <w:tcPr>
            <w:tcW w:w="2234" w:type="dxa"/>
            <w:tcBorders>
              <w:top w:val="single" w:sz="4" w:space="0" w:color="auto"/>
              <w:left w:val="single" w:sz="4" w:space="0" w:color="auto"/>
              <w:bottom w:val="single" w:sz="4" w:space="0" w:color="auto"/>
              <w:right w:val="single" w:sz="4" w:space="0" w:color="auto"/>
            </w:tcBorders>
            <w:shd w:val="clear" w:color="auto" w:fill="C6D9F1"/>
          </w:tcPr>
          <w:p w14:paraId="512F34A1" w14:textId="77777777" w:rsidR="00FD364B" w:rsidRPr="00333B57" w:rsidRDefault="00FD364B" w:rsidP="000004E7">
            <w:pPr>
              <w:ind w:right="-284"/>
              <w:jc w:val="both"/>
              <w:rPr>
                <w:rFonts w:asciiTheme="majorHAnsi" w:hAnsiTheme="majorHAnsi" w:cstheme="majorHAnsi"/>
                <w:b/>
              </w:rPr>
            </w:pPr>
            <w:r w:rsidRPr="00333B57">
              <w:rPr>
                <w:rFonts w:asciiTheme="majorHAnsi" w:hAnsiTheme="majorHAnsi" w:cstheme="majorHAnsi"/>
                <w:b/>
              </w:rPr>
              <w:t>Rok izvedbe</w:t>
            </w:r>
          </w:p>
        </w:tc>
      </w:tr>
      <w:tr w:rsidR="00FD364B" w:rsidRPr="00333B57" w14:paraId="20312023" w14:textId="77777777" w:rsidTr="000004E7">
        <w:tc>
          <w:tcPr>
            <w:tcW w:w="7117" w:type="dxa"/>
            <w:tcBorders>
              <w:top w:val="single" w:sz="4" w:space="0" w:color="auto"/>
              <w:left w:val="single" w:sz="4" w:space="0" w:color="auto"/>
              <w:bottom w:val="single" w:sz="4" w:space="0" w:color="auto"/>
              <w:right w:val="single" w:sz="4" w:space="0" w:color="auto"/>
            </w:tcBorders>
            <w:shd w:val="clear" w:color="auto" w:fill="auto"/>
          </w:tcPr>
          <w:p w14:paraId="5A7692E6" w14:textId="77777777" w:rsidR="00FD364B" w:rsidRPr="00131B60" w:rsidRDefault="00FD364B" w:rsidP="000004E7">
            <w:pPr>
              <w:ind w:right="-284"/>
              <w:rPr>
                <w:rFonts w:asciiTheme="majorHAnsi" w:hAnsiTheme="majorHAnsi" w:cstheme="majorHAnsi"/>
                <w:color w:val="FF0000"/>
              </w:rPr>
            </w:pPr>
            <w:r>
              <w:rPr>
                <w:rFonts w:asciiTheme="majorHAnsi" w:hAnsiTheme="majorHAnsi" w:cstheme="majorHAnsi"/>
              </w:rPr>
              <w:t>1</w:t>
            </w:r>
            <w:r w:rsidRPr="00333B57">
              <w:rPr>
                <w:rFonts w:asciiTheme="majorHAnsi" w:hAnsiTheme="majorHAnsi" w:cstheme="majorHAnsi"/>
              </w:rPr>
              <w:t>. Pridobitev pozitivnih mnenj</w:t>
            </w:r>
            <w:r>
              <w:rPr>
                <w:rFonts w:asciiTheme="majorHAnsi" w:hAnsiTheme="majorHAnsi" w:cstheme="majorHAnsi"/>
              </w:rPr>
              <w:t xml:space="preserve"> </w:t>
            </w:r>
            <w:r w:rsidRPr="00131B60">
              <w:rPr>
                <w:rFonts w:asciiTheme="majorHAnsi" w:hAnsiTheme="majorHAnsi" w:cstheme="majorHAnsi"/>
                <w:color w:val="FF0000"/>
              </w:rPr>
              <w:t xml:space="preserve"> </w:t>
            </w:r>
            <w:r w:rsidRPr="00261CE7">
              <w:rPr>
                <w:rFonts w:asciiTheme="majorHAnsi" w:hAnsiTheme="majorHAnsi" w:cstheme="majorHAnsi"/>
              </w:rPr>
              <w:t xml:space="preserve">na projektno dokumentacijo,  </w:t>
            </w:r>
            <w:r w:rsidRPr="00333B57">
              <w:rPr>
                <w:rFonts w:asciiTheme="majorHAnsi" w:hAnsiTheme="majorHAnsi" w:cstheme="majorHAnsi"/>
              </w:rPr>
              <w:t>oddaja DGD</w:t>
            </w:r>
            <w:r>
              <w:rPr>
                <w:rFonts w:asciiTheme="majorHAnsi" w:hAnsiTheme="majorHAnsi" w:cstheme="majorHAnsi"/>
              </w:rPr>
              <w:t>,  ter popolno vloga na UE za pridobitev gradbenega dovoljenja</w:t>
            </w:r>
          </w:p>
        </w:tc>
        <w:tc>
          <w:tcPr>
            <w:tcW w:w="2234" w:type="dxa"/>
            <w:tcBorders>
              <w:top w:val="single" w:sz="4" w:space="0" w:color="auto"/>
              <w:left w:val="single" w:sz="4" w:space="0" w:color="auto"/>
              <w:bottom w:val="single" w:sz="4" w:space="0" w:color="auto"/>
              <w:right w:val="single" w:sz="4" w:space="0" w:color="auto"/>
            </w:tcBorders>
          </w:tcPr>
          <w:p w14:paraId="11EE67C3" w14:textId="77777777" w:rsidR="00FD364B" w:rsidRDefault="00FD364B" w:rsidP="000004E7">
            <w:pPr>
              <w:jc w:val="right"/>
              <w:rPr>
                <w:rFonts w:asciiTheme="majorHAnsi" w:hAnsiTheme="majorHAnsi" w:cstheme="majorHAnsi"/>
                <w:color w:val="FF0000"/>
              </w:rPr>
            </w:pPr>
            <w:r>
              <w:rPr>
                <w:rFonts w:asciiTheme="majorHAnsi" w:hAnsiTheme="majorHAnsi" w:cstheme="majorHAnsi"/>
              </w:rPr>
              <w:t>60 dni po potrditvi HH študije *,  vendar najkasneje do</w:t>
            </w:r>
            <w:r>
              <w:rPr>
                <w:rFonts w:asciiTheme="majorHAnsi" w:hAnsiTheme="majorHAnsi" w:cstheme="majorHAnsi"/>
                <w:color w:val="FF0000"/>
              </w:rPr>
              <w:t xml:space="preserve"> </w:t>
            </w:r>
            <w:r w:rsidRPr="009F5E19">
              <w:rPr>
                <w:rFonts w:asciiTheme="majorHAnsi" w:hAnsiTheme="majorHAnsi" w:cstheme="majorHAnsi"/>
              </w:rPr>
              <w:t xml:space="preserve">1.10.2025 </w:t>
            </w:r>
          </w:p>
          <w:p w14:paraId="020F4E07" w14:textId="77777777" w:rsidR="00FD364B" w:rsidRPr="00131B60" w:rsidRDefault="00FD364B" w:rsidP="000004E7">
            <w:pPr>
              <w:jc w:val="right"/>
              <w:rPr>
                <w:rFonts w:asciiTheme="majorHAnsi" w:hAnsiTheme="majorHAnsi" w:cstheme="majorHAnsi"/>
                <w:color w:val="FF0000"/>
              </w:rPr>
            </w:pPr>
          </w:p>
        </w:tc>
      </w:tr>
      <w:tr w:rsidR="00FD364B" w:rsidRPr="00333B57" w14:paraId="20A5DB08" w14:textId="77777777" w:rsidTr="000004E7">
        <w:tc>
          <w:tcPr>
            <w:tcW w:w="7117" w:type="dxa"/>
            <w:tcBorders>
              <w:top w:val="single" w:sz="4" w:space="0" w:color="auto"/>
              <w:left w:val="single" w:sz="4" w:space="0" w:color="auto"/>
              <w:bottom w:val="single" w:sz="4" w:space="0" w:color="auto"/>
              <w:right w:val="single" w:sz="4" w:space="0" w:color="auto"/>
            </w:tcBorders>
            <w:shd w:val="clear" w:color="auto" w:fill="auto"/>
          </w:tcPr>
          <w:p w14:paraId="17AA9E09" w14:textId="77777777" w:rsidR="00FD364B" w:rsidRPr="00333B57" w:rsidRDefault="00FD364B" w:rsidP="000004E7">
            <w:pPr>
              <w:ind w:right="-284"/>
              <w:rPr>
                <w:rFonts w:asciiTheme="majorHAnsi" w:hAnsiTheme="majorHAnsi" w:cstheme="majorHAnsi"/>
              </w:rPr>
            </w:pPr>
            <w:r>
              <w:rPr>
                <w:rFonts w:asciiTheme="majorHAnsi" w:hAnsiTheme="majorHAnsi" w:cstheme="majorHAnsi"/>
              </w:rPr>
              <w:t>2</w:t>
            </w:r>
            <w:r w:rsidRPr="00333B57">
              <w:rPr>
                <w:rFonts w:asciiTheme="majorHAnsi" w:hAnsiTheme="majorHAnsi" w:cstheme="majorHAnsi"/>
              </w:rPr>
              <w:t xml:space="preserve">. Izdelava PZI, oddaja projektne dokumentacije naročniku </w:t>
            </w:r>
          </w:p>
        </w:tc>
        <w:tc>
          <w:tcPr>
            <w:tcW w:w="2234" w:type="dxa"/>
            <w:tcBorders>
              <w:top w:val="single" w:sz="4" w:space="0" w:color="auto"/>
              <w:left w:val="single" w:sz="4" w:space="0" w:color="auto"/>
              <w:bottom w:val="single" w:sz="4" w:space="0" w:color="auto"/>
              <w:right w:val="single" w:sz="4" w:space="0" w:color="auto"/>
            </w:tcBorders>
          </w:tcPr>
          <w:p w14:paraId="077D760C" w14:textId="77777777" w:rsidR="00FD364B" w:rsidRDefault="00FD364B" w:rsidP="000004E7">
            <w:pPr>
              <w:jc w:val="right"/>
              <w:rPr>
                <w:rFonts w:asciiTheme="majorHAnsi" w:hAnsiTheme="majorHAnsi" w:cstheme="majorHAnsi"/>
                <w:color w:val="FF0000"/>
              </w:rPr>
            </w:pPr>
            <w:r>
              <w:rPr>
                <w:rFonts w:asciiTheme="majorHAnsi" w:hAnsiTheme="majorHAnsi" w:cstheme="majorHAnsi"/>
              </w:rPr>
              <w:t>30 dni po pridobitvi gradbenega dovoljenja, vendar najkasneje do</w:t>
            </w:r>
            <w:r>
              <w:rPr>
                <w:rFonts w:asciiTheme="majorHAnsi" w:hAnsiTheme="majorHAnsi" w:cstheme="majorHAnsi"/>
                <w:color w:val="FF0000"/>
              </w:rPr>
              <w:t xml:space="preserve">  </w:t>
            </w:r>
            <w:r w:rsidRPr="009F5E19">
              <w:rPr>
                <w:rFonts w:asciiTheme="majorHAnsi" w:hAnsiTheme="majorHAnsi" w:cstheme="majorHAnsi"/>
              </w:rPr>
              <w:t>15.12.2025</w:t>
            </w:r>
          </w:p>
          <w:p w14:paraId="7326555E" w14:textId="77777777" w:rsidR="00FD364B" w:rsidRPr="00131B60" w:rsidRDefault="00FD364B" w:rsidP="000004E7">
            <w:pPr>
              <w:jc w:val="right"/>
              <w:rPr>
                <w:rFonts w:asciiTheme="majorHAnsi" w:hAnsiTheme="majorHAnsi" w:cstheme="majorHAnsi"/>
                <w:color w:val="FF0000"/>
              </w:rPr>
            </w:pPr>
          </w:p>
        </w:tc>
      </w:tr>
      <w:bookmarkEnd w:id="20"/>
    </w:tbl>
    <w:p w14:paraId="62FF61ED" w14:textId="77777777" w:rsidR="007C627B" w:rsidRPr="006B1B31" w:rsidRDefault="007C627B" w:rsidP="006B1B31">
      <w:pPr>
        <w:rPr>
          <w:rFonts w:asciiTheme="majorHAnsi" w:hAnsiTheme="majorHAnsi" w:cstheme="majorHAnsi"/>
          <w:highlight w:val="lightGray"/>
        </w:rPr>
      </w:pPr>
    </w:p>
    <w:p w14:paraId="7A5CADD1" w14:textId="77777777" w:rsidR="007C627B" w:rsidRPr="006B1B31" w:rsidRDefault="007C627B" w:rsidP="006B1B31">
      <w:pPr>
        <w:jc w:val="both"/>
        <w:rPr>
          <w:rFonts w:asciiTheme="majorHAnsi" w:hAnsiTheme="majorHAnsi" w:cstheme="majorHAnsi"/>
        </w:rPr>
      </w:pPr>
      <w:r w:rsidRPr="006B1B31">
        <w:rPr>
          <w:rFonts w:asciiTheme="majorHAnsi" w:hAnsiTheme="majorHAnsi" w:cstheme="majorHAnsi"/>
        </w:rPr>
        <w:t xml:space="preserve">Do podaljšanja posameznih vmesnih rokov in končnega pogodbenega roka lahko pride v primerih, opredeljenih v pogodbi, ki je del dokumentacije v zvezi z oddajo javnega naročila. Takšno podaljšanje rokov samo po sebi ne daje izvajalcu pravice do dodatnega plačila. </w:t>
      </w:r>
    </w:p>
    <w:p w14:paraId="50851A45" w14:textId="77777777" w:rsidR="001229AA" w:rsidRPr="006B1B31" w:rsidRDefault="001229AA" w:rsidP="006B1B31">
      <w:pPr>
        <w:tabs>
          <w:tab w:val="left" w:pos="1728"/>
          <w:tab w:val="left" w:pos="7200"/>
        </w:tabs>
        <w:jc w:val="both"/>
        <w:rPr>
          <w:rFonts w:asciiTheme="majorHAnsi" w:eastAsia="Times New Roman" w:hAnsiTheme="majorHAnsi" w:cstheme="majorHAnsi"/>
        </w:rPr>
      </w:pPr>
    </w:p>
    <w:p w14:paraId="1D4D9FE9" w14:textId="77777777" w:rsidR="001229AA" w:rsidRPr="006B1B31" w:rsidRDefault="001229A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Naročnik bo poravnal pogodbeni znesek na osnovi opravljenih, predanih in potrjenih del v skladu s ponudbo in pogodbenimi roki, določenimi v tej pogodbi. </w:t>
      </w:r>
      <w:r w:rsidR="00ED4373" w:rsidRPr="00ED4373">
        <w:rPr>
          <w:rFonts w:asciiTheme="majorHAnsi" w:eastAsia="Times New Roman" w:hAnsiTheme="majorHAnsi" w:cstheme="majorHAnsi"/>
        </w:rPr>
        <w:t>Rok plačila: 30. dan po izstavitvi pravilno izstavljenega E-računa, skladno z napredovanjem del pri izdelavi posamezne vrste projektne dokumentacije, po deležih, navedeni v zgornji tabeli.</w:t>
      </w:r>
    </w:p>
    <w:p w14:paraId="45FC7520" w14:textId="77777777" w:rsidR="001229AA" w:rsidRPr="006B1B31" w:rsidRDefault="001229AA" w:rsidP="006B1B31">
      <w:pPr>
        <w:tabs>
          <w:tab w:val="left" w:pos="1728"/>
          <w:tab w:val="left" w:pos="7200"/>
        </w:tabs>
        <w:jc w:val="both"/>
        <w:rPr>
          <w:rFonts w:asciiTheme="majorHAnsi" w:eastAsia="Times New Roman" w:hAnsiTheme="majorHAnsi" w:cstheme="majorHAnsi"/>
        </w:rPr>
      </w:pPr>
    </w:p>
    <w:p w14:paraId="01263168" w14:textId="77777777" w:rsidR="001229AA" w:rsidRPr="006B1B31" w:rsidRDefault="001229A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Izvajalec bo po izvedbi posameznih pogodbenih del izstavil e-račun, ki ga bo naročnik, po potrditvi s strani pooblaščenega predstavnika naročnika,  plačal v plačilnem roku 30. dan od uradnega prejetja.</w:t>
      </w:r>
    </w:p>
    <w:p w14:paraId="31422206" w14:textId="77777777" w:rsidR="001229AA" w:rsidRPr="006B1B31" w:rsidRDefault="001229AA" w:rsidP="006B1B31">
      <w:pPr>
        <w:tabs>
          <w:tab w:val="left" w:pos="1728"/>
          <w:tab w:val="left" w:pos="7200"/>
        </w:tabs>
        <w:jc w:val="both"/>
        <w:rPr>
          <w:rFonts w:asciiTheme="majorHAnsi" w:eastAsia="Times New Roman" w:hAnsiTheme="majorHAnsi" w:cstheme="majorHAnsi"/>
        </w:rPr>
      </w:pPr>
    </w:p>
    <w:p w14:paraId="511FFF58" w14:textId="77777777" w:rsidR="001229AA" w:rsidRPr="006B1B31" w:rsidRDefault="001229A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Plačilni rok prične teči naslednji dan po prejemu računa, ki je podlaga za izplačilo. </w:t>
      </w:r>
    </w:p>
    <w:p w14:paraId="5393BD07" w14:textId="77777777" w:rsidR="001229AA" w:rsidRPr="006B1B31" w:rsidRDefault="001229AA" w:rsidP="006B1B31">
      <w:pPr>
        <w:tabs>
          <w:tab w:val="left" w:pos="1728"/>
          <w:tab w:val="left" w:pos="7200"/>
        </w:tabs>
        <w:jc w:val="both"/>
        <w:rPr>
          <w:rFonts w:asciiTheme="majorHAnsi" w:eastAsia="Times New Roman" w:hAnsiTheme="majorHAnsi" w:cstheme="majorHAnsi"/>
        </w:rPr>
      </w:pPr>
    </w:p>
    <w:p w14:paraId="65C7A6D5" w14:textId="77777777" w:rsidR="00D3204F" w:rsidRPr="006B1B31" w:rsidRDefault="001229A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Šteje se, da je naročnik prevzel posamezno fazo projektne dokumentacije takrat, ko izvajalcu pisno potrdi, da je posamezna faza prevzete projektne dokumentacije izdelana tako, kot je dogovorjeno s to pogodbo. V primeru, da ima naročnik pripombe na prevzeto delo se izvajalec zaveže, da bo napake odpravil v roku 8 dni. </w:t>
      </w:r>
    </w:p>
    <w:p w14:paraId="37582BCC" w14:textId="77777777" w:rsidR="00BF6A2A" w:rsidRPr="006B1B31" w:rsidRDefault="00D3204F" w:rsidP="006B1B31">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rPr>
        <w:t xml:space="preserve"> </w:t>
      </w:r>
    </w:p>
    <w:p w14:paraId="4C94F299" w14:textId="77777777" w:rsidR="00BF6A2A" w:rsidRPr="006B1B31" w:rsidRDefault="00BF6A2A" w:rsidP="006B1B31">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Ob</w:t>
      </w:r>
      <w:r w:rsidR="00BF5B95" w:rsidRPr="006B1B31">
        <w:rPr>
          <w:rFonts w:asciiTheme="majorHAnsi" w:eastAsia="Times New Roman" w:hAnsiTheme="majorHAnsi" w:cstheme="majorHAnsi"/>
          <w:b/>
        </w:rPr>
        <w:t>veznosti pogodbenih strank</w:t>
      </w:r>
    </w:p>
    <w:p w14:paraId="092BA7FC" w14:textId="77777777" w:rsidR="00D12D6B" w:rsidRPr="006B1B31" w:rsidRDefault="00D12D6B" w:rsidP="006B1B31">
      <w:pPr>
        <w:pStyle w:val="Slog20"/>
        <w:jc w:val="center"/>
        <w:rPr>
          <w:rFonts w:asciiTheme="majorHAnsi" w:hAnsiTheme="majorHAnsi" w:cstheme="majorHAnsi"/>
        </w:rPr>
      </w:pPr>
      <w:r w:rsidRPr="006B1B31">
        <w:rPr>
          <w:rFonts w:asciiTheme="majorHAnsi" w:hAnsiTheme="majorHAnsi" w:cstheme="majorHAnsi"/>
        </w:rPr>
        <w:t>člen</w:t>
      </w:r>
    </w:p>
    <w:p w14:paraId="6AD81E33" w14:textId="77777777" w:rsidR="00BF5B95" w:rsidRPr="006B1B31" w:rsidRDefault="00BF5B95"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Naročnik se obvezuje:</w:t>
      </w:r>
    </w:p>
    <w:p w14:paraId="000B7874" w14:textId="77777777" w:rsidR="00BF5B95" w:rsidRPr="006B1B31" w:rsidRDefault="00BF5B95" w:rsidP="006B1B31">
      <w:pPr>
        <w:pStyle w:val="Slog62"/>
        <w:rPr>
          <w:rFonts w:cstheme="majorHAnsi"/>
        </w:rPr>
      </w:pPr>
      <w:r w:rsidRPr="006B1B31">
        <w:rPr>
          <w:rFonts w:cstheme="majorHAnsi"/>
        </w:rPr>
        <w:t>izvajalcu posredovati potrebne informacije in pripombe za uspešno in neovirano izvedbo predmeta naročila;</w:t>
      </w:r>
    </w:p>
    <w:p w14:paraId="5318993C" w14:textId="77777777" w:rsidR="00BF5B95" w:rsidRPr="006B1B31" w:rsidRDefault="00BF5B95" w:rsidP="006B1B31">
      <w:pPr>
        <w:pStyle w:val="Slog62"/>
        <w:rPr>
          <w:rFonts w:cstheme="majorHAnsi"/>
        </w:rPr>
      </w:pPr>
      <w:r w:rsidRPr="006B1B31">
        <w:rPr>
          <w:rFonts w:cstheme="majorHAnsi"/>
        </w:rPr>
        <w:t>sodelovati z izvajalcem s ciljem, da se prevzete storitve izvršijo pravočasno in kvalitetno;</w:t>
      </w:r>
    </w:p>
    <w:p w14:paraId="71BB7B3F" w14:textId="77777777" w:rsidR="00BF5B95" w:rsidRPr="006B1B31" w:rsidRDefault="00BF5B95" w:rsidP="006B1B31">
      <w:pPr>
        <w:pStyle w:val="Slog62"/>
        <w:rPr>
          <w:rFonts w:cstheme="majorHAnsi"/>
        </w:rPr>
      </w:pPr>
      <w:r w:rsidRPr="006B1B31">
        <w:rPr>
          <w:rFonts w:cstheme="majorHAnsi"/>
        </w:rPr>
        <w:t>pravočasno obvestiti izvajalca o vseh spremembah in novo nastalih situacijah, ki bi lahko imele vpliv na izvršitev prevzetih storitev;</w:t>
      </w:r>
    </w:p>
    <w:p w14:paraId="40740F4E" w14:textId="77777777" w:rsidR="00BF5B95" w:rsidRPr="006B1B31" w:rsidRDefault="00BF5B95" w:rsidP="006B1B31">
      <w:pPr>
        <w:pStyle w:val="Slog62"/>
        <w:rPr>
          <w:rFonts w:cstheme="majorHAnsi"/>
        </w:rPr>
      </w:pPr>
      <w:r w:rsidRPr="006B1B31">
        <w:rPr>
          <w:rFonts w:cstheme="majorHAnsi"/>
        </w:rPr>
        <w:t>urediti plačilne obveznosti, izhajajoč iz pogodbe.</w:t>
      </w:r>
    </w:p>
    <w:p w14:paraId="3F7C0112" w14:textId="77777777" w:rsidR="00BF5B95" w:rsidRPr="006B1B31" w:rsidRDefault="00BF5B95" w:rsidP="006B1B31">
      <w:pPr>
        <w:tabs>
          <w:tab w:val="left" w:pos="1728"/>
          <w:tab w:val="left" w:pos="7200"/>
        </w:tabs>
        <w:jc w:val="both"/>
        <w:rPr>
          <w:rFonts w:asciiTheme="majorHAnsi" w:eastAsia="Times New Roman" w:hAnsiTheme="majorHAnsi" w:cstheme="majorHAnsi"/>
        </w:rPr>
      </w:pPr>
    </w:p>
    <w:p w14:paraId="1341F24C" w14:textId="77777777" w:rsidR="00BF5B95" w:rsidRPr="00331336" w:rsidRDefault="00BF5B95" w:rsidP="00331336">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Izvajalec se obvezuje:</w:t>
      </w:r>
    </w:p>
    <w:p w14:paraId="63F91085" w14:textId="77777777" w:rsidR="00BF5B95" w:rsidRPr="006B1B31" w:rsidRDefault="00BF5B95" w:rsidP="006B1B31">
      <w:pPr>
        <w:pStyle w:val="Slog63"/>
        <w:rPr>
          <w:rFonts w:cstheme="majorHAnsi"/>
        </w:rPr>
      </w:pPr>
      <w:r w:rsidRPr="006B1B31">
        <w:rPr>
          <w:rFonts w:cstheme="majorHAnsi"/>
        </w:rPr>
        <w:lastRenderedPageBreak/>
        <w:t>v roku 5 dni po podpisu te pogodbe naročniku predložiti zavarovalno polico, z zavarovalnimi pogoji in potrdilom o plačilu premije za leto 202</w:t>
      </w:r>
      <w:r w:rsidR="003742C4">
        <w:rPr>
          <w:rFonts w:cstheme="majorHAnsi"/>
        </w:rPr>
        <w:t>5</w:t>
      </w:r>
      <w:r w:rsidRPr="006B1B31">
        <w:rPr>
          <w:rFonts w:cstheme="majorHAnsi"/>
        </w:rPr>
        <w:t xml:space="preserve"> o zavarovanju odgovornosti za škodo v skladu s 15. členom  Zakona o arhitekturni in inženirski dejavnosti (Uradni list RS, št. </w:t>
      </w:r>
      <w:r w:rsidR="003742C4">
        <w:rPr>
          <w:rFonts w:cstheme="majorHAnsi"/>
        </w:rPr>
        <w:t xml:space="preserve"> </w:t>
      </w:r>
      <w:r w:rsidR="003742C4" w:rsidRPr="003742C4">
        <w:rPr>
          <w:rFonts w:cstheme="majorHAnsi"/>
        </w:rPr>
        <w:t xml:space="preserve">61/17, 133/22 – </w:t>
      </w:r>
      <w:proofErr w:type="spellStart"/>
      <w:r w:rsidR="003742C4" w:rsidRPr="003742C4">
        <w:rPr>
          <w:rFonts w:cstheme="majorHAnsi"/>
        </w:rPr>
        <w:t>odl</w:t>
      </w:r>
      <w:proofErr w:type="spellEnd"/>
      <w:r w:rsidR="003742C4" w:rsidRPr="003742C4">
        <w:rPr>
          <w:rFonts w:cstheme="majorHAnsi"/>
        </w:rPr>
        <w:t>. US in 85/24</w:t>
      </w:r>
      <w:r w:rsidRPr="006B1B31">
        <w:rPr>
          <w:rFonts w:cstheme="majorHAnsi"/>
        </w:rPr>
        <w:t>, v nadaljevanju ZAID</w:t>
      </w:r>
      <w:r w:rsidR="003742C4">
        <w:rPr>
          <w:rFonts w:cstheme="majorHAnsi"/>
        </w:rPr>
        <w:t>)</w:t>
      </w:r>
      <w:r w:rsidRPr="006B1B31">
        <w:rPr>
          <w:rFonts w:cstheme="majorHAnsi"/>
        </w:rPr>
        <w:t>, sicer bo naročnik odstopil od pogodbe in unovčil izvajalčevo zavarovanje za resnost ponudbe;</w:t>
      </w:r>
    </w:p>
    <w:p w14:paraId="64FBA005" w14:textId="77777777" w:rsidR="00BF5B95" w:rsidRPr="006B1B31" w:rsidRDefault="00BF5B95" w:rsidP="006B1B31">
      <w:pPr>
        <w:pStyle w:val="Slog63"/>
        <w:rPr>
          <w:rFonts w:cstheme="majorHAnsi"/>
        </w:rPr>
      </w:pPr>
      <w:r w:rsidRPr="006B1B31">
        <w:rPr>
          <w:rFonts w:cstheme="majorHAnsi"/>
        </w:rPr>
        <w:t>prevzete storitve izvršiti strokovno, vestno in kvalitetno, v skladu z veljavno zakonodajo, tehničnimi predpisi, standardi in normami;</w:t>
      </w:r>
    </w:p>
    <w:p w14:paraId="2436DAA0" w14:textId="77777777" w:rsidR="00BF5B95" w:rsidRPr="006B1B31" w:rsidRDefault="00BF5B95" w:rsidP="006B1B31">
      <w:pPr>
        <w:pStyle w:val="Slog63"/>
        <w:rPr>
          <w:rFonts w:cstheme="majorHAnsi"/>
        </w:rPr>
      </w:pPr>
      <w:r w:rsidRPr="006B1B31">
        <w:rPr>
          <w:rFonts w:cstheme="majorHAnsi"/>
        </w:rPr>
        <w:t>storiti vse, kar spada v obseg prevzetih obveznosti, da bodo po tej pogodbi dogovorjeni roki izpolnjeni;</w:t>
      </w:r>
    </w:p>
    <w:p w14:paraId="676DFACC" w14:textId="77777777" w:rsidR="00BF5B95" w:rsidRPr="006B1B31" w:rsidRDefault="00BF5B95" w:rsidP="006B1B31">
      <w:pPr>
        <w:pStyle w:val="Slog63"/>
        <w:rPr>
          <w:rFonts w:cstheme="majorHAnsi"/>
        </w:rPr>
      </w:pPr>
      <w:r w:rsidRPr="006B1B31">
        <w:rPr>
          <w:rFonts w:cstheme="majorHAnsi"/>
        </w:rPr>
        <w:t>izvršiti pogodbene storitve gospodarno v korist naročnika;</w:t>
      </w:r>
    </w:p>
    <w:p w14:paraId="013B59AD" w14:textId="77777777" w:rsidR="00BF5B95" w:rsidRPr="006B1B31" w:rsidRDefault="00BF5B95" w:rsidP="006B1B31">
      <w:pPr>
        <w:pStyle w:val="Slog63"/>
        <w:rPr>
          <w:rFonts w:cstheme="majorHAnsi"/>
        </w:rPr>
      </w:pPr>
      <w:r w:rsidRPr="006B1B31">
        <w:rPr>
          <w:rFonts w:cstheme="majorHAnsi"/>
        </w:rPr>
        <w:t>upoštevati predloge naročnika glede racionalne in ekonomsko ugodne izvedbe objekta;</w:t>
      </w:r>
    </w:p>
    <w:p w14:paraId="5CEBF519" w14:textId="77777777" w:rsidR="00BF5B95" w:rsidRPr="006B1B31" w:rsidRDefault="00BF5B95" w:rsidP="006B1B31">
      <w:pPr>
        <w:pStyle w:val="Slog63"/>
        <w:rPr>
          <w:rFonts w:cstheme="majorHAnsi"/>
        </w:rPr>
      </w:pPr>
      <w:r w:rsidRPr="006B1B31">
        <w:rPr>
          <w:rFonts w:cstheme="majorHAnsi"/>
        </w:rPr>
        <w:t>v času izdelave projektne dokumentacije upoštevati upravičene pripombe naročnika in njegovega izvajalca tehničnega svetovanja ter jih tudi odpraviti, če projektne rešitve ne bodo usklajene s projektno nalogo, razpisno dokumentacijo, projektnimi pogoji, soglasji, predpisi in standardi, pa tudi če projektne rešitve ne bodo predvidevale funkcionalnih in kvalitetnih rešitev, ki veljajo za tovrstne objekte, kar ne sme vplivati na posamezne in na končni pogodbeni rok. Izvajalec je dolžan, v skladu z zahtevami naročnika, prilagoditi prostorski program;</w:t>
      </w:r>
    </w:p>
    <w:p w14:paraId="6326A336" w14:textId="77777777" w:rsidR="00BF5B95" w:rsidRPr="006B1B31" w:rsidRDefault="00BF5B95" w:rsidP="006B1B31">
      <w:pPr>
        <w:pStyle w:val="Slog63"/>
        <w:rPr>
          <w:rFonts w:cstheme="majorHAnsi"/>
        </w:rPr>
      </w:pPr>
      <w:r w:rsidRPr="006B1B31">
        <w:rPr>
          <w:rFonts w:cstheme="majorHAnsi"/>
        </w:rPr>
        <w:t>vso dokumentacijo vključno z računovodskimi in knjigovodskimi evidencami v zvezi z naročilom, ki je predmet te pogodbe, hranil in vodil ločeno. Izvajalec mora voditi vso predpisano dokumentacijo ter zagotavljati ustrezno revizijsko sled, upoštevati zahteve v zvezi s hrambo dokumentacije;</w:t>
      </w:r>
    </w:p>
    <w:p w14:paraId="5C503FD5" w14:textId="77777777" w:rsidR="00BF5B95" w:rsidRPr="006B1B31" w:rsidRDefault="00BF5B95" w:rsidP="006B1B31">
      <w:pPr>
        <w:pStyle w:val="Slog63"/>
        <w:rPr>
          <w:rFonts w:cstheme="majorHAnsi"/>
        </w:rPr>
      </w:pPr>
      <w:r w:rsidRPr="006B1B31">
        <w:rPr>
          <w:rFonts w:cstheme="majorHAnsi"/>
        </w:rPr>
        <w:t>na svoje stroške in v pogodbenem roku izvršiti dopolnitve in spremembe v prevzetem obsegu, če se ugotovi, da je izvajalec del pomanjkljivo opravil storitve iz pogodbenih obveznosti;</w:t>
      </w:r>
    </w:p>
    <w:p w14:paraId="0DADB9D4" w14:textId="77777777" w:rsidR="00BF5B95" w:rsidRPr="006B1B31" w:rsidRDefault="00BF5B95" w:rsidP="006B1B31">
      <w:pPr>
        <w:pStyle w:val="Slog63"/>
        <w:rPr>
          <w:rFonts w:cstheme="majorHAnsi"/>
        </w:rPr>
      </w:pPr>
      <w:r w:rsidRPr="006B1B31">
        <w:rPr>
          <w:rFonts w:cstheme="majorHAnsi"/>
        </w:rPr>
        <w:t>sproti pisno obveščati naročnika o tekoči problematiki in nastalih situacijah, ki bi lahko vplivale na izvršitev prevzetih obveznosti;</w:t>
      </w:r>
    </w:p>
    <w:p w14:paraId="5CBEBF9F" w14:textId="77777777" w:rsidR="00BF5B95" w:rsidRPr="006B1B31" w:rsidRDefault="00BF5B95" w:rsidP="006B1B31">
      <w:pPr>
        <w:pStyle w:val="Slog63"/>
        <w:rPr>
          <w:rFonts w:cstheme="majorHAnsi"/>
        </w:rPr>
      </w:pPr>
      <w:r w:rsidRPr="006B1B31">
        <w:rPr>
          <w:rFonts w:cstheme="majorHAnsi"/>
        </w:rPr>
        <w:t>udeleževati se sestankov na zahtevo naročnika ali izvajalca tehničnega svetovanja glede izdelave projektne dokumentacije in ostalih zadev v zvezi s pogodbenimi deli,</w:t>
      </w:r>
    </w:p>
    <w:p w14:paraId="1CCA2D27" w14:textId="77777777" w:rsidR="00BF5B95" w:rsidRPr="006B1B31" w:rsidRDefault="00BF5B95" w:rsidP="006B1B31">
      <w:pPr>
        <w:pStyle w:val="Slog63"/>
        <w:rPr>
          <w:rFonts w:cstheme="majorHAnsi"/>
        </w:rPr>
      </w:pPr>
      <w:r w:rsidRPr="006B1B31">
        <w:rPr>
          <w:rFonts w:cstheme="majorHAnsi"/>
        </w:rPr>
        <w:t>izvršiti korekcije projektne dokumentacije, na podlagi zahtev revizijskega poročila in naročnika;</w:t>
      </w:r>
    </w:p>
    <w:p w14:paraId="1332E459" w14:textId="77777777" w:rsidR="00BF5B95" w:rsidRPr="006B1B31" w:rsidRDefault="00BF5B95" w:rsidP="006B1B31">
      <w:pPr>
        <w:pStyle w:val="Slog63"/>
        <w:rPr>
          <w:rFonts w:cstheme="majorHAnsi"/>
        </w:rPr>
      </w:pPr>
      <w:r w:rsidRPr="006B1B31">
        <w:rPr>
          <w:rFonts w:cstheme="majorHAnsi"/>
        </w:rPr>
        <w:t>redno spremljati gradnjo objekta in sodelovati na operativnih sestankih na gradbišču;</w:t>
      </w:r>
    </w:p>
    <w:p w14:paraId="226EE022" w14:textId="77777777" w:rsidR="00BF5B95" w:rsidRPr="006B1B31" w:rsidRDefault="00BF5B95" w:rsidP="006B1B31">
      <w:pPr>
        <w:pStyle w:val="Slog63"/>
        <w:rPr>
          <w:rFonts w:cstheme="majorHAnsi"/>
        </w:rPr>
      </w:pPr>
      <w:r w:rsidRPr="006B1B31">
        <w:rPr>
          <w:rFonts w:cstheme="majorHAnsi"/>
        </w:rPr>
        <w:t>sproti popravljati in dopolnjevati projektne rešitve, v kolikor se pri gradnji izkaže, da so le-te pomanjkljive ali nepravilne;</w:t>
      </w:r>
    </w:p>
    <w:p w14:paraId="12993BDD" w14:textId="77777777" w:rsidR="00BF5B95" w:rsidRPr="006B1B31" w:rsidRDefault="00BF5B95" w:rsidP="006B1B31">
      <w:pPr>
        <w:pStyle w:val="Slog63"/>
        <w:rPr>
          <w:rFonts w:cstheme="majorHAnsi"/>
        </w:rPr>
      </w:pPr>
      <w:r w:rsidRPr="006B1B31">
        <w:rPr>
          <w:rFonts w:cstheme="majorHAnsi"/>
        </w:rPr>
        <w:t>v pisni obliki potrjevati predvidene materiale za vgradnjo, delavniške načrte, detajle kot tudi vso opremo izvajalcev del in njihovih podizvajalcev, tako iz gradbeno-arhitektonskega vidika kot tudi iz vidika instalacijskih del, soglasje mora podati tudi predstavnik naročnika;</w:t>
      </w:r>
    </w:p>
    <w:p w14:paraId="1B9A5A04" w14:textId="77777777" w:rsidR="00BF5B95" w:rsidRPr="006B1B31" w:rsidRDefault="00BF5B95" w:rsidP="006B1B31">
      <w:pPr>
        <w:pStyle w:val="Slog63"/>
        <w:rPr>
          <w:rFonts w:cstheme="majorHAnsi"/>
        </w:rPr>
      </w:pPr>
      <w:r w:rsidRPr="006B1B31">
        <w:rPr>
          <w:rFonts w:cstheme="majorHAnsi"/>
        </w:rPr>
        <w:t>na zahtevo naročnika iskati ali proučiti posredovane nove racionalnejše rešitve detajlov;</w:t>
      </w:r>
    </w:p>
    <w:p w14:paraId="0B7BFEEF" w14:textId="77777777" w:rsidR="00BF6A2A" w:rsidRPr="006B1B31" w:rsidRDefault="00BF5B95" w:rsidP="006B1B31">
      <w:pPr>
        <w:pStyle w:val="Slog63"/>
        <w:rPr>
          <w:rFonts w:cstheme="majorHAnsi"/>
        </w:rPr>
      </w:pPr>
      <w:r w:rsidRPr="006B1B31">
        <w:rPr>
          <w:rFonts w:cstheme="majorHAnsi"/>
        </w:rPr>
        <w:t xml:space="preserve">sodelovati pri kvalitetnih pregledih, tehničnem pregledu in primopredaji objekta. </w:t>
      </w:r>
    </w:p>
    <w:p w14:paraId="2EEFC222" w14:textId="77777777" w:rsidR="00BF6A2A" w:rsidRPr="006B1B31" w:rsidRDefault="00BF6A2A" w:rsidP="006B1B31">
      <w:pPr>
        <w:tabs>
          <w:tab w:val="left" w:pos="1728"/>
          <w:tab w:val="left" w:pos="7200"/>
        </w:tabs>
        <w:jc w:val="both"/>
        <w:rPr>
          <w:rFonts w:asciiTheme="majorHAnsi" w:eastAsia="Times New Roman" w:hAnsiTheme="majorHAnsi" w:cstheme="majorHAnsi"/>
          <w:b/>
        </w:rPr>
      </w:pPr>
    </w:p>
    <w:p w14:paraId="3EF76BBE" w14:textId="77777777" w:rsidR="00BF6A2A" w:rsidRPr="006B1B31" w:rsidRDefault="00BF5B95" w:rsidP="006B1B31">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Odgovornost za škodo, za stvarne napake projektne dokumentacije in za opustitev pojasnilne – sodelovalne dolžnosti</w:t>
      </w:r>
    </w:p>
    <w:p w14:paraId="34ED2640" w14:textId="77777777" w:rsidR="00D12D6B" w:rsidRPr="006B1B31" w:rsidRDefault="00D12D6B" w:rsidP="006B1B31">
      <w:pPr>
        <w:pStyle w:val="Slog20"/>
        <w:jc w:val="center"/>
        <w:rPr>
          <w:rFonts w:asciiTheme="majorHAnsi" w:hAnsiTheme="majorHAnsi" w:cstheme="majorHAnsi"/>
        </w:rPr>
      </w:pPr>
      <w:r w:rsidRPr="006B1B31">
        <w:rPr>
          <w:rFonts w:asciiTheme="majorHAnsi" w:hAnsiTheme="majorHAnsi" w:cstheme="majorHAnsi"/>
        </w:rPr>
        <w:t>člen</w:t>
      </w:r>
    </w:p>
    <w:p w14:paraId="08E13102" w14:textId="77777777" w:rsidR="00BF5B95" w:rsidRPr="006B1B31" w:rsidRDefault="00BF5B95" w:rsidP="006B1B31">
      <w:pPr>
        <w:tabs>
          <w:tab w:val="left" w:pos="0"/>
        </w:tabs>
        <w:jc w:val="both"/>
        <w:rPr>
          <w:rFonts w:asciiTheme="majorHAnsi" w:hAnsiTheme="majorHAnsi" w:cstheme="majorHAnsi"/>
        </w:rPr>
      </w:pPr>
      <w:r w:rsidRPr="006B1B31">
        <w:rPr>
          <w:rFonts w:asciiTheme="majorHAnsi" w:hAnsiTheme="majorHAnsi" w:cstheme="majorHAnsi"/>
        </w:rPr>
        <w:t xml:space="preserve">Izvajalec ima pri zavarovalnici sklenjeno veljavno zavarovanje odgovornosti za škodo v skladu z določili 15. člena ZAID. Projektant mora imeti zavarovano odgovornost za škodo za ves čas izvedbe del po tej pogodbi, za čas izvajanja del po tej pogodbi ter za čas izvajanja del gradnje, vse do pridobitve </w:t>
      </w:r>
      <w:r w:rsidRPr="006B1B31">
        <w:rPr>
          <w:rFonts w:asciiTheme="majorHAnsi" w:hAnsiTheme="majorHAnsi" w:cstheme="majorHAnsi"/>
        </w:rPr>
        <w:lastRenderedPageBreak/>
        <w:t>uporabnega dovoljenja oziroma primopredaje objekta/objektov, ki so predmet projektne dokumentacije po tej pogodbi.</w:t>
      </w:r>
    </w:p>
    <w:p w14:paraId="4221BF57" w14:textId="77777777" w:rsidR="00BF5B95" w:rsidRPr="006B1B31" w:rsidRDefault="00BF5B95" w:rsidP="006B1B31">
      <w:pPr>
        <w:tabs>
          <w:tab w:val="left" w:pos="0"/>
        </w:tabs>
        <w:jc w:val="both"/>
        <w:rPr>
          <w:rFonts w:asciiTheme="majorHAnsi" w:hAnsiTheme="majorHAnsi" w:cstheme="majorHAnsi"/>
        </w:rPr>
      </w:pPr>
    </w:p>
    <w:p w14:paraId="23B64D7D" w14:textId="77777777" w:rsidR="00BF5B95" w:rsidRPr="006B1B31" w:rsidRDefault="00BF5B95" w:rsidP="006B1B31">
      <w:pPr>
        <w:tabs>
          <w:tab w:val="left" w:pos="0"/>
        </w:tabs>
        <w:jc w:val="both"/>
        <w:rPr>
          <w:rFonts w:asciiTheme="majorHAnsi" w:hAnsiTheme="majorHAnsi" w:cstheme="majorHAnsi"/>
        </w:rPr>
      </w:pPr>
      <w:r w:rsidRPr="006B1B31">
        <w:rPr>
          <w:rFonts w:asciiTheme="majorHAnsi" w:hAnsiTheme="majorHAnsi" w:cstheme="majorHAnsi"/>
        </w:rPr>
        <w:t>Fotokopija zavarovalne police je sestavni del te pogodbe. Veljavnost zavarovalne police pa mora izvajalec obnavljati in naročniku predložiti dokazilo o podaljšanju letno oziroma ob vsakem poteku zavarovanja, do pridobitve uporabnega dovoljenja oziroma primopredaje.</w:t>
      </w:r>
    </w:p>
    <w:p w14:paraId="23C788EE" w14:textId="77777777" w:rsidR="00BF5B95" w:rsidRPr="006B1B31" w:rsidRDefault="00BF5B95" w:rsidP="006B1B31">
      <w:pPr>
        <w:tabs>
          <w:tab w:val="left" w:pos="0"/>
        </w:tabs>
        <w:jc w:val="both"/>
        <w:rPr>
          <w:rFonts w:asciiTheme="majorHAnsi" w:hAnsiTheme="majorHAnsi" w:cstheme="majorHAnsi"/>
        </w:rPr>
      </w:pPr>
    </w:p>
    <w:p w14:paraId="38DCE81B" w14:textId="77777777" w:rsidR="00BF5B95" w:rsidRPr="006B1B31" w:rsidRDefault="00BF5B95" w:rsidP="006B1B31">
      <w:pPr>
        <w:tabs>
          <w:tab w:val="left" w:pos="0"/>
        </w:tabs>
        <w:jc w:val="both"/>
        <w:rPr>
          <w:rFonts w:asciiTheme="majorHAnsi" w:hAnsiTheme="majorHAnsi" w:cstheme="majorHAnsi"/>
        </w:rPr>
      </w:pPr>
      <w:r w:rsidRPr="006B1B31">
        <w:rPr>
          <w:rFonts w:asciiTheme="majorHAnsi" w:hAnsiTheme="majorHAnsi" w:cstheme="majorHAnsi"/>
        </w:rPr>
        <w:t xml:space="preserve">Izvajalec bo naročniku brezplačno odpravil vse stvarne napake na izdelani projektni dokumentaciji, ki bodo ugotovljene v postopku pridobivanja gradbenega dovoljenja, v postopku gradnje objekta ter v postopku pridobivanja uporabnega dovoljenja oziroma primopredaje za objekt/objekte, ki so predmet projektne dokumentacije po tej pogodbi. </w:t>
      </w:r>
    </w:p>
    <w:p w14:paraId="0DC11EE4" w14:textId="77777777" w:rsidR="00BF5B95" w:rsidRPr="006B1B31" w:rsidRDefault="00BF5B95" w:rsidP="006B1B31">
      <w:pPr>
        <w:tabs>
          <w:tab w:val="left" w:pos="0"/>
        </w:tabs>
        <w:jc w:val="both"/>
        <w:rPr>
          <w:rFonts w:asciiTheme="majorHAnsi" w:hAnsiTheme="majorHAnsi" w:cstheme="majorHAnsi"/>
        </w:rPr>
      </w:pPr>
    </w:p>
    <w:p w14:paraId="44CAC474" w14:textId="77777777" w:rsidR="00BF5B95" w:rsidRPr="006B1B31" w:rsidRDefault="00BF5B95" w:rsidP="006B1B31">
      <w:pPr>
        <w:tabs>
          <w:tab w:val="left" w:pos="0"/>
        </w:tabs>
        <w:jc w:val="both"/>
        <w:rPr>
          <w:rFonts w:asciiTheme="majorHAnsi" w:hAnsiTheme="majorHAnsi" w:cstheme="majorHAnsi"/>
        </w:rPr>
      </w:pPr>
      <w:r w:rsidRPr="006B1B31">
        <w:rPr>
          <w:rFonts w:asciiTheme="majorHAnsi" w:hAnsiTheme="majorHAnsi" w:cstheme="majorHAnsi"/>
        </w:rPr>
        <w:t>Izvajalec je naročniku dolžan povrniti vso škodo, ki naročniku nastane zaradi napak nekakovostno in pomanjkljivo izdelani projektni dokumentaciji, zlasti zaradi njene neskladnosti in nepravilnosti, v skladu z veljavno zakonodajo, predpisi, standardi in normativi, vse do pridobitve uporabnega dovoljenja oziroma primopredaje za objekt/objekte, ki so predmet projektne dokumentacije po tej pogodbi.</w:t>
      </w:r>
    </w:p>
    <w:p w14:paraId="31DF75C0" w14:textId="77777777" w:rsidR="00BF5B95" w:rsidRPr="006B1B31" w:rsidRDefault="00BF5B95" w:rsidP="006B1B31">
      <w:pPr>
        <w:tabs>
          <w:tab w:val="left" w:pos="0"/>
        </w:tabs>
        <w:jc w:val="both"/>
        <w:rPr>
          <w:rFonts w:asciiTheme="majorHAnsi" w:hAnsiTheme="majorHAnsi" w:cstheme="majorHAnsi"/>
        </w:rPr>
      </w:pPr>
    </w:p>
    <w:p w14:paraId="64B517E5" w14:textId="77777777" w:rsidR="00D80045" w:rsidRPr="006B1B31" w:rsidRDefault="00BF5B95" w:rsidP="006B1B31">
      <w:pPr>
        <w:tabs>
          <w:tab w:val="left" w:pos="0"/>
        </w:tabs>
        <w:jc w:val="both"/>
        <w:rPr>
          <w:rFonts w:asciiTheme="majorHAnsi" w:hAnsiTheme="majorHAnsi" w:cstheme="majorHAnsi"/>
          <w:lang w:eastAsia="en-US"/>
        </w:rPr>
      </w:pPr>
      <w:r w:rsidRPr="006B1B31">
        <w:rPr>
          <w:rFonts w:asciiTheme="majorHAnsi" w:hAnsiTheme="majorHAnsi" w:cstheme="majorHAnsi"/>
        </w:rPr>
        <w:t xml:space="preserve">Izvajalec je naročniku dolžan povrniti vso škodo, ki naročniku nastane zaradi opustitve pojasnilno – sodelovalne dolžnosti v zvezi z izdelano projektno dokumentacijo, in sicer, vse do pridobitve uporabnega dovoljenja oziroma primopredaje za objekt/objekte, ki so predmet projektne dokumentacije po tej pogodbi.  </w:t>
      </w:r>
    </w:p>
    <w:p w14:paraId="1262A188" w14:textId="77777777" w:rsidR="00BF6A2A" w:rsidRPr="006B1B31" w:rsidRDefault="00BF6A2A" w:rsidP="006B1B31">
      <w:pPr>
        <w:tabs>
          <w:tab w:val="left" w:pos="0"/>
        </w:tabs>
        <w:jc w:val="both"/>
        <w:rPr>
          <w:rFonts w:asciiTheme="majorHAnsi" w:hAnsiTheme="majorHAnsi" w:cstheme="majorHAnsi"/>
          <w:color w:val="FF0000"/>
          <w:lang w:eastAsia="en-US"/>
        </w:rPr>
      </w:pPr>
    </w:p>
    <w:p w14:paraId="6CDBA31D" w14:textId="77777777" w:rsidR="00BF6A2A" w:rsidRPr="006B1B31" w:rsidRDefault="00BF5B95" w:rsidP="006B1B31">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Lastninska pravica in avtorske pravice</w:t>
      </w:r>
    </w:p>
    <w:p w14:paraId="410D7F07" w14:textId="77777777" w:rsidR="00D12D6B" w:rsidRPr="006B1B31" w:rsidRDefault="00D12D6B" w:rsidP="006B1B31">
      <w:pPr>
        <w:pStyle w:val="Slog20"/>
        <w:jc w:val="center"/>
        <w:rPr>
          <w:rFonts w:asciiTheme="majorHAnsi" w:hAnsiTheme="majorHAnsi" w:cstheme="majorHAnsi"/>
        </w:rPr>
      </w:pPr>
      <w:r w:rsidRPr="006B1B31">
        <w:rPr>
          <w:rFonts w:asciiTheme="majorHAnsi" w:hAnsiTheme="majorHAnsi" w:cstheme="majorHAnsi"/>
        </w:rPr>
        <w:t>člen</w:t>
      </w:r>
    </w:p>
    <w:p w14:paraId="3DCF142C" w14:textId="77777777" w:rsidR="00BF5B95" w:rsidRPr="006B1B31" w:rsidRDefault="00BF5B95"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Na projektni dokumentaciji in drugi dokumentaciji, ki je predmet te pogodbe, ter na nosilcih, na katerih je fiksirana takšna dokumentacija, pridobi naročnik lastninsko pravico z izročitvijo.</w:t>
      </w:r>
    </w:p>
    <w:p w14:paraId="4C45B3A6" w14:textId="77777777" w:rsidR="00BF5B95" w:rsidRPr="006B1B31" w:rsidRDefault="00BF5B95" w:rsidP="006B1B31">
      <w:pPr>
        <w:tabs>
          <w:tab w:val="left" w:pos="1728"/>
          <w:tab w:val="left" w:pos="7200"/>
        </w:tabs>
        <w:jc w:val="both"/>
        <w:rPr>
          <w:rFonts w:asciiTheme="majorHAnsi" w:eastAsia="Times New Roman" w:hAnsiTheme="majorHAnsi" w:cstheme="majorHAnsi"/>
        </w:rPr>
      </w:pPr>
    </w:p>
    <w:p w14:paraId="2909D514" w14:textId="77777777" w:rsidR="00BF5B95" w:rsidRPr="006B1B31" w:rsidRDefault="00BF5B95"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Izvajalec s trenutkom izročitve projektne dokumentacije na naročnika izključno prenaša materialne avtorske pravice na projektni dokumentaciji, ki je predmet te pogodbe, in zlasti ne pa zgolj:</w:t>
      </w:r>
    </w:p>
    <w:p w14:paraId="794017B6" w14:textId="77777777" w:rsidR="00BF5B95" w:rsidRPr="006B1B31" w:rsidRDefault="00BF5B95" w:rsidP="006B1B31">
      <w:pPr>
        <w:pStyle w:val="Slog64"/>
        <w:rPr>
          <w:rFonts w:cstheme="majorHAnsi"/>
        </w:rPr>
      </w:pPr>
      <w:r w:rsidRPr="006B1B31">
        <w:rPr>
          <w:rFonts w:cstheme="majorHAnsi"/>
        </w:rPr>
        <w:t>pravico do uporabe dela v telesni obliki, zlasti pravico reproduciranja avtorskega dela (23. člena ZASP) - pri čemer avtor soglaša, da ima naročnik pravico, da lahko avtorsko delo uporabi večkrat;</w:t>
      </w:r>
    </w:p>
    <w:p w14:paraId="2ADA8AD8" w14:textId="77777777" w:rsidR="00BF5B95" w:rsidRPr="006B1B31" w:rsidRDefault="00BF5B95" w:rsidP="006B1B31">
      <w:pPr>
        <w:pStyle w:val="Slog64"/>
        <w:rPr>
          <w:rFonts w:cstheme="majorHAnsi"/>
        </w:rPr>
      </w:pPr>
      <w:r w:rsidRPr="006B1B31">
        <w:rPr>
          <w:rFonts w:cstheme="majorHAnsi"/>
        </w:rPr>
        <w:t xml:space="preserve">pravico uporabe primerkov avtorskega dela, zlasti pravico distribuiranja (24. člen ZASP), vključno s pravico do shranitve avtorskega dela v elektronski obliki – pri čemer avtor soglaša, da ima naročnik pravico, da odplačno ali neodplačno, izključno ali </w:t>
      </w:r>
      <w:proofErr w:type="spellStart"/>
      <w:r w:rsidRPr="006B1B31">
        <w:rPr>
          <w:rFonts w:cstheme="majorHAnsi"/>
        </w:rPr>
        <w:t>neizključno</w:t>
      </w:r>
      <w:proofErr w:type="spellEnd"/>
      <w:r w:rsidRPr="006B1B31">
        <w:rPr>
          <w:rFonts w:cstheme="majorHAnsi"/>
        </w:rPr>
        <w:t>, vse avtorske pravice, ki jih pridobi na podlagi predmetnega natečaja, prenesti naprej na tretje osebe (nadaljnji prenos – 78. člena ZASP), ne da bi za to potreboval dodatno oziroma naknadno izrecno soglasje avtorja ali da bi za to moral avtorju plačati dodaten avtorski honorar;</w:t>
      </w:r>
    </w:p>
    <w:p w14:paraId="1D0D3F56" w14:textId="77777777" w:rsidR="00BF5B95" w:rsidRPr="006B1B31" w:rsidRDefault="00BF5B95" w:rsidP="006B1B31">
      <w:pPr>
        <w:pStyle w:val="Slog64"/>
        <w:rPr>
          <w:rFonts w:cstheme="majorHAnsi"/>
        </w:rPr>
      </w:pPr>
      <w:r w:rsidRPr="006B1B31">
        <w:rPr>
          <w:rFonts w:cstheme="majorHAnsi"/>
        </w:rPr>
        <w:t>pravico do uporabe dela v netelesni obliki, zlasti pravico javnega prikazovanja (29. člena ZASP);</w:t>
      </w:r>
    </w:p>
    <w:p w14:paraId="204388EE" w14:textId="77777777" w:rsidR="00BF5B95" w:rsidRPr="006B1B31" w:rsidRDefault="00BF5B95" w:rsidP="006B1B31">
      <w:pPr>
        <w:pStyle w:val="Slog64"/>
        <w:rPr>
          <w:rFonts w:cstheme="majorHAnsi"/>
        </w:rPr>
      </w:pPr>
      <w:r w:rsidRPr="006B1B31">
        <w:rPr>
          <w:rFonts w:cstheme="majorHAnsi"/>
        </w:rPr>
        <w:t>pravico do uporabe dela v spremenjeni obliki, zlasti pravico predelave (33. člen ZASP).</w:t>
      </w:r>
    </w:p>
    <w:p w14:paraId="59E8DF43" w14:textId="77777777" w:rsidR="00BF5B95" w:rsidRPr="006B1B31" w:rsidRDefault="00BF5B95" w:rsidP="006B1B31">
      <w:pPr>
        <w:tabs>
          <w:tab w:val="left" w:pos="1728"/>
          <w:tab w:val="left" w:pos="7200"/>
        </w:tabs>
        <w:jc w:val="both"/>
        <w:rPr>
          <w:rFonts w:asciiTheme="majorHAnsi" w:eastAsia="Times New Roman" w:hAnsiTheme="majorHAnsi" w:cstheme="majorHAnsi"/>
        </w:rPr>
      </w:pPr>
    </w:p>
    <w:p w14:paraId="55C9EE25" w14:textId="77777777" w:rsidR="00BF5B95" w:rsidRPr="006B1B31" w:rsidRDefault="00BF5B95"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Pogodbeni stranki sta soglasni, da se avtorske pravice, ki so predmet prenosa po tej pogodbi na naročnika prenašajo v neomejenem oz. najširšem možnem obsegu za dosego namena naročnika in za celotno obdobje varovanja avtorskih pravic (časovno neomejeno).</w:t>
      </w:r>
    </w:p>
    <w:p w14:paraId="3EC1F55B" w14:textId="77777777" w:rsidR="00BF5B95" w:rsidRPr="006B1B31" w:rsidRDefault="00BF5B95" w:rsidP="006B1B31">
      <w:pPr>
        <w:tabs>
          <w:tab w:val="left" w:pos="1728"/>
          <w:tab w:val="left" w:pos="7200"/>
        </w:tabs>
        <w:jc w:val="both"/>
        <w:rPr>
          <w:rFonts w:asciiTheme="majorHAnsi" w:eastAsia="Times New Roman" w:hAnsiTheme="majorHAnsi" w:cstheme="majorHAnsi"/>
        </w:rPr>
      </w:pPr>
    </w:p>
    <w:p w14:paraId="31EE7DD3" w14:textId="77777777" w:rsidR="00BF5B95" w:rsidRPr="006B1B31" w:rsidRDefault="00BF5B95"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lastRenderedPageBreak/>
        <w:t xml:space="preserve">Pogodbeni stranki sta soglasni, da je prenos vseh materialnih avtorskih pravic na naročnika po tej pogodbi geografsko neomenjen. </w:t>
      </w:r>
    </w:p>
    <w:p w14:paraId="255DD25C" w14:textId="77777777" w:rsidR="00BF5B95" w:rsidRPr="006B1B31" w:rsidRDefault="00BF5B95" w:rsidP="006B1B31">
      <w:pPr>
        <w:tabs>
          <w:tab w:val="left" w:pos="1728"/>
          <w:tab w:val="left" w:pos="7200"/>
        </w:tabs>
        <w:jc w:val="both"/>
        <w:rPr>
          <w:rFonts w:asciiTheme="majorHAnsi" w:eastAsia="Times New Roman" w:hAnsiTheme="majorHAnsi" w:cstheme="majorHAnsi"/>
        </w:rPr>
      </w:pPr>
    </w:p>
    <w:p w14:paraId="1B5BCA92" w14:textId="77777777" w:rsidR="00BF5B95" w:rsidRPr="006B1B31" w:rsidRDefault="00BF5B95"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Pogodbeni stranki sta soglasni, da je prenos materialnih avtorskih pravic na naročnika po tej pogodbi v izključni obliki, pri tem tudi avtor nima pravice izkoriščati prenesenih materialnih avtorskih pravic (pravica reproduciranja).</w:t>
      </w:r>
    </w:p>
    <w:p w14:paraId="2B7710E4" w14:textId="77777777" w:rsidR="00BF5B95" w:rsidRPr="006B1B31" w:rsidRDefault="00BF5B95" w:rsidP="006B1B31">
      <w:pPr>
        <w:tabs>
          <w:tab w:val="left" w:pos="1728"/>
          <w:tab w:val="left" w:pos="7200"/>
        </w:tabs>
        <w:jc w:val="both"/>
        <w:rPr>
          <w:rFonts w:asciiTheme="majorHAnsi" w:eastAsia="Times New Roman" w:hAnsiTheme="majorHAnsi" w:cstheme="majorHAnsi"/>
        </w:rPr>
      </w:pPr>
    </w:p>
    <w:p w14:paraId="11CFCA1B" w14:textId="77777777" w:rsidR="00BF5B95" w:rsidRPr="006B1B31" w:rsidRDefault="00BF5B95"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Izvajalec s podpisom te pogodbe naročniku podaja soglasje (3. odstavek 44. člena ZASP), da avtorsko delo – arhitekturni objekt prosto predela oziroma spremeni, v kolikor je to v skladu z interesi, koristmi in potrebami naročnika (pravica predelave). Izvajalec se izrecno odpoveduje vsem zahtevkom v zvezi s spremembo avtorskega dela, ki bi jih storil naročnik kot lastnik avtorskih pravic, ki se nanj prenašajo s to pogodbo.</w:t>
      </w:r>
    </w:p>
    <w:p w14:paraId="6B892807" w14:textId="77777777" w:rsidR="00BF5B95" w:rsidRPr="006B1B31" w:rsidRDefault="00BF5B95" w:rsidP="006B1B31">
      <w:pPr>
        <w:tabs>
          <w:tab w:val="left" w:pos="1728"/>
          <w:tab w:val="left" w:pos="7200"/>
        </w:tabs>
        <w:jc w:val="both"/>
        <w:rPr>
          <w:rFonts w:asciiTheme="majorHAnsi" w:eastAsia="Times New Roman" w:hAnsiTheme="majorHAnsi" w:cstheme="majorHAnsi"/>
        </w:rPr>
      </w:pPr>
    </w:p>
    <w:p w14:paraId="07D1738E" w14:textId="77777777" w:rsidR="00BF5B95" w:rsidRPr="006B1B31" w:rsidRDefault="00BF5B95"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Izvajalec se z izplačanim dokončnim plačilom, prejetim po tej pogodbi, za odkup projektne dokumentacije in prenesenih materialnih avtorskih pravic, v celoti in trajno odreka kakršnimkoli kasnejšim zahtevkom za plačilo za uporabo avtorskih pravic</w:t>
      </w:r>
    </w:p>
    <w:p w14:paraId="094ACE5B" w14:textId="77777777" w:rsidR="00BF5B95" w:rsidRPr="006B1B31" w:rsidRDefault="00BF5B95" w:rsidP="006B1B31">
      <w:pPr>
        <w:tabs>
          <w:tab w:val="left" w:pos="1728"/>
          <w:tab w:val="left" w:pos="7200"/>
        </w:tabs>
        <w:jc w:val="both"/>
        <w:rPr>
          <w:rFonts w:asciiTheme="majorHAnsi" w:eastAsia="Times New Roman" w:hAnsiTheme="majorHAnsi" w:cstheme="majorHAnsi"/>
        </w:rPr>
      </w:pPr>
    </w:p>
    <w:p w14:paraId="15DB1C47" w14:textId="77777777" w:rsidR="00BF5B95" w:rsidRPr="006B1B31" w:rsidRDefault="00BF5B95"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Izvajalec mora urediti vsa pravna razmerja z lastniki avtorskih del, kij ih bo uporabil za podlago pri izdelavi in so predmet ponudbe za izdelavo projektne dokumentacije. Izvajalec  je dolžan pogodbi predložiti pisno izjavo in druga dokazila o ureditvi avtorskih pravic, v kolikor pripada avtorska pravica na avtorskem delu, ki je zajeto v projektni dokumentaciji, ki je predmet te pogodbe. Na podlagi predložene pisne izjave in drugih dokazil naročnik nima nobenih pravnih in materialnih obveznosti do avtorja dela oziroma do imetnika pravic iz avtorskega dela.</w:t>
      </w:r>
    </w:p>
    <w:p w14:paraId="11D89182" w14:textId="77777777" w:rsidR="00BF5B95" w:rsidRPr="006B1B31" w:rsidRDefault="00BF5B95" w:rsidP="006B1B31">
      <w:pPr>
        <w:tabs>
          <w:tab w:val="left" w:pos="1728"/>
          <w:tab w:val="left" w:pos="7200"/>
        </w:tabs>
        <w:jc w:val="both"/>
        <w:rPr>
          <w:rFonts w:asciiTheme="majorHAnsi" w:eastAsia="Times New Roman" w:hAnsiTheme="majorHAnsi" w:cstheme="majorHAnsi"/>
        </w:rPr>
      </w:pPr>
    </w:p>
    <w:p w14:paraId="3C52E72B" w14:textId="77777777" w:rsidR="00BF5B95" w:rsidRPr="006B1B31" w:rsidRDefault="00BF5B95"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Če tretje osebe s pravicami na avtorskih delih oziroma avtorji avtorskih del, ki so sestavni deli projektne dokumentacije, ki se jo izvajalec s to pogodbo zavezuje izdelati za naročnika, zoper naročnika vložijo zahtevke avtorskopravne, odškodninske ali druge narave, je izvajalec dolžan sodelovati pri reševanju teh zahtevkov in vstopiti v morebitne sodne postopke. Če je naročnik iz naslova zahtevkov zaradi kršitve avtorske ali drugih pravic tretjih oseb utrpel škodo, mu jo je izvajalec dolžan vrniti na prvi poziv, ne glede na njegovo krivdo.</w:t>
      </w:r>
    </w:p>
    <w:p w14:paraId="537B2646" w14:textId="77777777" w:rsidR="00BF5B95" w:rsidRPr="006B1B31" w:rsidRDefault="00BF5B95" w:rsidP="006B1B31">
      <w:pPr>
        <w:tabs>
          <w:tab w:val="left" w:pos="1728"/>
          <w:tab w:val="left" w:pos="7200"/>
        </w:tabs>
        <w:jc w:val="both"/>
        <w:rPr>
          <w:rFonts w:asciiTheme="majorHAnsi" w:eastAsia="Times New Roman" w:hAnsiTheme="majorHAnsi" w:cstheme="majorHAnsi"/>
        </w:rPr>
      </w:pPr>
    </w:p>
    <w:p w14:paraId="36783A79" w14:textId="77777777" w:rsidR="00CE5463" w:rsidRPr="006B1B31" w:rsidRDefault="00BF5B95"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Izvajalec storitve projektiranja se odpoveduje prednostni pravici pri kasnejših spremembah projektne dokumentacije izdelane po pogodbi z naročnikom. </w:t>
      </w:r>
    </w:p>
    <w:p w14:paraId="3D681524" w14:textId="77777777" w:rsidR="00CE5463" w:rsidRPr="006B1B31" w:rsidRDefault="00CE5463" w:rsidP="006B1B31">
      <w:pPr>
        <w:tabs>
          <w:tab w:val="left" w:pos="1728"/>
          <w:tab w:val="left" w:pos="7200"/>
        </w:tabs>
        <w:jc w:val="both"/>
        <w:rPr>
          <w:rFonts w:asciiTheme="majorHAnsi" w:eastAsia="Times New Roman" w:hAnsiTheme="majorHAnsi" w:cstheme="majorHAnsi"/>
          <w:b/>
        </w:rPr>
      </w:pPr>
    </w:p>
    <w:p w14:paraId="5CFFD01B" w14:textId="77777777" w:rsidR="00BF6A2A" w:rsidRPr="006B1B31" w:rsidRDefault="00BF6A2A" w:rsidP="006B1B31">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Izvajanje naročila s podizvajalci</w:t>
      </w:r>
    </w:p>
    <w:p w14:paraId="5CDF8754" w14:textId="77777777" w:rsidR="00230A7D" w:rsidRPr="006B1B31" w:rsidRDefault="00230A7D" w:rsidP="006B1B31">
      <w:pPr>
        <w:tabs>
          <w:tab w:val="left" w:pos="1728"/>
          <w:tab w:val="left" w:pos="7200"/>
        </w:tabs>
        <w:jc w:val="both"/>
        <w:rPr>
          <w:rFonts w:asciiTheme="majorHAnsi" w:eastAsia="Times New Roman" w:hAnsiTheme="majorHAnsi" w:cstheme="majorHAnsi"/>
          <w:i/>
        </w:rPr>
      </w:pPr>
      <w:r w:rsidRPr="006B1B31">
        <w:rPr>
          <w:rFonts w:asciiTheme="majorHAnsi" w:eastAsia="Times New Roman" w:hAnsiTheme="majorHAnsi" w:cstheme="majorHAnsi"/>
          <w:i/>
        </w:rPr>
        <w:t>(člen se vključi v pogodbo, če ponudnik pri izvajanju naročila nastopa s podizvajalci)</w:t>
      </w:r>
    </w:p>
    <w:p w14:paraId="06579476" w14:textId="77777777" w:rsidR="00D12D6B" w:rsidRPr="006B1B31" w:rsidRDefault="00D12D6B" w:rsidP="006B1B31">
      <w:pPr>
        <w:pStyle w:val="Slog20"/>
        <w:jc w:val="center"/>
        <w:rPr>
          <w:rFonts w:asciiTheme="majorHAnsi" w:hAnsiTheme="majorHAnsi" w:cstheme="majorHAnsi"/>
        </w:rPr>
      </w:pPr>
      <w:r w:rsidRPr="006B1B31">
        <w:rPr>
          <w:rFonts w:asciiTheme="majorHAnsi" w:hAnsiTheme="majorHAnsi" w:cstheme="majorHAnsi"/>
        </w:rPr>
        <w:t>člen</w:t>
      </w:r>
    </w:p>
    <w:p w14:paraId="68E71867"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04A027B3" w14:textId="77777777" w:rsidR="00BF6A2A" w:rsidRPr="006B1B31" w:rsidRDefault="00BF6A2A" w:rsidP="006B1B31">
      <w:pPr>
        <w:tabs>
          <w:tab w:val="left" w:pos="1728"/>
          <w:tab w:val="left" w:pos="7200"/>
        </w:tabs>
        <w:jc w:val="both"/>
        <w:rPr>
          <w:rFonts w:asciiTheme="majorHAnsi" w:eastAsia="Times New Roman" w:hAnsiTheme="majorHAnsi" w:cstheme="majorHAnsi"/>
        </w:rPr>
      </w:pPr>
    </w:p>
    <w:p w14:paraId="0F1FB04F"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Izvajalec pooblašča naročnika, da na podlagi potrjenega računa oziroma situacije neposredno plačuje podizvajalcem, ki so naročniku predložili zahtevo za neposredno plačilo v skladu z določili 94. člena ZJN-3.</w:t>
      </w:r>
    </w:p>
    <w:p w14:paraId="4DBB759B" w14:textId="77777777" w:rsidR="00BF6A2A" w:rsidRPr="006B1B31" w:rsidRDefault="00BF6A2A" w:rsidP="006B1B31">
      <w:pPr>
        <w:tabs>
          <w:tab w:val="left" w:pos="1728"/>
          <w:tab w:val="left" w:pos="7200"/>
        </w:tabs>
        <w:jc w:val="both"/>
        <w:rPr>
          <w:rFonts w:asciiTheme="majorHAnsi" w:eastAsia="Times New Roman" w:hAnsiTheme="majorHAnsi" w:cstheme="majorHAnsi"/>
        </w:rPr>
      </w:pPr>
    </w:p>
    <w:p w14:paraId="2B9B89E9"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90677E1" w14:textId="77777777" w:rsidR="00BF6A2A" w:rsidRPr="006B1B31" w:rsidRDefault="00BF6A2A" w:rsidP="006B1B31">
      <w:pPr>
        <w:tabs>
          <w:tab w:val="left" w:pos="1728"/>
          <w:tab w:val="left" w:pos="7200"/>
        </w:tabs>
        <w:jc w:val="both"/>
        <w:rPr>
          <w:rFonts w:asciiTheme="majorHAnsi" w:eastAsia="Times New Roman" w:hAnsiTheme="majorHAnsi" w:cstheme="majorHAnsi"/>
        </w:rPr>
      </w:pPr>
    </w:p>
    <w:p w14:paraId="5831AA1C"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6B1B31" w14:paraId="14E84EA9" w14:textId="77777777" w:rsidTr="007A61B1">
        <w:tc>
          <w:tcPr>
            <w:tcW w:w="3016" w:type="dxa"/>
            <w:shd w:val="clear" w:color="auto" w:fill="auto"/>
          </w:tcPr>
          <w:p w14:paraId="0457D6EE"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Podizvajalci:</w:t>
            </w:r>
          </w:p>
          <w:p w14:paraId="38DD2B5F"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(naziv, polni naslov, matična</w:t>
            </w:r>
          </w:p>
          <w:p w14:paraId="17D5BD39"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številka, davčna številka in</w:t>
            </w:r>
          </w:p>
          <w:p w14:paraId="7DC8E1C9"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transakcijski račun)</w:t>
            </w:r>
          </w:p>
        </w:tc>
        <w:tc>
          <w:tcPr>
            <w:tcW w:w="2999" w:type="dxa"/>
            <w:shd w:val="clear" w:color="auto" w:fill="auto"/>
          </w:tcPr>
          <w:p w14:paraId="1E8AD10F"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Obseg in vrsta del:</w:t>
            </w:r>
          </w:p>
        </w:tc>
        <w:tc>
          <w:tcPr>
            <w:tcW w:w="3007" w:type="dxa"/>
            <w:shd w:val="clear" w:color="auto" w:fill="auto"/>
          </w:tcPr>
          <w:p w14:paraId="4E82FBCC"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Predmet, količina,</w:t>
            </w:r>
          </w:p>
          <w:p w14:paraId="1202A8AA"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vrednost, kraj in rok</w:t>
            </w:r>
          </w:p>
          <w:p w14:paraId="0B0D3649"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izvedbe teh del:</w:t>
            </w:r>
          </w:p>
        </w:tc>
      </w:tr>
      <w:tr w:rsidR="00BF6A2A" w:rsidRPr="006B1B31" w14:paraId="2EAC7D45" w14:textId="77777777" w:rsidTr="006F7E61">
        <w:trPr>
          <w:trHeight w:val="340"/>
        </w:trPr>
        <w:tc>
          <w:tcPr>
            <w:tcW w:w="3016" w:type="dxa"/>
            <w:shd w:val="clear" w:color="auto" w:fill="auto"/>
          </w:tcPr>
          <w:p w14:paraId="2F1E6F74" w14:textId="77777777" w:rsidR="00BF6A2A" w:rsidRPr="006B1B31" w:rsidRDefault="00BF6A2A" w:rsidP="006B1B31">
            <w:pPr>
              <w:tabs>
                <w:tab w:val="left" w:pos="1728"/>
                <w:tab w:val="left" w:pos="7200"/>
              </w:tabs>
              <w:jc w:val="both"/>
              <w:rPr>
                <w:rFonts w:asciiTheme="majorHAnsi" w:eastAsia="Times New Roman" w:hAnsiTheme="majorHAnsi" w:cstheme="majorHAnsi"/>
              </w:rPr>
            </w:pPr>
          </w:p>
          <w:p w14:paraId="3DA6889C" w14:textId="77777777" w:rsidR="00BF6A2A" w:rsidRPr="006B1B31" w:rsidRDefault="00BF6A2A" w:rsidP="006B1B31">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38D3AFD9" w14:textId="77777777" w:rsidR="00BF6A2A" w:rsidRPr="006B1B31" w:rsidRDefault="00BF6A2A" w:rsidP="006B1B31">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2C0DF63E" w14:textId="77777777" w:rsidR="00BF6A2A" w:rsidRPr="006B1B31" w:rsidRDefault="00BF6A2A" w:rsidP="006B1B31">
            <w:pPr>
              <w:tabs>
                <w:tab w:val="left" w:pos="1728"/>
                <w:tab w:val="left" w:pos="7200"/>
              </w:tabs>
              <w:jc w:val="both"/>
              <w:rPr>
                <w:rFonts w:asciiTheme="majorHAnsi" w:eastAsia="Times New Roman" w:hAnsiTheme="majorHAnsi" w:cstheme="majorHAnsi"/>
              </w:rPr>
            </w:pPr>
          </w:p>
        </w:tc>
      </w:tr>
      <w:tr w:rsidR="00BF6A2A" w:rsidRPr="006B1B31" w14:paraId="3FD92B8A" w14:textId="77777777" w:rsidTr="007A61B1">
        <w:tc>
          <w:tcPr>
            <w:tcW w:w="3016" w:type="dxa"/>
            <w:shd w:val="clear" w:color="auto" w:fill="auto"/>
          </w:tcPr>
          <w:p w14:paraId="2A4E8441" w14:textId="77777777" w:rsidR="00BF6A2A" w:rsidRPr="006B1B31" w:rsidRDefault="00BF6A2A" w:rsidP="006B1B31">
            <w:pPr>
              <w:tabs>
                <w:tab w:val="left" w:pos="1728"/>
                <w:tab w:val="left" w:pos="7200"/>
              </w:tabs>
              <w:jc w:val="both"/>
              <w:rPr>
                <w:rFonts w:asciiTheme="majorHAnsi" w:eastAsia="Times New Roman" w:hAnsiTheme="majorHAnsi" w:cstheme="majorHAnsi"/>
              </w:rPr>
            </w:pPr>
          </w:p>
          <w:p w14:paraId="21347055" w14:textId="77777777" w:rsidR="00BF6A2A" w:rsidRPr="006B1B31" w:rsidRDefault="00BF6A2A" w:rsidP="006B1B31">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73C621A0" w14:textId="77777777" w:rsidR="00BF6A2A" w:rsidRPr="006B1B31" w:rsidRDefault="00BF6A2A" w:rsidP="006B1B31">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1304F289" w14:textId="77777777" w:rsidR="00BF6A2A" w:rsidRPr="006B1B31" w:rsidRDefault="00BF6A2A" w:rsidP="006B1B31">
            <w:pPr>
              <w:tabs>
                <w:tab w:val="left" w:pos="1728"/>
                <w:tab w:val="left" w:pos="7200"/>
              </w:tabs>
              <w:jc w:val="both"/>
              <w:rPr>
                <w:rFonts w:asciiTheme="majorHAnsi" w:eastAsia="Times New Roman" w:hAnsiTheme="majorHAnsi" w:cstheme="majorHAnsi"/>
              </w:rPr>
            </w:pPr>
          </w:p>
        </w:tc>
      </w:tr>
      <w:tr w:rsidR="00BF6A2A" w:rsidRPr="006B1B31" w14:paraId="021DA88D" w14:textId="77777777" w:rsidTr="007A61B1">
        <w:tc>
          <w:tcPr>
            <w:tcW w:w="3016" w:type="dxa"/>
            <w:shd w:val="clear" w:color="auto" w:fill="auto"/>
          </w:tcPr>
          <w:p w14:paraId="096828B3" w14:textId="77777777" w:rsidR="00BF6A2A" w:rsidRPr="006B1B31" w:rsidRDefault="00BF6A2A" w:rsidP="006B1B31">
            <w:pPr>
              <w:tabs>
                <w:tab w:val="left" w:pos="1728"/>
                <w:tab w:val="left" w:pos="7200"/>
              </w:tabs>
              <w:jc w:val="both"/>
              <w:rPr>
                <w:rFonts w:asciiTheme="majorHAnsi" w:eastAsia="Times New Roman" w:hAnsiTheme="majorHAnsi" w:cstheme="majorHAnsi"/>
              </w:rPr>
            </w:pPr>
          </w:p>
          <w:p w14:paraId="7BEE0D27" w14:textId="77777777" w:rsidR="00BF6A2A" w:rsidRPr="006B1B31" w:rsidRDefault="00BF6A2A" w:rsidP="006B1B31">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767B7EDC" w14:textId="77777777" w:rsidR="00BF6A2A" w:rsidRPr="006B1B31" w:rsidRDefault="00BF6A2A" w:rsidP="006B1B31">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7ABEBB20" w14:textId="77777777" w:rsidR="00BF6A2A" w:rsidRPr="006B1B31" w:rsidRDefault="00BF6A2A" w:rsidP="006B1B31">
            <w:pPr>
              <w:tabs>
                <w:tab w:val="left" w:pos="1728"/>
                <w:tab w:val="left" w:pos="7200"/>
              </w:tabs>
              <w:jc w:val="both"/>
              <w:rPr>
                <w:rFonts w:asciiTheme="majorHAnsi" w:eastAsia="Times New Roman" w:hAnsiTheme="majorHAnsi" w:cstheme="majorHAnsi"/>
              </w:rPr>
            </w:pPr>
          </w:p>
        </w:tc>
      </w:tr>
    </w:tbl>
    <w:p w14:paraId="46D7C851"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 </w:t>
      </w:r>
    </w:p>
    <w:p w14:paraId="5F2CB3E0" w14:textId="77777777" w:rsidR="00BF6A2A" w:rsidRPr="006B1B31" w:rsidRDefault="00BF6A2A" w:rsidP="006B1B31">
      <w:pPr>
        <w:jc w:val="both"/>
        <w:rPr>
          <w:rFonts w:asciiTheme="majorHAnsi" w:eastAsia="Times New Roman" w:hAnsiTheme="majorHAnsi" w:cstheme="majorHAnsi"/>
        </w:rPr>
      </w:pPr>
      <w:r w:rsidRPr="006B1B31">
        <w:rPr>
          <w:rFonts w:asciiTheme="majorHAnsi" w:eastAsia="Times New Roman" w:hAnsiTheme="majorHAnsi" w:cstheme="majorHAnsi"/>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50FD9129" w14:textId="77777777" w:rsidR="000A07FF" w:rsidRPr="006B1B31" w:rsidRDefault="000A07FF" w:rsidP="006B1B31">
      <w:pPr>
        <w:jc w:val="both"/>
        <w:rPr>
          <w:rFonts w:asciiTheme="majorHAnsi" w:eastAsia="Times New Roman" w:hAnsiTheme="majorHAnsi" w:cstheme="majorHAnsi"/>
        </w:rPr>
      </w:pPr>
    </w:p>
    <w:p w14:paraId="2AB6A43E" w14:textId="77777777" w:rsidR="00BF6A2A" w:rsidRPr="006B1B31" w:rsidRDefault="007A021A" w:rsidP="006B1B31">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Zavarovanje za dobro izvedbo</w:t>
      </w:r>
    </w:p>
    <w:p w14:paraId="3BC7A9E7" w14:textId="77777777" w:rsidR="00D12D6B" w:rsidRPr="006B1B31" w:rsidRDefault="00D12D6B" w:rsidP="006B1B31">
      <w:pPr>
        <w:pStyle w:val="Slog20"/>
        <w:jc w:val="center"/>
        <w:rPr>
          <w:rFonts w:asciiTheme="majorHAnsi" w:hAnsiTheme="majorHAnsi" w:cstheme="majorHAnsi"/>
        </w:rPr>
      </w:pPr>
      <w:r w:rsidRPr="006B1B31">
        <w:rPr>
          <w:rFonts w:asciiTheme="majorHAnsi" w:hAnsiTheme="majorHAnsi" w:cstheme="majorHAnsi"/>
        </w:rPr>
        <w:t>člen</w:t>
      </w:r>
    </w:p>
    <w:p w14:paraId="75CDD26A" w14:textId="77777777" w:rsidR="00B47F8A" w:rsidRPr="006B1B31" w:rsidRDefault="00B47F8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Izvajalec mora najkasneje v 15 dneh od podpisa pogodbe s strani obeh pogodbenih strank, kot pogoj za veljavnost pogodbe, naročniku izročiti zavarovanje za dobro izvedbo pogodbenih obveznosti v obliki bančne garancije ali kavcijskega zavarovanja v višini 10% pogodbene vrednosti z DDV, v obliki kot je določeno v dokumentaciji v zvezi z oddajo javnega naročila in </w:t>
      </w:r>
      <w:r w:rsidRPr="006B1B31">
        <w:rPr>
          <w:rFonts w:asciiTheme="majorHAnsi" w:eastAsia="Times New Roman" w:hAnsiTheme="majorHAnsi" w:cstheme="majorHAnsi"/>
          <w:b/>
          <w:bCs/>
        </w:rPr>
        <w:t>z veljavnostjo do izvedene primopredaje celotne projektne dokumentacije, predvidoma do vključno ______________________, plus 60 dni</w:t>
      </w:r>
      <w:r w:rsidRPr="006B1B31">
        <w:rPr>
          <w:rFonts w:asciiTheme="majorHAnsi" w:eastAsia="Times New Roman" w:hAnsiTheme="majorHAnsi" w:cstheme="majorHAnsi"/>
        </w:rPr>
        <w:t xml:space="preserve">. </w:t>
      </w:r>
    </w:p>
    <w:p w14:paraId="740E21FE" w14:textId="77777777" w:rsidR="00B47F8A" w:rsidRPr="006B1B31" w:rsidRDefault="00B47F8A" w:rsidP="006B1B31">
      <w:pPr>
        <w:tabs>
          <w:tab w:val="left" w:pos="1728"/>
          <w:tab w:val="left" w:pos="7200"/>
        </w:tabs>
        <w:jc w:val="both"/>
        <w:rPr>
          <w:rFonts w:asciiTheme="majorHAnsi" w:eastAsia="Times New Roman" w:hAnsiTheme="majorHAnsi" w:cstheme="majorHAnsi"/>
        </w:rPr>
      </w:pPr>
    </w:p>
    <w:p w14:paraId="5D3B0648" w14:textId="77777777" w:rsidR="00B47F8A" w:rsidRPr="006B1B31" w:rsidRDefault="00B47F8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S tem finančnim zavarovanjem se zavaruje kvalitetna izvedba pogodbenih del, pravočasna izvedba del v smislu določil dokumentacije v zvezi z oddajo javnega naročila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3C6CDF7C" w14:textId="77777777" w:rsidR="00B47F8A" w:rsidRPr="006B1B31" w:rsidRDefault="00B47F8A" w:rsidP="006B1B31">
      <w:pPr>
        <w:tabs>
          <w:tab w:val="left" w:pos="1728"/>
          <w:tab w:val="left" w:pos="7200"/>
        </w:tabs>
        <w:jc w:val="both"/>
        <w:rPr>
          <w:rFonts w:asciiTheme="majorHAnsi" w:eastAsia="Times New Roman" w:hAnsiTheme="majorHAnsi" w:cstheme="majorHAnsi"/>
        </w:rPr>
      </w:pPr>
    </w:p>
    <w:p w14:paraId="37C65E08" w14:textId="77777777" w:rsidR="00B47F8A" w:rsidRPr="006B1B31" w:rsidRDefault="00B47F8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Pogodba se sklepa pod </w:t>
      </w:r>
      <w:proofErr w:type="spellStart"/>
      <w:r w:rsidRPr="006B1B31">
        <w:rPr>
          <w:rFonts w:asciiTheme="majorHAnsi" w:eastAsia="Times New Roman" w:hAnsiTheme="majorHAnsi" w:cstheme="majorHAnsi"/>
        </w:rPr>
        <w:t>odložnim</w:t>
      </w:r>
      <w:proofErr w:type="spellEnd"/>
      <w:r w:rsidRPr="006B1B31">
        <w:rPr>
          <w:rFonts w:asciiTheme="majorHAnsi" w:eastAsia="Times New Roman" w:hAnsiTheme="majorHAnsi" w:cstheme="majorHAnsi"/>
        </w:rPr>
        <w:t xml:space="preserve"> pogojem in postane veljavna šele s predložitvijo finančnega zavarovanja za dobro izvedbo posla.</w:t>
      </w:r>
    </w:p>
    <w:p w14:paraId="50122568" w14:textId="77777777" w:rsidR="00B47F8A" w:rsidRPr="006B1B31" w:rsidRDefault="00B47F8A" w:rsidP="006B1B31">
      <w:pPr>
        <w:tabs>
          <w:tab w:val="left" w:pos="1728"/>
          <w:tab w:val="left" w:pos="7200"/>
        </w:tabs>
        <w:jc w:val="both"/>
        <w:rPr>
          <w:rFonts w:asciiTheme="majorHAnsi" w:eastAsia="Times New Roman" w:hAnsiTheme="majorHAnsi" w:cstheme="majorHAnsi"/>
        </w:rPr>
      </w:pPr>
    </w:p>
    <w:p w14:paraId="6331F214" w14:textId="77777777" w:rsidR="00B47F8A" w:rsidRPr="006B1B31" w:rsidRDefault="00B47F8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Finančno zavarovanje se, v primeru, da ni bilo uporabljeno, vrne izvajalcu po njegovi predložitvi finančnega zavarovanja za odpravo napak.</w:t>
      </w:r>
    </w:p>
    <w:p w14:paraId="0E20C74E" w14:textId="77777777" w:rsidR="00B47F8A" w:rsidRPr="006B1B31" w:rsidRDefault="00B47F8A" w:rsidP="006B1B31">
      <w:pPr>
        <w:tabs>
          <w:tab w:val="left" w:pos="1728"/>
          <w:tab w:val="left" w:pos="7200"/>
        </w:tabs>
        <w:jc w:val="both"/>
        <w:rPr>
          <w:rFonts w:asciiTheme="majorHAnsi" w:eastAsia="Times New Roman" w:hAnsiTheme="majorHAnsi" w:cstheme="majorHAnsi"/>
        </w:rPr>
      </w:pPr>
    </w:p>
    <w:p w14:paraId="1A8AAD3E" w14:textId="77777777" w:rsidR="00E675CE" w:rsidRPr="006B1B31" w:rsidRDefault="00B47F8A" w:rsidP="006B1B31">
      <w:pPr>
        <w:tabs>
          <w:tab w:val="left" w:pos="1728"/>
          <w:tab w:val="left" w:pos="7200"/>
        </w:tabs>
        <w:jc w:val="both"/>
        <w:rPr>
          <w:rFonts w:asciiTheme="majorHAnsi" w:eastAsia="Times New Roman" w:hAnsiTheme="majorHAnsi" w:cstheme="majorHAnsi"/>
          <w:i/>
        </w:rPr>
      </w:pPr>
      <w:r w:rsidRPr="006B1B31">
        <w:rPr>
          <w:rFonts w:asciiTheme="majorHAnsi" w:eastAsia="Times New Roman" w:hAnsiTheme="majorHAnsi" w:cstheme="majorHAnsi"/>
        </w:rPr>
        <w:lastRenderedPageBreak/>
        <w:t xml:space="preserve">Če naročnik iz kateregakoli razloga ne razpolaga z veljavnim finančnim zavarovanjem, ima iz tega naslova pravico zadržati izplačilo zneska do višine 10% pogodbene vrednosti z DDV v trenutku nastanka takšnih okoliščin, in sicer vse do predložitve zahtevanega zavarovanja za dobro izvedb oziroma za odpravo napak. </w:t>
      </w:r>
    </w:p>
    <w:p w14:paraId="5524D5F3" w14:textId="77777777" w:rsidR="00E675CE" w:rsidRPr="006B1B31" w:rsidRDefault="00E675CE" w:rsidP="006B1B31">
      <w:pPr>
        <w:tabs>
          <w:tab w:val="left" w:pos="1728"/>
          <w:tab w:val="left" w:pos="7200"/>
        </w:tabs>
        <w:jc w:val="both"/>
        <w:rPr>
          <w:rFonts w:asciiTheme="majorHAnsi" w:eastAsia="Times New Roman" w:hAnsiTheme="majorHAnsi" w:cstheme="majorHAnsi"/>
          <w:b/>
        </w:rPr>
      </w:pPr>
    </w:p>
    <w:p w14:paraId="0130AE7D" w14:textId="77777777" w:rsidR="00BF6A2A" w:rsidRPr="006B1B31" w:rsidRDefault="00BF6A2A" w:rsidP="006B1B31">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Razdrtje oziroma odstop od pogodbe in prepoved cesije</w:t>
      </w:r>
    </w:p>
    <w:p w14:paraId="43A29168" w14:textId="77777777" w:rsidR="00D12D6B" w:rsidRPr="006B1B31" w:rsidRDefault="00D12D6B" w:rsidP="006B1B31">
      <w:pPr>
        <w:pStyle w:val="Slog20"/>
        <w:jc w:val="center"/>
        <w:rPr>
          <w:rFonts w:asciiTheme="majorHAnsi" w:hAnsiTheme="majorHAnsi" w:cstheme="majorHAnsi"/>
        </w:rPr>
      </w:pPr>
      <w:r w:rsidRPr="006B1B31">
        <w:rPr>
          <w:rFonts w:asciiTheme="majorHAnsi" w:hAnsiTheme="majorHAnsi" w:cstheme="majorHAnsi"/>
        </w:rPr>
        <w:t>člen</w:t>
      </w:r>
    </w:p>
    <w:p w14:paraId="4EB10BC3" w14:textId="77777777" w:rsidR="009137E6" w:rsidRPr="006B1B31" w:rsidRDefault="009137E6"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Pogodbo lahko pisno odpove vsaka pogodbena stranka; odpovedni rok znaša en mesec. Če  zamuda  izvajalca  preseže  en  mesec,  lahko  naročnik  od  nje  odstopi,  ne  da  poda  izvajalcu  dodaten  rok za izpolnitev.</w:t>
      </w:r>
    </w:p>
    <w:p w14:paraId="791D19FE" w14:textId="77777777" w:rsidR="009137E6" w:rsidRPr="006B1B31" w:rsidRDefault="009137E6" w:rsidP="006B1B31">
      <w:pPr>
        <w:tabs>
          <w:tab w:val="left" w:pos="1728"/>
          <w:tab w:val="left" w:pos="7200"/>
        </w:tabs>
        <w:jc w:val="both"/>
        <w:rPr>
          <w:rFonts w:asciiTheme="majorHAnsi" w:eastAsia="Times New Roman" w:hAnsiTheme="majorHAnsi" w:cstheme="majorHAnsi"/>
        </w:rPr>
      </w:pPr>
    </w:p>
    <w:p w14:paraId="6C7B2386" w14:textId="77777777" w:rsidR="009137E6" w:rsidRPr="006B1B31" w:rsidRDefault="009137E6"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4B0ECE6E" w14:textId="77777777" w:rsidR="009137E6" w:rsidRPr="006B1B31" w:rsidRDefault="009137E6" w:rsidP="006B1B31">
      <w:pPr>
        <w:tabs>
          <w:tab w:val="left" w:pos="1728"/>
          <w:tab w:val="left" w:pos="7200"/>
        </w:tabs>
        <w:jc w:val="both"/>
        <w:rPr>
          <w:rFonts w:asciiTheme="majorHAnsi" w:eastAsia="Times New Roman" w:hAnsiTheme="majorHAnsi" w:cstheme="majorHAnsi"/>
        </w:rPr>
      </w:pPr>
    </w:p>
    <w:p w14:paraId="12122A74" w14:textId="77777777" w:rsidR="009137E6" w:rsidRPr="006B1B31" w:rsidRDefault="009137E6"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Naročnik lahko odstopi od te pogodbe brez odpovednega roka če: </w:t>
      </w:r>
    </w:p>
    <w:p w14:paraId="5DF36B79" w14:textId="77777777" w:rsidR="009137E6" w:rsidRPr="006B1B31" w:rsidRDefault="009137E6" w:rsidP="006B1B31">
      <w:pPr>
        <w:pStyle w:val="Slog65"/>
        <w:ind w:left="426"/>
        <w:rPr>
          <w:rFonts w:cstheme="majorHAnsi"/>
        </w:rPr>
      </w:pPr>
      <w:r w:rsidRPr="006B1B31">
        <w:rPr>
          <w:rFonts w:cstheme="majorHAnsi"/>
        </w:rPr>
        <w:t xml:space="preserve">izvajalec zamuja z aktivnostmi in je očitno, da zaradi te zamude ni sposoben pravočasno izvesti storitev; </w:t>
      </w:r>
    </w:p>
    <w:p w14:paraId="5E6ED7CC" w14:textId="77777777" w:rsidR="009137E6" w:rsidRPr="006B1B31" w:rsidRDefault="009137E6" w:rsidP="006B1B31">
      <w:pPr>
        <w:pStyle w:val="Slog65"/>
        <w:ind w:left="426"/>
        <w:rPr>
          <w:rFonts w:cstheme="majorHAnsi"/>
        </w:rPr>
      </w:pPr>
      <w:r w:rsidRPr="006B1B31">
        <w:rPr>
          <w:rFonts w:cstheme="majorHAnsi"/>
        </w:rPr>
        <w:t>če so storitve v bistvenem izvedene v nasprotju z zahtevami naročnika,</w:t>
      </w:r>
    </w:p>
    <w:p w14:paraId="5D599AF4" w14:textId="77777777" w:rsidR="009137E6" w:rsidRPr="006B1B31" w:rsidRDefault="009137E6" w:rsidP="006B1B31">
      <w:pPr>
        <w:pStyle w:val="Slog65"/>
        <w:ind w:left="426"/>
        <w:rPr>
          <w:rFonts w:cstheme="majorHAnsi"/>
        </w:rPr>
      </w:pPr>
      <w:r w:rsidRPr="006B1B31">
        <w:rPr>
          <w:rFonts w:cstheme="majorHAnsi"/>
        </w:rPr>
        <w:t>je zoper izvajalca izdan sklep o uvedbi stečaja ali uveden postopek prisilne poravnave, ali predlagana ali uvedena likvidacija, ali bi bilo s strani kakšnega organa izvajalcu prepovedano opravljanje dejavnosti ali izrečen drug podoben ukrep,</w:t>
      </w:r>
    </w:p>
    <w:p w14:paraId="519A676B" w14:textId="77777777" w:rsidR="009137E6" w:rsidRPr="006B1B31" w:rsidRDefault="009137E6" w:rsidP="006B1B31">
      <w:pPr>
        <w:pStyle w:val="Slog65"/>
        <w:ind w:left="426"/>
        <w:rPr>
          <w:rFonts w:cstheme="majorHAnsi"/>
        </w:rPr>
      </w:pPr>
      <w:r w:rsidRPr="006B1B31">
        <w:rPr>
          <w:rFonts w:cstheme="majorHAnsi"/>
        </w:rPr>
        <w:t>je zoper izvajalca začeta izvršba, ki bi lahko resneje ogrozila njegovo finančno stanje,</w:t>
      </w:r>
    </w:p>
    <w:p w14:paraId="2B7E597A" w14:textId="77777777" w:rsidR="009137E6" w:rsidRPr="006B1B31" w:rsidRDefault="009137E6" w:rsidP="006B1B31">
      <w:pPr>
        <w:pStyle w:val="Slog65"/>
        <w:ind w:left="426"/>
        <w:rPr>
          <w:rFonts w:cstheme="majorHAnsi"/>
        </w:rPr>
      </w:pPr>
      <w:r w:rsidRPr="006B1B31">
        <w:rPr>
          <w:rFonts w:cstheme="majorHAnsi"/>
        </w:rPr>
        <w:t>je izvajalec prenesel obveznosti iz pogodbe na tretje osebe v nasprotju z določbami te pogodbe,</w:t>
      </w:r>
    </w:p>
    <w:p w14:paraId="293B5C7D" w14:textId="77777777" w:rsidR="009137E6" w:rsidRPr="006B1B31" w:rsidRDefault="009137E6" w:rsidP="006B1B31">
      <w:pPr>
        <w:pStyle w:val="Slog65"/>
        <w:ind w:left="426"/>
        <w:rPr>
          <w:rFonts w:cstheme="majorHAnsi"/>
        </w:rPr>
      </w:pPr>
      <w:r w:rsidRPr="006B1B31">
        <w:rPr>
          <w:rFonts w:cstheme="majorHAnsi"/>
        </w:rPr>
        <w:t>izvajalec ne bi izvajal pogodbenih del v skladu s to pogodbo ali bi ponavljajoče kršil svoje obveznosti po tej pogodbi in takšnega ravnanja ali stanja ne bi saniral tudi po naročnikovem izrecnem pozivu.</w:t>
      </w:r>
    </w:p>
    <w:p w14:paraId="6557DF9B" w14:textId="77777777" w:rsidR="009137E6" w:rsidRPr="006B1B31" w:rsidRDefault="009137E6" w:rsidP="006B1B31">
      <w:pPr>
        <w:tabs>
          <w:tab w:val="left" w:pos="1728"/>
          <w:tab w:val="left" w:pos="7200"/>
        </w:tabs>
        <w:jc w:val="both"/>
        <w:rPr>
          <w:rFonts w:asciiTheme="majorHAnsi" w:eastAsia="Times New Roman" w:hAnsiTheme="majorHAnsi" w:cstheme="majorHAnsi"/>
        </w:rPr>
      </w:pPr>
    </w:p>
    <w:p w14:paraId="772A1FFC" w14:textId="77777777" w:rsidR="009137E6" w:rsidRPr="006B1B31" w:rsidRDefault="009137E6"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Naročnik bo imel v zgoraj navedenih primerih iz prejšnjega odstavka pravico, da izvajalca s priporočeno pošto pisno obvesti o odstopu od pogodbe in na podlagi takšnega obvestila takoj prevzame posest gradbišča in vseh izvedenih del, ter drugega morebitnega materiala in opreme na gradbišču, ne da bi s tem izvajalca kakorkoli odvezal od njegovih obveznosti ali da bi se s tem spremenile obveznosti izvajalca po tej pogodbi. V takšnem primeru bo izvajalec naročniku odgovoren za vso škodo, ki bi nastala zaradi takšne prekinitve pogodbe. </w:t>
      </w:r>
    </w:p>
    <w:p w14:paraId="261A0F38" w14:textId="77777777" w:rsidR="009137E6" w:rsidRPr="006B1B31" w:rsidRDefault="009137E6" w:rsidP="006B1B31">
      <w:pPr>
        <w:tabs>
          <w:tab w:val="left" w:pos="1728"/>
          <w:tab w:val="left" w:pos="7200"/>
        </w:tabs>
        <w:jc w:val="both"/>
        <w:rPr>
          <w:rFonts w:asciiTheme="majorHAnsi" w:eastAsia="Times New Roman" w:hAnsiTheme="majorHAnsi" w:cstheme="majorHAnsi"/>
        </w:rPr>
      </w:pPr>
    </w:p>
    <w:p w14:paraId="50C696CF" w14:textId="77777777" w:rsidR="009137E6" w:rsidRPr="006B1B31" w:rsidRDefault="009137E6"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6D945744" w14:textId="77777777" w:rsidR="009137E6" w:rsidRPr="006B1B31" w:rsidRDefault="009137E6" w:rsidP="006B1B31">
      <w:pPr>
        <w:tabs>
          <w:tab w:val="left" w:pos="1728"/>
          <w:tab w:val="left" w:pos="7200"/>
        </w:tabs>
        <w:jc w:val="both"/>
        <w:rPr>
          <w:rFonts w:asciiTheme="majorHAnsi" w:eastAsia="Times New Roman" w:hAnsiTheme="majorHAnsi" w:cstheme="majorHAnsi"/>
        </w:rPr>
      </w:pPr>
    </w:p>
    <w:p w14:paraId="6EE4C443" w14:textId="77777777" w:rsidR="009137E6" w:rsidRPr="006B1B31" w:rsidRDefault="009137E6"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Če  naročnik  odstopi  od  pogodbe  zaradi  navedenih  pogodbenih  kršitev  s  strani  izvajalca,  mu  mora  izvajalec plačati  pogodbeno  kazen  za  neizpolnitev  v  višini  50  %  (petdeset  odstotkov) pogodbene  vrednosti  z DDV. </w:t>
      </w:r>
    </w:p>
    <w:p w14:paraId="594A2238" w14:textId="77777777" w:rsidR="009137E6" w:rsidRPr="006B1B31" w:rsidRDefault="009137E6" w:rsidP="006B1B31">
      <w:pPr>
        <w:tabs>
          <w:tab w:val="left" w:pos="1728"/>
          <w:tab w:val="left" w:pos="7200"/>
        </w:tabs>
        <w:jc w:val="both"/>
        <w:rPr>
          <w:rFonts w:asciiTheme="majorHAnsi" w:eastAsia="Times New Roman" w:hAnsiTheme="majorHAnsi" w:cstheme="majorHAnsi"/>
        </w:rPr>
      </w:pPr>
    </w:p>
    <w:p w14:paraId="0C0F9D22" w14:textId="77777777" w:rsidR="009137E6" w:rsidRPr="006B1B31" w:rsidRDefault="009137E6"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Naročnik lahko enostransko odstopi od pogodbe brez odpovednega roka, če zanjo nima zagotovljenih sredstev.</w:t>
      </w:r>
    </w:p>
    <w:p w14:paraId="4E0BCC36" w14:textId="77777777" w:rsidR="009137E6" w:rsidRPr="006B1B31" w:rsidRDefault="009137E6" w:rsidP="006B1B31">
      <w:pPr>
        <w:tabs>
          <w:tab w:val="left" w:pos="1728"/>
          <w:tab w:val="left" w:pos="7200"/>
        </w:tabs>
        <w:jc w:val="both"/>
        <w:rPr>
          <w:rFonts w:asciiTheme="majorHAnsi" w:eastAsia="Times New Roman" w:hAnsiTheme="majorHAnsi" w:cstheme="majorHAnsi"/>
        </w:rPr>
      </w:pPr>
    </w:p>
    <w:p w14:paraId="35A60990" w14:textId="77777777" w:rsidR="00BF6A2A" w:rsidRPr="006B1B31" w:rsidRDefault="009137E6"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lastRenderedPageBreak/>
        <w:t xml:space="preserve">Prenos terjatve iz te pogodbe je dovoljen samo s pisno privolitvijo naročnikov, sicer pogodba o odstopu (cesijska pogodba) nima učinka.  </w:t>
      </w:r>
    </w:p>
    <w:p w14:paraId="3DC999E7" w14:textId="77777777" w:rsidR="00D80045" w:rsidRPr="006B1B31" w:rsidRDefault="00D80045" w:rsidP="006B1B31">
      <w:pPr>
        <w:tabs>
          <w:tab w:val="left" w:pos="1728"/>
          <w:tab w:val="left" w:pos="7200"/>
        </w:tabs>
        <w:jc w:val="both"/>
        <w:rPr>
          <w:rFonts w:asciiTheme="majorHAnsi" w:eastAsia="Times New Roman" w:hAnsiTheme="majorHAnsi" w:cstheme="majorHAnsi"/>
          <w:b/>
        </w:rPr>
      </w:pPr>
    </w:p>
    <w:p w14:paraId="7A21FC6B" w14:textId="77777777" w:rsidR="00D80045" w:rsidRPr="006B1B31" w:rsidRDefault="00D80045" w:rsidP="006B1B31">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Uveljavljanje pogodbenih kazni po tej pogodbi</w:t>
      </w:r>
      <w:r w:rsidR="002270DC" w:rsidRPr="006B1B31">
        <w:rPr>
          <w:rFonts w:asciiTheme="majorHAnsi" w:eastAsia="Times New Roman" w:hAnsiTheme="majorHAnsi" w:cstheme="majorHAnsi"/>
          <w:b/>
        </w:rPr>
        <w:t xml:space="preserve"> in povračilo škode</w:t>
      </w:r>
    </w:p>
    <w:p w14:paraId="04DD9C58" w14:textId="77777777" w:rsidR="00D12D6B" w:rsidRPr="006B1B31" w:rsidRDefault="00D12D6B" w:rsidP="006B1B31">
      <w:pPr>
        <w:pStyle w:val="Slog20"/>
        <w:jc w:val="center"/>
        <w:rPr>
          <w:rFonts w:asciiTheme="majorHAnsi" w:hAnsiTheme="majorHAnsi" w:cstheme="majorHAnsi"/>
        </w:rPr>
      </w:pPr>
      <w:r w:rsidRPr="006B1B31">
        <w:rPr>
          <w:rFonts w:asciiTheme="majorHAnsi" w:hAnsiTheme="majorHAnsi" w:cstheme="majorHAnsi"/>
        </w:rPr>
        <w:t>člen</w:t>
      </w:r>
    </w:p>
    <w:p w14:paraId="44C39F08" w14:textId="77777777" w:rsidR="009954C4" w:rsidRPr="006B1B31" w:rsidRDefault="009954C4"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V primeru zamude zaradi neizpolnjevanja pogodbenih obveznosti s strani izvajalca se zaračunava pogodbena kazen, ki znaša 5% (odstotkov) pogodbene vrednosti z DDV, za vsak koledarski dan zamude od rokov, določenih v 3. členu pogodbe za vsako posamezno aktivnost.</w:t>
      </w:r>
    </w:p>
    <w:p w14:paraId="1FB8BF30" w14:textId="77777777" w:rsidR="009954C4" w:rsidRPr="006B1B31" w:rsidRDefault="009954C4" w:rsidP="006B1B31">
      <w:pPr>
        <w:tabs>
          <w:tab w:val="left" w:pos="1728"/>
          <w:tab w:val="left" w:pos="7200"/>
        </w:tabs>
        <w:jc w:val="both"/>
        <w:rPr>
          <w:rFonts w:asciiTheme="majorHAnsi" w:eastAsia="Times New Roman" w:hAnsiTheme="majorHAnsi" w:cstheme="majorHAnsi"/>
        </w:rPr>
      </w:pPr>
    </w:p>
    <w:p w14:paraId="0D8B60A5" w14:textId="77777777" w:rsidR="009954C4" w:rsidRPr="006B1B31" w:rsidRDefault="009954C4"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Če je škoda, ki jo naročnik pretrpi zaradi zamujanja roka, večja od pogodbene kazni po tej pogodbi, ima naročnik pravico zahtevati razliko do popolne odškodnine.</w:t>
      </w:r>
    </w:p>
    <w:p w14:paraId="37074301" w14:textId="77777777" w:rsidR="009954C4" w:rsidRPr="006B1B31" w:rsidRDefault="009954C4" w:rsidP="006B1B31">
      <w:pPr>
        <w:tabs>
          <w:tab w:val="left" w:pos="1728"/>
          <w:tab w:val="left" w:pos="7200"/>
        </w:tabs>
        <w:jc w:val="both"/>
        <w:rPr>
          <w:rFonts w:asciiTheme="majorHAnsi" w:eastAsia="Times New Roman" w:hAnsiTheme="majorHAnsi" w:cstheme="majorHAnsi"/>
        </w:rPr>
      </w:pPr>
    </w:p>
    <w:p w14:paraId="2CA24585" w14:textId="77777777" w:rsidR="004D7C27" w:rsidRPr="006B1B31" w:rsidRDefault="009954C4"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Pogodbena  kazen  se  obračuna  pri  naslednjih  izplačilih  izvajalcu  oziroma  v kolikor navedeno ni mogoče, se iz tega naslova izstavi poseben račun, ki ga mora izvajalec plačati v roku 8 dni od prejema.   </w:t>
      </w:r>
    </w:p>
    <w:p w14:paraId="6851D615" w14:textId="77777777" w:rsidR="004D7C27" w:rsidRPr="006B1B31" w:rsidRDefault="004D7C27" w:rsidP="006B1B31">
      <w:pPr>
        <w:tabs>
          <w:tab w:val="left" w:pos="1728"/>
          <w:tab w:val="left" w:pos="7200"/>
        </w:tabs>
        <w:jc w:val="both"/>
        <w:rPr>
          <w:rFonts w:asciiTheme="majorHAnsi" w:eastAsia="Times New Roman" w:hAnsiTheme="majorHAnsi" w:cstheme="majorHAnsi"/>
          <w:b/>
        </w:rPr>
      </w:pPr>
    </w:p>
    <w:p w14:paraId="268ECA82" w14:textId="77777777" w:rsidR="00BF6A2A" w:rsidRPr="006B1B31" w:rsidRDefault="00BF6A2A" w:rsidP="006B1B31">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Pregled in prevzem izvedenih del</w:t>
      </w:r>
      <w:r w:rsidR="009954C4" w:rsidRPr="006B1B31">
        <w:rPr>
          <w:rFonts w:asciiTheme="majorHAnsi" w:eastAsia="Times New Roman" w:hAnsiTheme="majorHAnsi" w:cstheme="majorHAnsi"/>
          <w:b/>
        </w:rPr>
        <w:t>, garancijski rok in podaljšanje jamstva za skrite napake</w:t>
      </w:r>
    </w:p>
    <w:p w14:paraId="4EFB9FC3" w14:textId="77777777" w:rsidR="00D12D6B" w:rsidRPr="006B1B31" w:rsidRDefault="00D12D6B" w:rsidP="006B1B31">
      <w:pPr>
        <w:pStyle w:val="Slog20"/>
        <w:jc w:val="center"/>
        <w:rPr>
          <w:rFonts w:asciiTheme="majorHAnsi" w:hAnsiTheme="majorHAnsi" w:cstheme="majorHAnsi"/>
        </w:rPr>
      </w:pPr>
      <w:r w:rsidRPr="006B1B31">
        <w:rPr>
          <w:rFonts w:asciiTheme="majorHAnsi" w:hAnsiTheme="majorHAnsi" w:cstheme="majorHAnsi"/>
        </w:rPr>
        <w:t>člen</w:t>
      </w:r>
    </w:p>
    <w:p w14:paraId="262CE112" w14:textId="77777777" w:rsidR="009954C4" w:rsidRPr="006B1B31" w:rsidRDefault="009954C4"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 Ko bo izvajalec zaključil izdelavo posamezne faze projektne dokumentacije, ki je predmet te pogodbe, bo skupaj s pooblaščenim predstavnikom naročnika naredil zapisnik o predaji in prevzemu projektne dokumentacije. Naročnik bo v roku 14 dni preko svojih pooblaščencev pregledal projektno dokumentacijo in ugotovil, da je le ta izdelana v skladu z zahtevami javnega naročila ali pa obvestil izvajalca, da mora dokumentacijo dopolniti z manjkajočimi projekti in listinami. Izvajalec ima nato 8 dni časa, da projektno dokumentacijo dopolni. V primeru, da je projektna dokumentacija kompletna, naročnik potrdi zapisnik o predaji in prevzemu dokumentacije.</w:t>
      </w:r>
    </w:p>
    <w:p w14:paraId="22C3323A" w14:textId="77777777" w:rsidR="009954C4" w:rsidRPr="006B1B31" w:rsidRDefault="009954C4" w:rsidP="006B1B31">
      <w:pPr>
        <w:tabs>
          <w:tab w:val="left" w:pos="1728"/>
          <w:tab w:val="left" w:pos="7200"/>
        </w:tabs>
        <w:jc w:val="both"/>
        <w:rPr>
          <w:rFonts w:asciiTheme="majorHAnsi" w:eastAsia="Times New Roman" w:hAnsiTheme="majorHAnsi" w:cstheme="majorHAnsi"/>
        </w:rPr>
      </w:pPr>
    </w:p>
    <w:p w14:paraId="356AA7DF" w14:textId="77777777" w:rsidR="009954C4" w:rsidRPr="006B1B31" w:rsidRDefault="009954C4"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Izvajalec s podpisom zapisnika o predaji in prevzemu dokumentacije zagotavlja, da je izdelana projektna dokumentacija popolna ter v skladu z veljavno zakonodajo, tehničnimi predpisi, standardi in normami, na podlagi katere izvajalec gradbenih, obrtniških in inštalacijskih del ne bo mogel zahtevati plačilo dodatnih del zaradi nepopolne in pomanjkljive projektne dokumentacije. V nasprotnem primeru je izvajalec dolžan naročniku povrniti vso škodo, ki jo je povzročil naročniku. Če izvajalec škode ne poravna, je naročnik upravičen za plačilo unovčiti zavarovanje za dobro izvedbo del ali uveljavljati odgovornost projektanta v skladu z določili zakonodajo, ki ureja predmetno obligacijsko razmerje.</w:t>
      </w:r>
    </w:p>
    <w:p w14:paraId="57B6F6D1" w14:textId="77777777" w:rsidR="009954C4" w:rsidRPr="006B1B31" w:rsidRDefault="009954C4" w:rsidP="006B1B31">
      <w:pPr>
        <w:tabs>
          <w:tab w:val="left" w:pos="1728"/>
          <w:tab w:val="left" w:pos="7200"/>
        </w:tabs>
        <w:jc w:val="both"/>
        <w:rPr>
          <w:rFonts w:asciiTheme="majorHAnsi" w:eastAsia="Times New Roman" w:hAnsiTheme="majorHAnsi" w:cstheme="majorHAnsi"/>
        </w:rPr>
      </w:pPr>
    </w:p>
    <w:p w14:paraId="2127A3D8" w14:textId="77777777" w:rsidR="009954C4" w:rsidRPr="006B1B31" w:rsidRDefault="009954C4"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Pogodbeni stranki se izrecno dogovorita za podaljšanje izvajalčeve odgovornosti za skrite napake v izdelani projektni dokumentaciji (garancijska doba), in sicer vse do pridobitve uporabnega dovoljenja oziroma primopredaje za objekt/objekte, ki so predmet projektne dokumentacije po tej pogodbi.</w:t>
      </w:r>
    </w:p>
    <w:p w14:paraId="08C548E0" w14:textId="77777777" w:rsidR="009954C4" w:rsidRPr="006B1B31" w:rsidRDefault="009954C4"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ab/>
      </w:r>
    </w:p>
    <w:p w14:paraId="13895DB8" w14:textId="77777777" w:rsidR="009954C4" w:rsidRPr="006B1B31" w:rsidRDefault="009954C4"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Pomanjkljivosti in/ali napake/skrite napake v izdelani projektni dokumentaciji, ugotovljene v obdobju dogovorjenega podaljšanega izvajalčevega jamčevalnega roka (garancijski dobi) za skrite napake, je izvajalec dolžan na naročnikovo zahtevo brezplačno odpraviti v s strani naročnika postavljenem roku. </w:t>
      </w:r>
    </w:p>
    <w:p w14:paraId="17DD12FE" w14:textId="77777777" w:rsidR="009954C4" w:rsidRPr="006B1B31" w:rsidRDefault="009954C4" w:rsidP="006B1B31">
      <w:pPr>
        <w:tabs>
          <w:tab w:val="left" w:pos="1728"/>
          <w:tab w:val="left" w:pos="7200"/>
        </w:tabs>
        <w:jc w:val="both"/>
        <w:rPr>
          <w:rFonts w:asciiTheme="majorHAnsi" w:eastAsia="Times New Roman" w:hAnsiTheme="majorHAnsi" w:cstheme="majorHAnsi"/>
        </w:rPr>
      </w:pPr>
    </w:p>
    <w:p w14:paraId="172E6820" w14:textId="77777777" w:rsidR="009954C4" w:rsidRPr="006B1B31" w:rsidRDefault="009954C4"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Med pomanjkljivosti oziroma napake/skrite napake štejejo zlasti:</w:t>
      </w:r>
    </w:p>
    <w:p w14:paraId="6A5D62E6" w14:textId="77777777" w:rsidR="009954C4" w:rsidRPr="006B1B31" w:rsidRDefault="009954C4" w:rsidP="006B1B31">
      <w:pPr>
        <w:pStyle w:val="Slog66"/>
        <w:rPr>
          <w:rFonts w:cstheme="majorHAnsi"/>
        </w:rPr>
      </w:pPr>
      <w:r w:rsidRPr="006B1B31">
        <w:rPr>
          <w:rFonts w:cstheme="majorHAnsi"/>
        </w:rPr>
        <w:t>neskladja projektne dokumentacije z veljavno prostorsko dokumentacijo in sprejetimi prostorskimi akti;</w:t>
      </w:r>
    </w:p>
    <w:p w14:paraId="1BA7F224" w14:textId="77777777" w:rsidR="009954C4" w:rsidRPr="006B1B31" w:rsidRDefault="009954C4" w:rsidP="006B1B31">
      <w:pPr>
        <w:pStyle w:val="Slog66"/>
        <w:rPr>
          <w:rFonts w:cstheme="majorHAnsi"/>
        </w:rPr>
      </w:pPr>
      <w:r w:rsidRPr="006B1B31">
        <w:rPr>
          <w:rFonts w:cstheme="majorHAnsi"/>
        </w:rPr>
        <w:lastRenderedPageBreak/>
        <w:t>neustrezne tehnične rešitve glede na dejansko stanje v prostoru v času izdelave projektne dokumentacije, ki je predmet te pogodbe;</w:t>
      </w:r>
    </w:p>
    <w:p w14:paraId="150107BA" w14:textId="77777777" w:rsidR="009954C4" w:rsidRPr="006B1B31" w:rsidRDefault="009954C4" w:rsidP="006B1B31">
      <w:pPr>
        <w:pStyle w:val="Slog66"/>
        <w:rPr>
          <w:rFonts w:cstheme="majorHAnsi"/>
        </w:rPr>
      </w:pPr>
      <w:r w:rsidRPr="006B1B31">
        <w:rPr>
          <w:rFonts w:cstheme="majorHAnsi"/>
        </w:rPr>
        <w:t>napake v projektni dokumentaciji, odkrite v času gradnje, ki imajo finančne posledice ali kakršnokoli drugo škodo za naročnika.</w:t>
      </w:r>
    </w:p>
    <w:p w14:paraId="63922A55" w14:textId="77777777" w:rsidR="004813DC" w:rsidRPr="006B1B31" w:rsidRDefault="004813DC" w:rsidP="006B1B31">
      <w:pPr>
        <w:rPr>
          <w:rFonts w:asciiTheme="majorHAnsi" w:eastAsia="Times New Roman" w:hAnsiTheme="majorHAnsi" w:cstheme="majorHAnsi"/>
        </w:rPr>
      </w:pPr>
    </w:p>
    <w:p w14:paraId="796EEED2" w14:textId="77777777" w:rsidR="004813DC" w:rsidRPr="006B1B31" w:rsidRDefault="004813DC" w:rsidP="006B1B31">
      <w:pPr>
        <w:jc w:val="both"/>
        <w:rPr>
          <w:rFonts w:asciiTheme="majorHAnsi" w:eastAsia="Times New Roman" w:hAnsiTheme="majorHAnsi" w:cstheme="majorHAnsi"/>
        </w:rPr>
      </w:pPr>
      <w:r w:rsidRPr="006B1B31">
        <w:rPr>
          <w:rFonts w:asciiTheme="majorHAnsi" w:eastAsia="Times New Roman" w:hAnsiTheme="majorHAnsi" w:cstheme="majorHAnsi"/>
        </w:rPr>
        <w:t xml:space="preserve">Izvajalec je po prevzemu del s strani naročnika, naročniku dolžan izročiti zavarovanje za odpravo napak v garancijski dobi v obliki bančne garancije ali kavcijskega zavarovanja z besedilom, kot izhaja iz dokumentacije v zvezi z oddajo javnega naročila, v višini 5% končne pogodbene vrednosti celotnega naročila skupaj z DDV (upoštevaje morebitne sklenjene anekse). Veljavnost zavarovanja mora biti za obdobje pet let od prevzema zadnje projektne dokumentacije (PZI opreme), ki je predmet tega javnega naročila, s strani naročnika, plus 30 dni.   </w:t>
      </w:r>
    </w:p>
    <w:p w14:paraId="2FCCD65E" w14:textId="77777777" w:rsidR="004813DC" w:rsidRPr="006B1B31" w:rsidRDefault="004813DC" w:rsidP="006B1B31">
      <w:pPr>
        <w:tabs>
          <w:tab w:val="left" w:pos="1728"/>
          <w:tab w:val="left" w:pos="7200"/>
        </w:tabs>
        <w:jc w:val="both"/>
        <w:rPr>
          <w:rFonts w:asciiTheme="majorHAnsi" w:eastAsia="Times New Roman" w:hAnsiTheme="majorHAnsi" w:cstheme="majorHAnsi"/>
        </w:rPr>
      </w:pPr>
    </w:p>
    <w:p w14:paraId="60489329" w14:textId="77777777" w:rsidR="00E17751" w:rsidRPr="006B1B31" w:rsidRDefault="00E17751" w:rsidP="006B1B31">
      <w:pPr>
        <w:tabs>
          <w:tab w:val="left" w:pos="1728"/>
          <w:tab w:val="left" w:pos="7200"/>
        </w:tabs>
        <w:jc w:val="both"/>
        <w:rPr>
          <w:rFonts w:asciiTheme="majorHAnsi" w:hAnsiTheme="majorHAnsi" w:cstheme="majorHAnsi"/>
          <w:b/>
        </w:rPr>
      </w:pPr>
      <w:r w:rsidRPr="006B1B31">
        <w:rPr>
          <w:rFonts w:asciiTheme="majorHAnsi" w:hAnsiTheme="majorHAnsi" w:cstheme="majorHAnsi"/>
          <w:b/>
        </w:rPr>
        <w:t>Varovanje zaupnih in osebnih podatkov</w:t>
      </w:r>
    </w:p>
    <w:p w14:paraId="5B4282E1" w14:textId="77777777" w:rsidR="00E17751" w:rsidRPr="006B1B31" w:rsidRDefault="00E17751" w:rsidP="006B1B31">
      <w:pPr>
        <w:pStyle w:val="Slog20"/>
        <w:jc w:val="center"/>
        <w:rPr>
          <w:rFonts w:asciiTheme="majorHAnsi" w:hAnsiTheme="majorHAnsi" w:cstheme="majorHAnsi"/>
        </w:rPr>
      </w:pPr>
      <w:r w:rsidRPr="006B1B31">
        <w:rPr>
          <w:rFonts w:asciiTheme="majorHAnsi" w:hAnsiTheme="majorHAnsi" w:cstheme="majorHAnsi"/>
        </w:rPr>
        <w:t>člen</w:t>
      </w:r>
    </w:p>
    <w:p w14:paraId="21A3DCAA" w14:textId="77777777" w:rsidR="00E17751" w:rsidRPr="006B1B31" w:rsidRDefault="00E17751" w:rsidP="006B1B31">
      <w:pPr>
        <w:tabs>
          <w:tab w:val="left" w:pos="1728"/>
          <w:tab w:val="left" w:pos="7200"/>
        </w:tabs>
        <w:jc w:val="both"/>
        <w:rPr>
          <w:rFonts w:asciiTheme="majorHAnsi" w:hAnsiTheme="majorHAnsi" w:cstheme="majorHAnsi"/>
        </w:rPr>
      </w:pPr>
      <w:r w:rsidRPr="006B1B31">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265520F4" w14:textId="77777777" w:rsidR="00E17751" w:rsidRPr="006B1B31" w:rsidRDefault="00E17751" w:rsidP="006B1B31">
      <w:pPr>
        <w:tabs>
          <w:tab w:val="left" w:pos="1728"/>
          <w:tab w:val="left" w:pos="7200"/>
        </w:tabs>
        <w:jc w:val="both"/>
        <w:rPr>
          <w:rFonts w:asciiTheme="majorHAnsi" w:hAnsiTheme="majorHAnsi" w:cstheme="majorHAnsi"/>
        </w:rPr>
      </w:pPr>
    </w:p>
    <w:p w14:paraId="2ADDF726" w14:textId="77777777" w:rsidR="00E17751" w:rsidRPr="006B1B31" w:rsidRDefault="00E17751" w:rsidP="006B1B31">
      <w:pPr>
        <w:tabs>
          <w:tab w:val="left" w:pos="1728"/>
          <w:tab w:val="left" w:pos="7200"/>
        </w:tabs>
        <w:jc w:val="both"/>
        <w:rPr>
          <w:rFonts w:asciiTheme="majorHAnsi" w:hAnsiTheme="majorHAnsi" w:cstheme="majorHAnsi"/>
        </w:rPr>
      </w:pPr>
      <w:r w:rsidRPr="006B1B31">
        <w:rPr>
          <w:rFonts w:asciiTheme="majorHAnsi" w:hAnsiTheme="majorHAnsi" w:cstheme="majorHAnsi"/>
        </w:rPr>
        <w:t>Skladno z</w:t>
      </w:r>
      <w:r w:rsidR="00D243B3" w:rsidRPr="006B1B31">
        <w:rPr>
          <w:rFonts w:asciiTheme="majorHAnsi" w:hAnsiTheme="majorHAnsi" w:cstheme="majorHAnsi"/>
        </w:rPr>
        <w:t xml:space="preserve"> Zakonom o varstvu osebnih podatkov (Uradni list RS, št. 163/22)</w:t>
      </w:r>
      <w:r w:rsidRPr="006B1B31">
        <w:rPr>
          <w:rFonts w:asciiTheme="majorHAnsi" w:hAnsiTheme="majorHAnsi" w:cstheme="majorHAnsi"/>
        </w:rPr>
        <w:t xml:space="preserve">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205F43B9" w14:textId="77777777" w:rsidR="00E17751" w:rsidRPr="006B1B31" w:rsidRDefault="00E17751" w:rsidP="006B1B31">
      <w:pPr>
        <w:tabs>
          <w:tab w:val="left" w:pos="1728"/>
          <w:tab w:val="left" w:pos="7200"/>
        </w:tabs>
        <w:jc w:val="both"/>
        <w:rPr>
          <w:rFonts w:asciiTheme="majorHAnsi" w:hAnsiTheme="majorHAnsi" w:cstheme="majorHAnsi"/>
        </w:rPr>
      </w:pPr>
    </w:p>
    <w:p w14:paraId="01B5DEA9" w14:textId="77777777" w:rsidR="00E17751" w:rsidRPr="006B1B31" w:rsidRDefault="00E17751" w:rsidP="006B1B31">
      <w:pPr>
        <w:tabs>
          <w:tab w:val="left" w:pos="1728"/>
          <w:tab w:val="left" w:pos="7200"/>
        </w:tabs>
        <w:jc w:val="both"/>
        <w:rPr>
          <w:rFonts w:asciiTheme="majorHAnsi" w:hAnsiTheme="majorHAnsi" w:cstheme="majorHAnsi"/>
        </w:rPr>
      </w:pPr>
      <w:r w:rsidRPr="006B1B31">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392BB3B1" w14:textId="77777777" w:rsidR="00F639DD" w:rsidRPr="006B1B31" w:rsidRDefault="00F639DD" w:rsidP="006B1B31">
      <w:pPr>
        <w:tabs>
          <w:tab w:val="left" w:pos="1728"/>
          <w:tab w:val="left" w:pos="7200"/>
        </w:tabs>
        <w:jc w:val="both"/>
        <w:rPr>
          <w:rFonts w:asciiTheme="majorHAnsi" w:eastAsia="Times New Roman" w:hAnsiTheme="majorHAnsi" w:cstheme="majorHAnsi"/>
          <w:b/>
        </w:rPr>
      </w:pPr>
    </w:p>
    <w:p w14:paraId="5C994CEA" w14:textId="77777777" w:rsidR="00BF6A2A" w:rsidRPr="006B1B31" w:rsidRDefault="00F639DD" w:rsidP="006B1B31">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 xml:space="preserve">Pooblaščene osebe </w:t>
      </w:r>
      <w:r w:rsidR="00A13383" w:rsidRPr="006B1B31">
        <w:rPr>
          <w:rFonts w:asciiTheme="majorHAnsi" w:eastAsia="Times New Roman" w:hAnsiTheme="majorHAnsi" w:cstheme="majorHAnsi"/>
          <w:b/>
        </w:rPr>
        <w:t xml:space="preserve">pogodbenih strank in skrbniki pogodbe </w:t>
      </w:r>
    </w:p>
    <w:p w14:paraId="0028A605" w14:textId="77777777" w:rsidR="00D12D6B" w:rsidRPr="006B1B31" w:rsidRDefault="00D12D6B" w:rsidP="006B1B31">
      <w:pPr>
        <w:pStyle w:val="Slog20"/>
        <w:jc w:val="center"/>
        <w:rPr>
          <w:rFonts w:asciiTheme="majorHAnsi" w:hAnsiTheme="majorHAnsi" w:cstheme="majorHAnsi"/>
        </w:rPr>
      </w:pPr>
      <w:r w:rsidRPr="006B1B31">
        <w:rPr>
          <w:rFonts w:asciiTheme="majorHAnsi" w:hAnsiTheme="majorHAnsi" w:cstheme="majorHAnsi"/>
        </w:rPr>
        <w:t>člen</w:t>
      </w:r>
    </w:p>
    <w:p w14:paraId="3275CEB5" w14:textId="77777777" w:rsidR="00A13383" w:rsidRPr="006B1B31" w:rsidRDefault="00A13383"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Naročnik ima pravico nadzorovati izvajalca pri opravljanju del po tej pogodbi in mu dajati navodila.</w:t>
      </w:r>
    </w:p>
    <w:p w14:paraId="6C87B4C5" w14:textId="77777777" w:rsidR="00A13383" w:rsidRPr="006B1B31" w:rsidRDefault="00A13383" w:rsidP="006B1B31">
      <w:pPr>
        <w:tabs>
          <w:tab w:val="left" w:pos="1728"/>
          <w:tab w:val="left" w:pos="7200"/>
        </w:tabs>
        <w:jc w:val="both"/>
        <w:rPr>
          <w:rFonts w:asciiTheme="majorHAnsi" w:eastAsia="Times New Roman" w:hAnsiTheme="majorHAnsi" w:cstheme="majorHAnsi"/>
        </w:rPr>
      </w:pPr>
    </w:p>
    <w:p w14:paraId="2D2EC894" w14:textId="77777777" w:rsidR="00A13383" w:rsidRPr="006B1B31" w:rsidRDefault="00A13383"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76D19587" w14:textId="77777777" w:rsidR="00A13383" w:rsidRPr="006B1B31" w:rsidRDefault="00A13383" w:rsidP="006B1B31">
      <w:pPr>
        <w:tabs>
          <w:tab w:val="left" w:pos="1728"/>
          <w:tab w:val="left" w:pos="7200"/>
        </w:tabs>
        <w:jc w:val="both"/>
        <w:rPr>
          <w:rFonts w:asciiTheme="majorHAnsi" w:eastAsia="Times New Roman" w:hAnsiTheme="majorHAnsi" w:cstheme="majorHAnsi"/>
        </w:rPr>
      </w:pPr>
    </w:p>
    <w:p w14:paraId="61624BFC" w14:textId="77777777" w:rsidR="00A13383" w:rsidRPr="006B1B31" w:rsidRDefault="00A13383"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Pooblaščen zastopnik in skrbnik pogodbe, ki ga določi naročnik je __________________.</w:t>
      </w:r>
    </w:p>
    <w:p w14:paraId="1309EAC6" w14:textId="77777777" w:rsidR="00A13383" w:rsidRPr="006B1B31" w:rsidRDefault="00A13383" w:rsidP="006B1B31">
      <w:pPr>
        <w:tabs>
          <w:tab w:val="left" w:pos="1728"/>
          <w:tab w:val="left" w:pos="7200"/>
        </w:tabs>
        <w:jc w:val="both"/>
        <w:rPr>
          <w:rFonts w:asciiTheme="majorHAnsi" w:eastAsia="Times New Roman" w:hAnsiTheme="majorHAnsi" w:cstheme="majorHAnsi"/>
        </w:rPr>
      </w:pPr>
    </w:p>
    <w:p w14:paraId="7E807ACD" w14:textId="77777777" w:rsidR="00A13383" w:rsidRPr="006B1B31" w:rsidRDefault="00A13383"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Pooblaščeni zastopnik pogodbenih del, ki ga določi izvajalec je ______________.</w:t>
      </w:r>
    </w:p>
    <w:p w14:paraId="21F4189D" w14:textId="77777777" w:rsidR="00A13383" w:rsidRPr="006B1B31" w:rsidRDefault="00A13383" w:rsidP="006B1B31">
      <w:pPr>
        <w:tabs>
          <w:tab w:val="left" w:pos="1728"/>
          <w:tab w:val="left" w:pos="7200"/>
        </w:tabs>
        <w:jc w:val="both"/>
        <w:rPr>
          <w:rFonts w:asciiTheme="majorHAnsi" w:eastAsia="Times New Roman" w:hAnsiTheme="majorHAnsi" w:cstheme="majorHAnsi"/>
        </w:rPr>
      </w:pPr>
    </w:p>
    <w:p w14:paraId="2C61088B" w14:textId="77777777" w:rsidR="00BF6A2A" w:rsidRPr="006B1B31" w:rsidRDefault="00A13383"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Odgovorni projektanti posameznih načrtov so: </w:t>
      </w:r>
    </w:p>
    <w:tbl>
      <w:tblPr>
        <w:tblW w:w="0" w:type="auto"/>
        <w:tblInd w:w="1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328"/>
        <w:gridCol w:w="4961"/>
        <w:gridCol w:w="3544"/>
      </w:tblGrid>
      <w:tr w:rsidR="00D41F1C" w:rsidRPr="006B1B31" w14:paraId="62AF82C6" w14:textId="77777777" w:rsidTr="00341DF0">
        <w:trPr>
          <w:trHeight w:val="397"/>
        </w:trPr>
        <w:tc>
          <w:tcPr>
            <w:tcW w:w="328" w:type="dxa"/>
          </w:tcPr>
          <w:p w14:paraId="2191773E" w14:textId="77777777" w:rsidR="00D41F1C" w:rsidRPr="006B1B31" w:rsidRDefault="00D41F1C" w:rsidP="006B1B31">
            <w:pPr>
              <w:autoSpaceDE w:val="0"/>
              <w:autoSpaceDN w:val="0"/>
              <w:adjustRightInd w:val="0"/>
              <w:rPr>
                <w:rFonts w:asciiTheme="majorHAnsi" w:eastAsia="Times New Roman" w:hAnsiTheme="majorHAnsi" w:cstheme="majorHAnsi"/>
                <w:lang w:eastAsia="en-US"/>
              </w:rPr>
            </w:pPr>
            <w:r w:rsidRPr="006B1B31">
              <w:rPr>
                <w:rFonts w:asciiTheme="majorHAnsi" w:eastAsia="Times New Roman" w:hAnsiTheme="majorHAnsi" w:cstheme="majorHAnsi"/>
                <w:lang w:eastAsia="en-US"/>
              </w:rPr>
              <w:t>1</w:t>
            </w:r>
          </w:p>
        </w:tc>
        <w:tc>
          <w:tcPr>
            <w:tcW w:w="4961" w:type="dxa"/>
            <w:shd w:val="clear" w:color="auto" w:fill="auto"/>
          </w:tcPr>
          <w:p w14:paraId="64984895" w14:textId="77777777" w:rsidR="00D41F1C" w:rsidRPr="006B1B31" w:rsidRDefault="00D41F1C" w:rsidP="006B1B31">
            <w:pPr>
              <w:autoSpaceDE w:val="0"/>
              <w:autoSpaceDN w:val="0"/>
              <w:adjustRightInd w:val="0"/>
              <w:rPr>
                <w:rFonts w:asciiTheme="majorHAnsi" w:eastAsia="Times New Roman" w:hAnsiTheme="majorHAnsi" w:cstheme="majorHAnsi"/>
                <w:lang w:eastAsia="en-US"/>
              </w:rPr>
            </w:pPr>
            <w:r w:rsidRPr="006B1B31">
              <w:rPr>
                <w:rFonts w:asciiTheme="majorHAnsi" w:eastAsia="Times New Roman" w:hAnsiTheme="majorHAnsi" w:cstheme="majorHAnsi"/>
                <w:lang w:eastAsia="en-US"/>
              </w:rPr>
              <w:t xml:space="preserve">Vodja projekta </w:t>
            </w:r>
            <w:r w:rsidR="00341DF0" w:rsidRPr="006B1B31">
              <w:rPr>
                <w:rFonts w:asciiTheme="majorHAnsi" w:eastAsia="Times New Roman" w:hAnsiTheme="majorHAnsi" w:cstheme="majorHAnsi"/>
                <w:lang w:eastAsia="en-US"/>
              </w:rPr>
              <w:t xml:space="preserve"> </w:t>
            </w:r>
          </w:p>
          <w:p w14:paraId="41256BC6" w14:textId="77777777" w:rsidR="00D41F1C" w:rsidRPr="006B1B31" w:rsidRDefault="00D41F1C" w:rsidP="006B1B31">
            <w:pPr>
              <w:autoSpaceDE w:val="0"/>
              <w:autoSpaceDN w:val="0"/>
              <w:adjustRightInd w:val="0"/>
              <w:rPr>
                <w:rFonts w:asciiTheme="majorHAnsi" w:eastAsia="Times New Roman" w:hAnsiTheme="majorHAnsi" w:cstheme="majorHAnsi"/>
                <w:lang w:eastAsia="en-US"/>
              </w:rPr>
            </w:pPr>
          </w:p>
        </w:tc>
        <w:tc>
          <w:tcPr>
            <w:tcW w:w="3544" w:type="dxa"/>
            <w:shd w:val="clear" w:color="auto" w:fill="auto"/>
          </w:tcPr>
          <w:p w14:paraId="53A45722" w14:textId="77777777" w:rsidR="00D41F1C" w:rsidRPr="006B1B31" w:rsidRDefault="00D41F1C" w:rsidP="006B1B31">
            <w:pPr>
              <w:autoSpaceDE w:val="0"/>
              <w:autoSpaceDN w:val="0"/>
              <w:adjustRightInd w:val="0"/>
              <w:jc w:val="center"/>
              <w:rPr>
                <w:rFonts w:asciiTheme="majorHAnsi" w:eastAsia="Times New Roman" w:hAnsiTheme="majorHAnsi" w:cstheme="majorHAnsi"/>
                <w:lang w:eastAsia="en-US"/>
              </w:rPr>
            </w:pPr>
          </w:p>
        </w:tc>
      </w:tr>
      <w:tr w:rsidR="00D41F1C" w:rsidRPr="006B1B31" w14:paraId="10C0716B" w14:textId="77777777" w:rsidTr="00341DF0">
        <w:trPr>
          <w:trHeight w:val="397"/>
        </w:trPr>
        <w:tc>
          <w:tcPr>
            <w:tcW w:w="328" w:type="dxa"/>
          </w:tcPr>
          <w:p w14:paraId="0238D474" w14:textId="77777777" w:rsidR="00D41F1C" w:rsidRPr="006B1B31" w:rsidRDefault="00D41F1C" w:rsidP="006B1B31">
            <w:pPr>
              <w:autoSpaceDE w:val="0"/>
              <w:autoSpaceDN w:val="0"/>
              <w:adjustRightInd w:val="0"/>
              <w:rPr>
                <w:rFonts w:asciiTheme="majorHAnsi" w:eastAsia="Times New Roman" w:hAnsiTheme="majorHAnsi" w:cstheme="majorHAnsi"/>
                <w:lang w:eastAsia="en-US"/>
              </w:rPr>
            </w:pPr>
            <w:r w:rsidRPr="006B1B31">
              <w:rPr>
                <w:rFonts w:asciiTheme="majorHAnsi" w:eastAsia="Times New Roman" w:hAnsiTheme="majorHAnsi" w:cstheme="majorHAnsi"/>
                <w:lang w:eastAsia="en-US"/>
              </w:rPr>
              <w:t>2</w:t>
            </w:r>
          </w:p>
        </w:tc>
        <w:tc>
          <w:tcPr>
            <w:tcW w:w="4961" w:type="dxa"/>
            <w:shd w:val="clear" w:color="auto" w:fill="auto"/>
          </w:tcPr>
          <w:p w14:paraId="593B168B" w14:textId="77777777" w:rsidR="00D41F1C" w:rsidRPr="006B1B31" w:rsidRDefault="00D41F1C" w:rsidP="006B1B31">
            <w:pPr>
              <w:autoSpaceDE w:val="0"/>
              <w:autoSpaceDN w:val="0"/>
              <w:adjustRightInd w:val="0"/>
              <w:rPr>
                <w:rFonts w:asciiTheme="majorHAnsi" w:eastAsia="Times New Roman" w:hAnsiTheme="majorHAnsi" w:cstheme="majorHAnsi"/>
                <w:lang w:eastAsia="en-US"/>
              </w:rPr>
            </w:pPr>
            <w:r w:rsidRPr="006B1B31">
              <w:rPr>
                <w:rFonts w:asciiTheme="majorHAnsi" w:eastAsia="Times New Roman" w:hAnsiTheme="majorHAnsi" w:cstheme="majorHAnsi"/>
                <w:lang w:eastAsia="en-US"/>
              </w:rPr>
              <w:t>Pooblaščeni inženir za področje</w:t>
            </w:r>
            <w:r w:rsidR="00341DF0" w:rsidRPr="006B1B31">
              <w:rPr>
                <w:rFonts w:asciiTheme="majorHAnsi" w:eastAsia="Times New Roman" w:hAnsiTheme="majorHAnsi" w:cstheme="majorHAnsi"/>
                <w:lang w:eastAsia="en-US"/>
              </w:rPr>
              <w:t xml:space="preserve"> </w:t>
            </w:r>
            <w:r w:rsidR="005D3487" w:rsidRPr="006B1B31">
              <w:rPr>
                <w:rFonts w:asciiTheme="majorHAnsi" w:eastAsia="Times New Roman" w:hAnsiTheme="majorHAnsi" w:cstheme="majorHAnsi"/>
                <w:lang w:eastAsia="en-US"/>
              </w:rPr>
              <w:t>vodarstva</w:t>
            </w:r>
          </w:p>
        </w:tc>
        <w:tc>
          <w:tcPr>
            <w:tcW w:w="3544" w:type="dxa"/>
            <w:shd w:val="clear" w:color="auto" w:fill="auto"/>
          </w:tcPr>
          <w:p w14:paraId="4ADCB960" w14:textId="77777777" w:rsidR="00D41F1C" w:rsidRPr="006B1B31" w:rsidRDefault="00D41F1C" w:rsidP="006B1B31">
            <w:pPr>
              <w:autoSpaceDE w:val="0"/>
              <w:autoSpaceDN w:val="0"/>
              <w:adjustRightInd w:val="0"/>
              <w:jc w:val="right"/>
              <w:rPr>
                <w:rFonts w:asciiTheme="majorHAnsi" w:eastAsia="Times New Roman" w:hAnsiTheme="majorHAnsi" w:cstheme="majorHAnsi"/>
                <w:lang w:eastAsia="en-US"/>
              </w:rPr>
            </w:pPr>
          </w:p>
        </w:tc>
      </w:tr>
    </w:tbl>
    <w:p w14:paraId="41CBCBAB" w14:textId="77777777" w:rsidR="00A13383" w:rsidRPr="006B1B31" w:rsidRDefault="00A13383" w:rsidP="006B1B31">
      <w:pPr>
        <w:tabs>
          <w:tab w:val="left" w:pos="1728"/>
          <w:tab w:val="left" w:pos="7200"/>
        </w:tabs>
        <w:jc w:val="both"/>
        <w:rPr>
          <w:rFonts w:asciiTheme="majorHAnsi" w:eastAsia="Times New Roman" w:hAnsiTheme="majorHAnsi" w:cstheme="majorHAnsi"/>
        </w:rPr>
      </w:pPr>
    </w:p>
    <w:p w14:paraId="425148FF" w14:textId="77777777" w:rsidR="00BF6A2A" w:rsidRPr="006B1B31" w:rsidRDefault="00722E55"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Morebitno spremembo pooblaščenega zastopnika je potrebno pisno javiti drugi pogodbeni stranki v roku treh dni</w:t>
      </w:r>
    </w:p>
    <w:p w14:paraId="436A2B5D" w14:textId="77777777" w:rsidR="00BF6A2A" w:rsidRPr="006B1B31" w:rsidRDefault="00BF6A2A" w:rsidP="006B1B31">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 xml:space="preserve"> </w:t>
      </w:r>
    </w:p>
    <w:p w14:paraId="5B0E689F" w14:textId="77777777" w:rsidR="00BF6A2A" w:rsidRPr="006B1B31" w:rsidRDefault="00BF6A2A" w:rsidP="006B1B31">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Protikorupcijska klavzula</w:t>
      </w:r>
    </w:p>
    <w:p w14:paraId="52D093CC" w14:textId="77777777" w:rsidR="00D12D6B" w:rsidRPr="006B1B31" w:rsidRDefault="00D12D6B" w:rsidP="006B1B31">
      <w:pPr>
        <w:pStyle w:val="Slog20"/>
        <w:jc w:val="center"/>
        <w:rPr>
          <w:rFonts w:asciiTheme="majorHAnsi" w:hAnsiTheme="majorHAnsi" w:cstheme="majorHAnsi"/>
        </w:rPr>
      </w:pPr>
      <w:r w:rsidRPr="006B1B31">
        <w:rPr>
          <w:rFonts w:asciiTheme="majorHAnsi" w:hAnsiTheme="majorHAnsi" w:cstheme="majorHAnsi"/>
        </w:rPr>
        <w:t>člen</w:t>
      </w:r>
    </w:p>
    <w:p w14:paraId="26C2D280"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1B1246BA" w14:textId="77777777" w:rsidR="00BF6A2A" w:rsidRPr="006B1B31" w:rsidRDefault="00BF6A2A" w:rsidP="006B1B31">
      <w:pPr>
        <w:numPr>
          <w:ilvl w:val="0"/>
          <w:numId w:val="17"/>
        </w:numPr>
        <w:jc w:val="both"/>
        <w:rPr>
          <w:rFonts w:asciiTheme="majorHAnsi" w:eastAsia="Times New Roman" w:hAnsiTheme="majorHAnsi" w:cstheme="majorHAnsi"/>
        </w:rPr>
      </w:pPr>
      <w:r w:rsidRPr="006B1B31">
        <w:rPr>
          <w:rFonts w:asciiTheme="majorHAnsi" w:eastAsia="Times New Roman" w:hAnsiTheme="majorHAnsi" w:cstheme="majorHAnsi"/>
        </w:rPr>
        <w:t>pridobitev posla ali</w:t>
      </w:r>
    </w:p>
    <w:p w14:paraId="27301953" w14:textId="77777777" w:rsidR="00BF6A2A" w:rsidRPr="006B1B31" w:rsidRDefault="00BF6A2A" w:rsidP="006B1B31">
      <w:pPr>
        <w:numPr>
          <w:ilvl w:val="0"/>
          <w:numId w:val="17"/>
        </w:numPr>
        <w:jc w:val="both"/>
        <w:rPr>
          <w:rFonts w:asciiTheme="majorHAnsi" w:eastAsia="Times New Roman" w:hAnsiTheme="majorHAnsi" w:cstheme="majorHAnsi"/>
        </w:rPr>
      </w:pPr>
      <w:r w:rsidRPr="006B1B31">
        <w:rPr>
          <w:rFonts w:asciiTheme="majorHAnsi" w:eastAsia="Times New Roman" w:hAnsiTheme="majorHAnsi" w:cstheme="majorHAnsi"/>
        </w:rPr>
        <w:t>za sklenitev posla pod ugodnejšimi pogoji ali</w:t>
      </w:r>
    </w:p>
    <w:p w14:paraId="7B485120" w14:textId="77777777" w:rsidR="00BF6A2A" w:rsidRPr="006B1B31" w:rsidRDefault="00BF6A2A" w:rsidP="006B1B31">
      <w:pPr>
        <w:numPr>
          <w:ilvl w:val="0"/>
          <w:numId w:val="17"/>
        </w:numPr>
        <w:jc w:val="both"/>
        <w:rPr>
          <w:rFonts w:asciiTheme="majorHAnsi" w:eastAsia="Times New Roman" w:hAnsiTheme="majorHAnsi" w:cstheme="majorHAnsi"/>
        </w:rPr>
      </w:pPr>
      <w:r w:rsidRPr="006B1B31">
        <w:rPr>
          <w:rFonts w:asciiTheme="majorHAnsi" w:eastAsia="Times New Roman" w:hAnsiTheme="majorHAnsi" w:cstheme="majorHAnsi"/>
        </w:rPr>
        <w:t>za opustitev dolžnega nadzora nad izvajanjem pogodbenih obveznosti ali</w:t>
      </w:r>
    </w:p>
    <w:p w14:paraId="205D3FDF" w14:textId="77777777" w:rsidR="00BF6A2A" w:rsidRPr="006B1B31" w:rsidRDefault="00BF6A2A" w:rsidP="006B1B31">
      <w:pPr>
        <w:numPr>
          <w:ilvl w:val="0"/>
          <w:numId w:val="17"/>
        </w:numPr>
        <w:jc w:val="both"/>
        <w:rPr>
          <w:rFonts w:asciiTheme="majorHAnsi" w:eastAsia="Times New Roman" w:hAnsiTheme="majorHAnsi" w:cstheme="majorHAnsi"/>
        </w:rPr>
      </w:pPr>
      <w:r w:rsidRPr="006B1B31">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3468229B" w14:textId="77777777" w:rsidR="00BF6A2A" w:rsidRPr="006B1B31" w:rsidRDefault="00BF6A2A" w:rsidP="006B1B31">
      <w:pPr>
        <w:ind w:left="360"/>
        <w:jc w:val="both"/>
        <w:rPr>
          <w:rFonts w:asciiTheme="majorHAnsi" w:eastAsia="Times New Roman" w:hAnsiTheme="majorHAnsi" w:cstheme="majorHAnsi"/>
          <w:b/>
        </w:rPr>
      </w:pPr>
    </w:p>
    <w:p w14:paraId="1A0470EC" w14:textId="77777777" w:rsidR="00BF6A2A" w:rsidRPr="006B1B31" w:rsidRDefault="00BF6A2A" w:rsidP="006B1B31">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Omejitve poslovanja</w:t>
      </w:r>
    </w:p>
    <w:p w14:paraId="376CD4B1" w14:textId="77777777" w:rsidR="00D12D6B" w:rsidRPr="006B1B31" w:rsidRDefault="00D12D6B" w:rsidP="006B1B31">
      <w:pPr>
        <w:pStyle w:val="Slog20"/>
        <w:jc w:val="center"/>
        <w:rPr>
          <w:rFonts w:asciiTheme="majorHAnsi" w:hAnsiTheme="majorHAnsi" w:cstheme="majorHAnsi"/>
        </w:rPr>
      </w:pPr>
      <w:r w:rsidRPr="006B1B31">
        <w:rPr>
          <w:rFonts w:asciiTheme="majorHAnsi" w:hAnsiTheme="majorHAnsi" w:cstheme="majorHAnsi"/>
        </w:rPr>
        <w:t>člen</w:t>
      </w:r>
    </w:p>
    <w:p w14:paraId="652864AA"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59AAA9D8" w14:textId="77777777" w:rsidR="00BF6A2A" w:rsidRPr="006B1B31" w:rsidRDefault="00BF6A2A" w:rsidP="006B1B31">
      <w:pPr>
        <w:tabs>
          <w:tab w:val="left" w:pos="1728"/>
          <w:tab w:val="left" w:pos="7200"/>
        </w:tabs>
        <w:jc w:val="both"/>
        <w:rPr>
          <w:rFonts w:asciiTheme="majorHAnsi" w:eastAsia="Times New Roman" w:hAnsiTheme="majorHAnsi" w:cstheme="majorHAnsi"/>
        </w:rPr>
      </w:pPr>
    </w:p>
    <w:p w14:paraId="0342A661"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2EF581B9" w14:textId="77777777" w:rsidR="00BF6A2A" w:rsidRPr="006B1B31" w:rsidRDefault="00BF6A2A" w:rsidP="006B1B31">
      <w:pPr>
        <w:tabs>
          <w:tab w:val="left" w:pos="1728"/>
          <w:tab w:val="left" w:pos="7200"/>
        </w:tabs>
        <w:jc w:val="both"/>
        <w:rPr>
          <w:rFonts w:asciiTheme="majorHAnsi" w:eastAsia="Times New Roman" w:hAnsiTheme="majorHAnsi" w:cstheme="majorHAnsi"/>
        </w:rPr>
      </w:pPr>
    </w:p>
    <w:p w14:paraId="1B7E6FAD" w14:textId="77777777" w:rsidR="0043383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Izvajalec oz. podpisnik pogodbe izjavlja, da je seznanjen z določbami 35. člena </w:t>
      </w:r>
      <w:r w:rsidR="00D243B3" w:rsidRPr="006B1B31">
        <w:rPr>
          <w:rFonts w:asciiTheme="majorHAnsi" w:eastAsia="Times New Roman" w:hAnsiTheme="majorHAnsi" w:cstheme="majorHAnsi"/>
        </w:rPr>
        <w:t xml:space="preserve">Zakona o integriteti in preprečevanju korupcije (Uradni list RS, št. 69/11 – uradno prečiščeno besedilo, 158/20, 3/22 – </w:t>
      </w:r>
      <w:proofErr w:type="spellStart"/>
      <w:r w:rsidR="00D243B3" w:rsidRPr="006B1B31">
        <w:rPr>
          <w:rFonts w:asciiTheme="majorHAnsi" w:eastAsia="Times New Roman" w:hAnsiTheme="majorHAnsi" w:cstheme="majorHAnsi"/>
        </w:rPr>
        <w:t>ZDeb</w:t>
      </w:r>
      <w:proofErr w:type="spellEnd"/>
      <w:r w:rsidR="00D243B3" w:rsidRPr="006B1B31">
        <w:rPr>
          <w:rFonts w:asciiTheme="majorHAnsi" w:eastAsia="Times New Roman" w:hAnsiTheme="majorHAnsi" w:cstheme="majorHAnsi"/>
        </w:rPr>
        <w:t xml:space="preserve"> in 16/23 – </w:t>
      </w:r>
      <w:proofErr w:type="spellStart"/>
      <w:r w:rsidR="00D243B3" w:rsidRPr="006B1B31">
        <w:rPr>
          <w:rFonts w:asciiTheme="majorHAnsi" w:eastAsia="Times New Roman" w:hAnsiTheme="majorHAnsi" w:cstheme="majorHAnsi"/>
        </w:rPr>
        <w:t>ZZPri</w:t>
      </w:r>
      <w:proofErr w:type="spellEnd"/>
      <w:r w:rsidR="00D243B3" w:rsidRPr="006B1B31">
        <w:rPr>
          <w:rFonts w:asciiTheme="majorHAnsi" w:eastAsia="Times New Roman" w:hAnsiTheme="majorHAnsi" w:cstheme="majorHAnsi"/>
        </w:rPr>
        <w:t>)</w:t>
      </w:r>
      <w:r w:rsidRPr="006B1B31">
        <w:rPr>
          <w:rFonts w:asciiTheme="majorHAnsi" w:eastAsia="Times New Roman" w:hAnsiTheme="majorHAnsi" w:cstheme="majorHAnsi"/>
        </w:rPr>
        <w:t xml:space="preserve"> in izjavlja, da sam ni subjekt, za katerega bi veljala omejitev poslovanja z naročnikom po tem členu. </w:t>
      </w:r>
    </w:p>
    <w:p w14:paraId="5C8F05AE" w14:textId="77777777" w:rsidR="0043383A" w:rsidRPr="006B1B31" w:rsidRDefault="0043383A" w:rsidP="006B1B31">
      <w:pPr>
        <w:tabs>
          <w:tab w:val="left" w:pos="1728"/>
          <w:tab w:val="left" w:pos="7200"/>
        </w:tabs>
        <w:jc w:val="both"/>
        <w:rPr>
          <w:rFonts w:asciiTheme="majorHAnsi" w:eastAsia="Times New Roman" w:hAnsiTheme="majorHAnsi" w:cstheme="majorHAnsi"/>
        </w:rPr>
      </w:pPr>
    </w:p>
    <w:p w14:paraId="75D9C923"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V primeru, da njegova izjava ni resnična, sam nosi odgovornost in posledice zaradi ničnosti sklenjene pogodbe.</w:t>
      </w:r>
    </w:p>
    <w:p w14:paraId="3F063741" w14:textId="77777777" w:rsidR="00BF6A2A" w:rsidRPr="006B1B31" w:rsidRDefault="00BF6A2A" w:rsidP="006B1B31">
      <w:pPr>
        <w:tabs>
          <w:tab w:val="left" w:pos="1728"/>
          <w:tab w:val="left" w:pos="7200"/>
        </w:tabs>
        <w:jc w:val="both"/>
        <w:rPr>
          <w:rFonts w:asciiTheme="majorHAnsi" w:eastAsia="Times New Roman" w:hAnsiTheme="majorHAnsi" w:cstheme="majorHAnsi"/>
          <w:b/>
        </w:rPr>
      </w:pPr>
    </w:p>
    <w:p w14:paraId="6C82960C" w14:textId="77777777" w:rsidR="00BF6A2A" w:rsidRPr="006B1B31" w:rsidRDefault="004F2288" w:rsidP="006B1B31">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Zakonski razvezni pogoj</w:t>
      </w:r>
    </w:p>
    <w:p w14:paraId="68C3379A" w14:textId="77777777" w:rsidR="00D12D6B" w:rsidRPr="006B1B31" w:rsidRDefault="00D12D6B" w:rsidP="006B1B31">
      <w:pPr>
        <w:pStyle w:val="Slog20"/>
        <w:jc w:val="center"/>
        <w:rPr>
          <w:rFonts w:asciiTheme="majorHAnsi" w:hAnsiTheme="majorHAnsi" w:cstheme="majorHAnsi"/>
        </w:rPr>
      </w:pPr>
      <w:r w:rsidRPr="006B1B31">
        <w:rPr>
          <w:rFonts w:asciiTheme="majorHAnsi" w:hAnsiTheme="majorHAnsi" w:cstheme="majorHAnsi"/>
        </w:rPr>
        <w:t>člen</w:t>
      </w:r>
    </w:p>
    <w:p w14:paraId="243908DB" w14:textId="77777777" w:rsidR="00D243B3" w:rsidRPr="006B1B31" w:rsidRDefault="00D243B3"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Ta pogodba je sklenjena pod razveznim pogojem, ki se uresniči v primeru izpolnitve ene od naslednjih okoliščin:</w:t>
      </w:r>
    </w:p>
    <w:p w14:paraId="3B158157" w14:textId="77777777" w:rsidR="00D243B3" w:rsidRPr="006B1B31" w:rsidRDefault="00D243B3"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6B1B31">
        <w:rPr>
          <w:rFonts w:asciiTheme="majorHAnsi" w:eastAsia="Times New Roman" w:hAnsiTheme="majorHAnsi" w:cstheme="majorHAnsi"/>
        </w:rPr>
        <w:t>okoljske</w:t>
      </w:r>
      <w:proofErr w:type="spellEnd"/>
      <w:r w:rsidRPr="006B1B31">
        <w:rPr>
          <w:rFonts w:asciiTheme="majorHAnsi" w:eastAsia="Times New Roman" w:hAnsiTheme="majorHAnsi" w:cstheme="majorHAnsi"/>
        </w:rPr>
        <w:t xml:space="preserve"> ali socialne zakonodaje s strani izvajalca ali podizvajalca ali</w:t>
      </w:r>
    </w:p>
    <w:p w14:paraId="430FC0E5" w14:textId="77777777" w:rsidR="00D243B3" w:rsidRPr="006B1B31" w:rsidRDefault="00D243B3"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4E67E64F" w14:textId="77777777" w:rsidR="00D243B3" w:rsidRPr="006B1B31" w:rsidRDefault="00D243B3" w:rsidP="006B1B31">
      <w:pPr>
        <w:pStyle w:val="Slog65"/>
        <w:rPr>
          <w:rFonts w:cstheme="majorHAnsi"/>
        </w:rPr>
      </w:pPr>
      <w:r w:rsidRPr="006B1B31">
        <w:rPr>
          <w:rFonts w:cstheme="majorHAnsi"/>
        </w:rPr>
        <w:t>plačilom za delo,</w:t>
      </w:r>
    </w:p>
    <w:p w14:paraId="02FB4BBB" w14:textId="77777777" w:rsidR="00D243B3" w:rsidRPr="006B1B31" w:rsidRDefault="00D243B3" w:rsidP="006B1B31">
      <w:pPr>
        <w:pStyle w:val="Slog65"/>
        <w:rPr>
          <w:rFonts w:cstheme="majorHAnsi"/>
        </w:rPr>
      </w:pPr>
      <w:r w:rsidRPr="006B1B31">
        <w:rPr>
          <w:rFonts w:cstheme="majorHAnsi"/>
        </w:rPr>
        <w:lastRenderedPageBreak/>
        <w:t>delovnim časom,</w:t>
      </w:r>
    </w:p>
    <w:p w14:paraId="7D94EF0A" w14:textId="77777777" w:rsidR="00D243B3" w:rsidRPr="006B1B31" w:rsidRDefault="00D243B3" w:rsidP="006B1B31">
      <w:pPr>
        <w:pStyle w:val="Slog65"/>
        <w:rPr>
          <w:rFonts w:cstheme="majorHAnsi"/>
        </w:rPr>
      </w:pPr>
      <w:r w:rsidRPr="006B1B31">
        <w:rPr>
          <w:rFonts w:cstheme="majorHAnsi"/>
        </w:rPr>
        <w:t>počitki,</w:t>
      </w:r>
    </w:p>
    <w:p w14:paraId="55A355FC" w14:textId="77777777" w:rsidR="00D243B3" w:rsidRPr="006B1B31" w:rsidRDefault="00D243B3" w:rsidP="006B1B31">
      <w:pPr>
        <w:pStyle w:val="Slog65"/>
        <w:rPr>
          <w:rFonts w:cstheme="majorHAnsi"/>
        </w:rPr>
      </w:pPr>
      <w:r w:rsidRPr="006B1B31">
        <w:rPr>
          <w:rFonts w:cstheme="majorHAnsi"/>
        </w:rPr>
        <w:t xml:space="preserve">opravljanjem dela na podlagi pogodb civilnega prava kljub obstoju elementov delovnega razmerja ali </w:t>
      </w:r>
    </w:p>
    <w:p w14:paraId="76267EFB" w14:textId="77777777" w:rsidR="00D243B3" w:rsidRPr="006B1B31" w:rsidRDefault="00D243B3" w:rsidP="006B1B31">
      <w:pPr>
        <w:pStyle w:val="Slog65"/>
        <w:rPr>
          <w:rFonts w:cstheme="majorHAnsi"/>
        </w:rPr>
      </w:pPr>
      <w:r w:rsidRPr="006B1B31">
        <w:rPr>
          <w:rFonts w:cstheme="majorHAnsi"/>
        </w:rPr>
        <w:t>v zvezi z zaposlovanjem na črno</w:t>
      </w:r>
    </w:p>
    <w:p w14:paraId="3DE26C9A" w14:textId="77777777" w:rsidR="00D243B3" w:rsidRPr="006B1B31" w:rsidRDefault="00D243B3"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in za kateri mu je bila s pravnomočno odločitvijo ali več pravnomočnimi odločitvami izrečena globa za prekršek. </w:t>
      </w:r>
    </w:p>
    <w:p w14:paraId="326D2EE1" w14:textId="77777777" w:rsidR="00D243B3" w:rsidRPr="006B1B31" w:rsidRDefault="00D243B3" w:rsidP="006B1B31">
      <w:pPr>
        <w:tabs>
          <w:tab w:val="left" w:pos="1728"/>
          <w:tab w:val="left" w:pos="7200"/>
        </w:tabs>
        <w:jc w:val="both"/>
        <w:rPr>
          <w:rFonts w:asciiTheme="majorHAnsi" w:eastAsia="Times New Roman" w:hAnsiTheme="majorHAnsi" w:cstheme="majorHAnsi"/>
        </w:rPr>
      </w:pPr>
    </w:p>
    <w:p w14:paraId="21AC4CE6" w14:textId="77777777" w:rsidR="00D243B3" w:rsidRPr="006B1B31" w:rsidRDefault="00D243B3"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V primeru seznanitve naročnika s kršitvijo, bo naročnik o tem obvestil izvajalca v desetih dneh.</w:t>
      </w:r>
    </w:p>
    <w:p w14:paraId="6A0EE141" w14:textId="77777777" w:rsidR="00D243B3" w:rsidRPr="006B1B31" w:rsidRDefault="00D243B3" w:rsidP="006B1B31">
      <w:pPr>
        <w:tabs>
          <w:tab w:val="left" w:pos="1728"/>
          <w:tab w:val="left" w:pos="7200"/>
        </w:tabs>
        <w:jc w:val="both"/>
        <w:rPr>
          <w:rFonts w:asciiTheme="majorHAnsi" w:eastAsia="Times New Roman" w:hAnsiTheme="majorHAnsi" w:cstheme="majorHAnsi"/>
        </w:rPr>
      </w:pPr>
    </w:p>
    <w:p w14:paraId="57E46250" w14:textId="77777777" w:rsidR="00D243B3" w:rsidRPr="006B1B31" w:rsidRDefault="00D243B3"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6B1B31">
        <w:rPr>
          <w:rFonts w:asciiTheme="majorHAnsi" w:eastAsia="Times New Roman" w:hAnsiTheme="majorHAnsi" w:cstheme="majorHAnsi"/>
        </w:rPr>
        <w:t>podizvajanje</w:t>
      </w:r>
      <w:proofErr w:type="spellEnd"/>
      <w:r w:rsidRPr="006B1B31">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F9C7FE2" w14:textId="77777777" w:rsidR="00D243B3" w:rsidRPr="006B1B31" w:rsidRDefault="00D243B3" w:rsidP="006B1B31">
      <w:pPr>
        <w:tabs>
          <w:tab w:val="left" w:pos="1728"/>
          <w:tab w:val="left" w:pos="7200"/>
        </w:tabs>
        <w:jc w:val="both"/>
        <w:rPr>
          <w:rFonts w:asciiTheme="majorHAnsi" w:eastAsia="Times New Roman" w:hAnsiTheme="majorHAnsi" w:cstheme="majorHAnsi"/>
        </w:rPr>
      </w:pPr>
    </w:p>
    <w:p w14:paraId="61E305B9" w14:textId="77777777" w:rsidR="00D243B3" w:rsidRPr="006B1B31" w:rsidRDefault="00D243B3" w:rsidP="006B1B31">
      <w:pPr>
        <w:tabs>
          <w:tab w:val="left" w:pos="1728"/>
          <w:tab w:val="left" w:pos="7200"/>
        </w:tabs>
        <w:jc w:val="both"/>
        <w:rPr>
          <w:rFonts w:asciiTheme="majorHAnsi" w:eastAsia="Times New Roman" w:hAnsiTheme="majorHAnsi" w:cstheme="majorHAnsi"/>
          <w:strike/>
        </w:rPr>
      </w:pPr>
      <w:r w:rsidRPr="006B1B31">
        <w:rPr>
          <w:rFonts w:asciiTheme="majorHAnsi" w:eastAsia="Times New Roman" w:hAnsiTheme="majorHAnsi" w:cstheme="majorHAnsi"/>
        </w:rPr>
        <w:t>V primeru izpolnitve</w:t>
      </w:r>
      <w:r w:rsidRPr="006B1B31">
        <w:rPr>
          <w:rFonts w:asciiTheme="majorHAnsi" w:eastAsia="Times New Roman" w:hAnsiTheme="majorHAnsi" w:cstheme="majorHAnsi"/>
          <w:color w:val="FF0000"/>
        </w:rPr>
        <w:t xml:space="preserve"> </w:t>
      </w:r>
      <w:r w:rsidRPr="006B1B31">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6B1B31">
        <w:rPr>
          <w:rFonts w:asciiTheme="majorHAnsi" w:eastAsia="Times New Roman" w:hAnsiTheme="majorHAnsi" w:cstheme="majorHAnsi"/>
          <w:strike/>
        </w:rPr>
        <w:t xml:space="preserve">  </w:t>
      </w:r>
    </w:p>
    <w:p w14:paraId="5D5F7787" w14:textId="77777777" w:rsidR="00D243B3" w:rsidRPr="006B1B31" w:rsidRDefault="00D243B3" w:rsidP="006B1B31">
      <w:pPr>
        <w:tabs>
          <w:tab w:val="left" w:pos="1728"/>
          <w:tab w:val="left" w:pos="7200"/>
        </w:tabs>
        <w:jc w:val="both"/>
        <w:rPr>
          <w:rFonts w:asciiTheme="majorHAnsi" w:eastAsia="Times New Roman" w:hAnsiTheme="majorHAnsi" w:cstheme="majorHAnsi"/>
          <w:color w:val="00B0F0"/>
        </w:rPr>
      </w:pPr>
    </w:p>
    <w:p w14:paraId="32795068" w14:textId="77777777" w:rsidR="00D243B3" w:rsidRPr="006B1B31" w:rsidRDefault="00D243B3"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Če naročnik v roku 60 dni od seznanitve s kršitvijo ne začne novega postopka javnega naročila, se šteje, da je pogodba razvezana šestdeseti dan od seznanitve s kršitvijo. </w:t>
      </w:r>
    </w:p>
    <w:p w14:paraId="730E81DE" w14:textId="77777777" w:rsidR="00BF6A2A" w:rsidRPr="006B1B31" w:rsidRDefault="00D243B3" w:rsidP="006B1B31">
      <w:pPr>
        <w:jc w:val="both"/>
        <w:rPr>
          <w:rFonts w:asciiTheme="majorHAnsi" w:hAnsiTheme="majorHAnsi" w:cstheme="majorHAnsi"/>
        </w:rPr>
      </w:pPr>
      <w:r w:rsidRPr="006B1B31">
        <w:rPr>
          <w:rFonts w:asciiTheme="majorHAnsi" w:eastAsia="Times New Roman" w:hAnsiTheme="majorHAnsi" w:cstheme="majorHAnsi"/>
        </w:rPr>
        <w:t xml:space="preserve"> </w:t>
      </w:r>
    </w:p>
    <w:p w14:paraId="0E99048F" w14:textId="77777777" w:rsidR="00BF6A2A" w:rsidRPr="006B1B31" w:rsidRDefault="00BF6A2A" w:rsidP="006B1B31">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Končna določila</w:t>
      </w:r>
    </w:p>
    <w:p w14:paraId="1F508C70" w14:textId="77777777" w:rsidR="00D12D6B" w:rsidRPr="006B1B31" w:rsidRDefault="00D12D6B" w:rsidP="006B1B31">
      <w:pPr>
        <w:pStyle w:val="Slog20"/>
        <w:jc w:val="center"/>
        <w:rPr>
          <w:rFonts w:asciiTheme="majorHAnsi" w:hAnsiTheme="majorHAnsi" w:cstheme="majorHAnsi"/>
        </w:rPr>
      </w:pPr>
      <w:r w:rsidRPr="006B1B31">
        <w:rPr>
          <w:rFonts w:asciiTheme="majorHAnsi" w:hAnsiTheme="majorHAnsi" w:cstheme="majorHAnsi"/>
        </w:rPr>
        <w:t>člen</w:t>
      </w:r>
    </w:p>
    <w:p w14:paraId="702857C9"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V primeru, če med realizacijo te pogodbe nastanejo spremembe v statusu izvajalca, naročnik odloči o morebitnem prenosu obveznosti na tretjo osebo.</w:t>
      </w:r>
    </w:p>
    <w:p w14:paraId="56BCB593" w14:textId="77777777" w:rsidR="00BF6A2A" w:rsidRPr="006B1B31" w:rsidRDefault="00BF6A2A" w:rsidP="006B1B31">
      <w:pPr>
        <w:tabs>
          <w:tab w:val="left" w:pos="1728"/>
          <w:tab w:val="left" w:pos="7200"/>
        </w:tabs>
        <w:jc w:val="both"/>
        <w:rPr>
          <w:rFonts w:asciiTheme="majorHAnsi" w:eastAsia="Times New Roman" w:hAnsiTheme="majorHAnsi" w:cstheme="majorHAnsi"/>
        </w:rPr>
      </w:pPr>
    </w:p>
    <w:p w14:paraId="208EB679" w14:textId="77777777" w:rsidR="00D12D6B" w:rsidRPr="006B1B31" w:rsidRDefault="00D12D6B" w:rsidP="006B1B31">
      <w:pPr>
        <w:pStyle w:val="Slog20"/>
        <w:jc w:val="center"/>
        <w:rPr>
          <w:rFonts w:asciiTheme="majorHAnsi" w:hAnsiTheme="majorHAnsi" w:cstheme="majorHAnsi"/>
        </w:rPr>
      </w:pPr>
      <w:r w:rsidRPr="006B1B31">
        <w:rPr>
          <w:rFonts w:asciiTheme="majorHAnsi" w:hAnsiTheme="majorHAnsi" w:cstheme="majorHAnsi"/>
        </w:rPr>
        <w:t>člen</w:t>
      </w:r>
    </w:p>
    <w:p w14:paraId="1DFB1348"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r w:rsidR="00B365E9" w:rsidRPr="006B1B31">
        <w:rPr>
          <w:rFonts w:asciiTheme="majorHAnsi" w:eastAsia="Times New Roman" w:hAnsiTheme="majorHAnsi" w:cstheme="majorHAnsi"/>
        </w:rPr>
        <w:t xml:space="preserve"> </w:t>
      </w:r>
    </w:p>
    <w:p w14:paraId="441F6408" w14:textId="77777777" w:rsidR="00B365E9" w:rsidRPr="006B1B31" w:rsidRDefault="00B365E9" w:rsidP="006B1B31">
      <w:pPr>
        <w:tabs>
          <w:tab w:val="left" w:pos="1728"/>
          <w:tab w:val="left" w:pos="7200"/>
        </w:tabs>
        <w:jc w:val="both"/>
        <w:rPr>
          <w:rFonts w:asciiTheme="majorHAnsi" w:eastAsia="Times New Roman" w:hAnsiTheme="majorHAnsi" w:cstheme="majorHAnsi"/>
        </w:rPr>
      </w:pPr>
    </w:p>
    <w:p w14:paraId="034D6D90" w14:textId="77777777" w:rsidR="00D12D6B" w:rsidRPr="006B1B31" w:rsidRDefault="00D12D6B" w:rsidP="006B1B31">
      <w:pPr>
        <w:pStyle w:val="Slog20"/>
        <w:jc w:val="center"/>
        <w:rPr>
          <w:rFonts w:asciiTheme="majorHAnsi" w:hAnsiTheme="majorHAnsi" w:cstheme="majorHAnsi"/>
        </w:rPr>
      </w:pPr>
      <w:r w:rsidRPr="006B1B31">
        <w:rPr>
          <w:rFonts w:asciiTheme="majorHAnsi" w:hAnsiTheme="majorHAnsi" w:cstheme="majorHAnsi"/>
        </w:rPr>
        <w:t>člen</w:t>
      </w:r>
    </w:p>
    <w:p w14:paraId="4C70DAF2" w14:textId="77777777" w:rsidR="00446D41"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lastRenderedPageBreak/>
        <w:t>Za medsebojna razmerja pogodbenih strank, ki niso izrecno dogovorjena s to pogodbo, se uporabljajo določila Obligacijskega zakonika.</w:t>
      </w:r>
    </w:p>
    <w:p w14:paraId="208C4126" w14:textId="77777777" w:rsidR="00BF6A2A" w:rsidRPr="006B1B31" w:rsidRDefault="00BF6A2A" w:rsidP="006B1B31">
      <w:pPr>
        <w:tabs>
          <w:tab w:val="left" w:pos="1728"/>
          <w:tab w:val="left" w:pos="7200"/>
        </w:tabs>
        <w:jc w:val="both"/>
        <w:rPr>
          <w:rFonts w:asciiTheme="majorHAnsi" w:eastAsia="Times New Roman" w:hAnsiTheme="majorHAnsi" w:cstheme="majorHAnsi"/>
        </w:rPr>
      </w:pPr>
    </w:p>
    <w:p w14:paraId="3FAC0102" w14:textId="77777777" w:rsidR="00D12D6B" w:rsidRPr="006B1B31" w:rsidRDefault="00D12D6B" w:rsidP="006B1B31">
      <w:pPr>
        <w:pStyle w:val="Slog20"/>
        <w:jc w:val="center"/>
        <w:rPr>
          <w:rFonts w:asciiTheme="majorHAnsi" w:hAnsiTheme="majorHAnsi" w:cstheme="majorHAnsi"/>
        </w:rPr>
      </w:pPr>
      <w:r w:rsidRPr="006B1B31">
        <w:rPr>
          <w:rFonts w:asciiTheme="majorHAnsi" w:hAnsiTheme="majorHAnsi" w:cstheme="majorHAnsi"/>
        </w:rPr>
        <w:t>člen</w:t>
      </w:r>
    </w:p>
    <w:p w14:paraId="44AF7807"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1A9C7744" w14:textId="77777777" w:rsidR="00BF6A2A" w:rsidRPr="006B1B31" w:rsidRDefault="00BF6A2A" w:rsidP="006B1B31">
      <w:pPr>
        <w:tabs>
          <w:tab w:val="left" w:pos="1728"/>
          <w:tab w:val="left" w:pos="7200"/>
        </w:tabs>
        <w:jc w:val="both"/>
        <w:rPr>
          <w:rFonts w:asciiTheme="majorHAnsi" w:eastAsia="Times New Roman" w:hAnsiTheme="majorHAnsi" w:cstheme="majorHAnsi"/>
        </w:rPr>
      </w:pPr>
    </w:p>
    <w:p w14:paraId="7F98338E" w14:textId="77777777" w:rsidR="00D12D6B" w:rsidRPr="006B1B31" w:rsidRDefault="00D12D6B" w:rsidP="006B1B31">
      <w:pPr>
        <w:pStyle w:val="Slog20"/>
        <w:jc w:val="center"/>
        <w:rPr>
          <w:rFonts w:asciiTheme="majorHAnsi" w:hAnsiTheme="majorHAnsi" w:cstheme="majorHAnsi"/>
        </w:rPr>
      </w:pPr>
      <w:r w:rsidRPr="006B1B31">
        <w:rPr>
          <w:rFonts w:asciiTheme="majorHAnsi" w:hAnsiTheme="majorHAnsi" w:cstheme="majorHAnsi"/>
        </w:rPr>
        <w:t>člen</w:t>
      </w:r>
    </w:p>
    <w:p w14:paraId="0CFED636"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Pogodba je sestavljena v treh enakih izvodih, od katerih prejme izvajalec en, naročnik pa dva izvoda. </w:t>
      </w:r>
    </w:p>
    <w:p w14:paraId="276C8067"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 </w:t>
      </w:r>
    </w:p>
    <w:p w14:paraId="0886BE65"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Pogodba se sklene z dnem podpisa obeh pogodbenih strank in prične veljati s predajo</w:t>
      </w:r>
      <w:r w:rsidR="003B65FF" w:rsidRPr="006B1B31">
        <w:rPr>
          <w:rFonts w:asciiTheme="majorHAnsi" w:eastAsia="Times New Roman" w:hAnsiTheme="majorHAnsi" w:cstheme="majorHAnsi"/>
        </w:rPr>
        <w:t xml:space="preserve"> </w:t>
      </w:r>
      <w:r w:rsidRPr="006B1B31">
        <w:rPr>
          <w:rFonts w:asciiTheme="majorHAnsi" w:eastAsia="Times New Roman" w:hAnsiTheme="majorHAnsi" w:cstheme="majorHAnsi"/>
        </w:rPr>
        <w:t>zahtevanega finančnega zavarovanja za dobro izvedbo.</w:t>
      </w:r>
    </w:p>
    <w:p w14:paraId="3442ED67" w14:textId="77777777" w:rsidR="00BF6A2A" w:rsidRPr="006B1B31" w:rsidRDefault="00BF6A2A" w:rsidP="006B1B31">
      <w:pPr>
        <w:tabs>
          <w:tab w:val="left" w:pos="1728"/>
          <w:tab w:val="left" w:pos="7200"/>
        </w:tabs>
        <w:jc w:val="both"/>
        <w:rPr>
          <w:rFonts w:asciiTheme="majorHAnsi" w:eastAsia="Times New Roman" w:hAnsiTheme="majorHAnsi" w:cstheme="majorHAnsi"/>
        </w:rPr>
      </w:pPr>
    </w:p>
    <w:p w14:paraId="069A518D" w14:textId="77777777" w:rsidR="00D12D6B" w:rsidRPr="006B1B31" w:rsidRDefault="00D12D6B" w:rsidP="006B1B31">
      <w:pPr>
        <w:pStyle w:val="Slog20"/>
        <w:jc w:val="center"/>
        <w:rPr>
          <w:rFonts w:asciiTheme="majorHAnsi" w:hAnsiTheme="majorHAnsi" w:cstheme="majorHAnsi"/>
        </w:rPr>
      </w:pPr>
      <w:r w:rsidRPr="006B1B31">
        <w:rPr>
          <w:rFonts w:asciiTheme="majorHAnsi" w:hAnsiTheme="majorHAnsi" w:cstheme="majorHAnsi"/>
        </w:rPr>
        <w:t>člen</w:t>
      </w:r>
    </w:p>
    <w:p w14:paraId="69374C7C" w14:textId="77777777" w:rsidR="000F410A" w:rsidRPr="006B1B31" w:rsidRDefault="000F410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Dokumentacija v zvezi z oddajo javnega naročila in ponudba izvajalca št. ______ z dne ___ , so sestavni del te pogodbe, zato so sestavni del te pogodbe tudi vse zahteve in pogoji iz dokumentacije, ki niso izrecno navedene v tej pogodbi.</w:t>
      </w:r>
    </w:p>
    <w:p w14:paraId="097E2F14" w14:textId="77777777" w:rsidR="000F410A" w:rsidRPr="006B1B31" w:rsidRDefault="000F410A" w:rsidP="006B1B31">
      <w:pPr>
        <w:tabs>
          <w:tab w:val="left" w:pos="1728"/>
          <w:tab w:val="left" w:pos="7200"/>
        </w:tabs>
        <w:jc w:val="both"/>
        <w:rPr>
          <w:rFonts w:asciiTheme="majorHAnsi" w:eastAsia="Times New Roman" w:hAnsiTheme="majorHAnsi" w:cstheme="majorHAnsi"/>
        </w:rPr>
      </w:pPr>
    </w:p>
    <w:p w14:paraId="48E0D9AC" w14:textId="77777777" w:rsidR="000F410A" w:rsidRPr="006B1B31" w:rsidRDefault="000F410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750B794B"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b/>
        </w:rPr>
        <w:t xml:space="preserve"> </w:t>
      </w:r>
    </w:p>
    <w:p w14:paraId="54391BF8" w14:textId="77777777" w:rsidR="00BB5CB5" w:rsidRPr="006B1B31" w:rsidRDefault="00BB5CB5" w:rsidP="006B1B31">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611923" w:rsidRPr="006B1B31" w14:paraId="443A7A1F" w14:textId="77777777" w:rsidTr="001B0C68">
        <w:tc>
          <w:tcPr>
            <w:tcW w:w="4606" w:type="dxa"/>
            <w:shd w:val="clear" w:color="auto" w:fill="auto"/>
          </w:tcPr>
          <w:p w14:paraId="2DF2DE53" w14:textId="77777777" w:rsidR="00611923" w:rsidRPr="006B1B31" w:rsidRDefault="00611923" w:rsidP="006B1B31">
            <w:pPr>
              <w:rPr>
                <w:rFonts w:asciiTheme="majorHAnsi" w:hAnsiTheme="majorHAnsi" w:cstheme="majorHAnsi"/>
              </w:rPr>
            </w:pPr>
            <w:r w:rsidRPr="006B1B31">
              <w:rPr>
                <w:rFonts w:asciiTheme="majorHAnsi" w:hAnsiTheme="majorHAnsi" w:cstheme="majorHAnsi"/>
              </w:rPr>
              <w:t xml:space="preserve">Številka: </w:t>
            </w:r>
          </w:p>
          <w:p w14:paraId="5947D8D6" w14:textId="77777777" w:rsidR="00611923" w:rsidRPr="006B1B31" w:rsidRDefault="00611923" w:rsidP="006B1B31">
            <w:pPr>
              <w:rPr>
                <w:rFonts w:asciiTheme="majorHAnsi" w:hAnsiTheme="majorHAnsi" w:cstheme="majorHAnsi"/>
              </w:rPr>
            </w:pPr>
            <w:r w:rsidRPr="006B1B31">
              <w:rPr>
                <w:rFonts w:asciiTheme="majorHAnsi" w:hAnsiTheme="majorHAnsi" w:cstheme="majorHAnsi"/>
              </w:rPr>
              <w:t xml:space="preserve">Dne: </w:t>
            </w:r>
          </w:p>
          <w:p w14:paraId="34567CE8" w14:textId="77777777" w:rsidR="00611923" w:rsidRPr="006B1B31" w:rsidRDefault="00611923" w:rsidP="006B1B31">
            <w:pPr>
              <w:rPr>
                <w:rFonts w:asciiTheme="majorHAnsi" w:hAnsiTheme="majorHAnsi" w:cstheme="majorHAnsi"/>
              </w:rPr>
            </w:pPr>
          </w:p>
        </w:tc>
        <w:tc>
          <w:tcPr>
            <w:tcW w:w="4606" w:type="dxa"/>
            <w:shd w:val="clear" w:color="auto" w:fill="auto"/>
          </w:tcPr>
          <w:p w14:paraId="7502B116" w14:textId="77777777" w:rsidR="00611923" w:rsidRPr="006B1B31" w:rsidRDefault="00611923" w:rsidP="006B1B31">
            <w:pPr>
              <w:rPr>
                <w:rFonts w:asciiTheme="majorHAnsi" w:hAnsiTheme="majorHAnsi" w:cstheme="majorHAnsi"/>
              </w:rPr>
            </w:pPr>
            <w:r w:rsidRPr="006B1B31">
              <w:rPr>
                <w:rFonts w:asciiTheme="majorHAnsi" w:hAnsiTheme="majorHAnsi" w:cstheme="majorHAnsi"/>
              </w:rPr>
              <w:t>Številka:</w:t>
            </w:r>
          </w:p>
          <w:p w14:paraId="03508CE9" w14:textId="77777777" w:rsidR="00611923" w:rsidRPr="006B1B31" w:rsidRDefault="00611923" w:rsidP="006B1B31">
            <w:pPr>
              <w:rPr>
                <w:rFonts w:asciiTheme="majorHAnsi" w:hAnsiTheme="majorHAnsi" w:cstheme="majorHAnsi"/>
              </w:rPr>
            </w:pPr>
            <w:r w:rsidRPr="006B1B31">
              <w:rPr>
                <w:rFonts w:asciiTheme="majorHAnsi" w:hAnsiTheme="majorHAnsi" w:cstheme="majorHAnsi"/>
              </w:rPr>
              <w:t>Dne:</w:t>
            </w:r>
          </w:p>
        </w:tc>
      </w:tr>
      <w:tr w:rsidR="00611923" w:rsidRPr="006B1B31" w14:paraId="79B94E80" w14:textId="77777777" w:rsidTr="001B0C68">
        <w:tc>
          <w:tcPr>
            <w:tcW w:w="4606" w:type="dxa"/>
            <w:shd w:val="clear" w:color="auto" w:fill="auto"/>
          </w:tcPr>
          <w:p w14:paraId="126BC8F0" w14:textId="77777777" w:rsidR="00611923" w:rsidRPr="006B1B31" w:rsidRDefault="00611923" w:rsidP="006B1B31">
            <w:pPr>
              <w:rPr>
                <w:rFonts w:asciiTheme="majorHAnsi" w:hAnsiTheme="majorHAnsi" w:cstheme="majorHAnsi"/>
              </w:rPr>
            </w:pPr>
            <w:r w:rsidRPr="006B1B31">
              <w:rPr>
                <w:rFonts w:asciiTheme="majorHAnsi" w:hAnsiTheme="majorHAnsi" w:cstheme="majorHAnsi"/>
              </w:rPr>
              <w:t>NAROČNIK:</w:t>
            </w:r>
          </w:p>
        </w:tc>
        <w:tc>
          <w:tcPr>
            <w:tcW w:w="4606" w:type="dxa"/>
            <w:shd w:val="clear" w:color="auto" w:fill="auto"/>
          </w:tcPr>
          <w:p w14:paraId="4C086937" w14:textId="77777777" w:rsidR="00611923" w:rsidRPr="006B1B31" w:rsidRDefault="00611923" w:rsidP="006B1B31">
            <w:pPr>
              <w:rPr>
                <w:rFonts w:asciiTheme="majorHAnsi" w:hAnsiTheme="majorHAnsi" w:cstheme="majorHAnsi"/>
              </w:rPr>
            </w:pPr>
            <w:r w:rsidRPr="006B1B31">
              <w:rPr>
                <w:rFonts w:asciiTheme="majorHAnsi" w:hAnsiTheme="majorHAnsi" w:cstheme="majorHAnsi"/>
              </w:rPr>
              <w:t>IZVAJALEC:</w:t>
            </w:r>
          </w:p>
        </w:tc>
      </w:tr>
      <w:tr w:rsidR="00611923" w:rsidRPr="006B1B31" w14:paraId="71C52B4B" w14:textId="77777777" w:rsidTr="00552654">
        <w:trPr>
          <w:trHeight w:val="124"/>
        </w:trPr>
        <w:tc>
          <w:tcPr>
            <w:tcW w:w="4606" w:type="dxa"/>
            <w:shd w:val="clear" w:color="auto" w:fill="auto"/>
          </w:tcPr>
          <w:p w14:paraId="55057770" w14:textId="77777777" w:rsidR="002C2580" w:rsidRPr="006B1B31" w:rsidRDefault="002C2580" w:rsidP="006B1B31">
            <w:pPr>
              <w:rPr>
                <w:rFonts w:asciiTheme="majorHAnsi" w:hAnsiTheme="majorHAnsi" w:cstheme="majorHAnsi"/>
              </w:rPr>
            </w:pPr>
          </w:p>
        </w:tc>
        <w:tc>
          <w:tcPr>
            <w:tcW w:w="4606" w:type="dxa"/>
            <w:shd w:val="clear" w:color="auto" w:fill="auto"/>
          </w:tcPr>
          <w:p w14:paraId="4DC3F61A" w14:textId="77777777" w:rsidR="00611923" w:rsidRPr="006B1B31" w:rsidRDefault="00611923" w:rsidP="006B1B31">
            <w:pPr>
              <w:rPr>
                <w:rFonts w:asciiTheme="majorHAnsi" w:hAnsiTheme="majorHAnsi" w:cstheme="majorHAnsi"/>
              </w:rPr>
            </w:pPr>
          </w:p>
        </w:tc>
      </w:tr>
    </w:tbl>
    <w:p w14:paraId="341AD302" w14:textId="77777777" w:rsidR="00E03769" w:rsidRPr="006B1B31" w:rsidRDefault="00A967E9" w:rsidP="006B1B31">
      <w:pPr>
        <w:rPr>
          <w:rFonts w:asciiTheme="majorHAnsi" w:hAnsiTheme="majorHAnsi" w:cstheme="majorHAnsi"/>
          <w:b/>
          <w:bCs/>
          <w:i/>
          <w:iCs/>
          <w:u w:val="single"/>
        </w:rPr>
      </w:pPr>
      <w:r w:rsidRPr="006B1B31">
        <w:rPr>
          <w:rFonts w:asciiTheme="majorHAnsi" w:hAnsiTheme="majorHAnsi" w:cstheme="majorHAnsi"/>
        </w:rPr>
        <w:t xml:space="preserve"> </w:t>
      </w:r>
    </w:p>
    <w:p w14:paraId="041DC9D3" w14:textId="77777777" w:rsidR="00A967E9" w:rsidRPr="006B1B31" w:rsidRDefault="00A967E9" w:rsidP="006B1B31">
      <w:pPr>
        <w:rPr>
          <w:rFonts w:asciiTheme="majorHAnsi" w:hAnsiTheme="majorHAnsi" w:cstheme="majorHAnsi"/>
          <w:b/>
        </w:rPr>
      </w:pPr>
    </w:p>
    <w:p w14:paraId="05D44BD1" w14:textId="77777777" w:rsidR="00A967E9" w:rsidRPr="006B1B31" w:rsidRDefault="00A967E9" w:rsidP="006B1B31">
      <w:pPr>
        <w:rPr>
          <w:rFonts w:asciiTheme="majorHAnsi" w:hAnsiTheme="majorHAnsi" w:cstheme="majorHAnsi"/>
          <w:b/>
        </w:rPr>
      </w:pPr>
      <w:r w:rsidRPr="006B1B31">
        <w:rPr>
          <w:rFonts w:asciiTheme="majorHAnsi" w:hAnsiTheme="majorHAnsi" w:cstheme="majorHAnsi"/>
          <w:b/>
        </w:rPr>
        <w:t>S podpisom ESPD ponudnik/gospodarski subjekt potrdi, da je seznanjen z vsebino in da sprejema vsebino vzorca pogodbe.</w:t>
      </w:r>
    </w:p>
    <w:p w14:paraId="3C6D5230" w14:textId="77777777" w:rsidR="00A967E9" w:rsidRPr="00944C65" w:rsidRDefault="00A967E9" w:rsidP="00954B58">
      <w:pPr>
        <w:rPr>
          <w:rFonts w:asciiTheme="majorHAnsi" w:hAnsiTheme="majorHAnsi" w:cstheme="majorHAnsi"/>
          <w:b/>
          <w:bCs/>
          <w:i/>
          <w:iCs/>
          <w:u w:val="single"/>
        </w:rPr>
      </w:pPr>
    </w:p>
    <w:p w14:paraId="48F6DD4B" w14:textId="77777777" w:rsidR="00A67CAE" w:rsidRPr="00944C65" w:rsidRDefault="00A67CAE" w:rsidP="00954B58">
      <w:pPr>
        <w:rPr>
          <w:rFonts w:asciiTheme="majorHAnsi" w:hAnsiTheme="majorHAnsi" w:cstheme="majorHAnsi"/>
          <w:b/>
          <w:bCs/>
          <w:i/>
          <w:iCs/>
          <w:sz w:val="24"/>
          <w:szCs w:val="28"/>
          <w:u w:val="single"/>
        </w:rPr>
      </w:pPr>
      <w:r w:rsidRPr="00944C65">
        <w:rPr>
          <w:rFonts w:asciiTheme="majorHAnsi" w:hAnsiTheme="majorHAnsi" w:cstheme="majorHAnsi"/>
        </w:rPr>
        <w:br w:type="page"/>
      </w:r>
    </w:p>
    <w:p w14:paraId="419468A1" w14:textId="77777777" w:rsidR="00A67CAE" w:rsidRPr="00944C65" w:rsidRDefault="00A67CAE" w:rsidP="00FF694C">
      <w:pPr>
        <w:pStyle w:val="javnanaroilapodnaslov"/>
        <w:framePr w:wrap="auto" w:vAnchor="margin" w:yAlign="inline"/>
        <w:numPr>
          <w:ilvl w:val="1"/>
          <w:numId w:val="37"/>
        </w:numPr>
        <w:spacing w:before="0" w:after="0"/>
        <w:rPr>
          <w:rFonts w:asciiTheme="majorHAnsi" w:hAnsiTheme="majorHAnsi" w:cstheme="majorHAnsi"/>
          <w:lang w:val="sl-SI"/>
        </w:rPr>
      </w:pPr>
      <w:bookmarkStart w:id="21" w:name="_Toc192831218"/>
      <w:r w:rsidRPr="00944C65">
        <w:rPr>
          <w:rFonts w:asciiTheme="majorHAnsi" w:hAnsiTheme="majorHAnsi" w:cstheme="majorHAnsi"/>
          <w:lang w:val="sl-SI"/>
        </w:rPr>
        <w:lastRenderedPageBreak/>
        <w:t>Izjava o neobstoju okoliščin glede omejitve poslovanja</w:t>
      </w:r>
      <w:bookmarkEnd w:id="21"/>
    </w:p>
    <w:p w14:paraId="757EAEEB" w14:textId="77777777" w:rsidR="00A67CAE" w:rsidRPr="00944C65" w:rsidRDefault="00A67CAE" w:rsidP="00954B58">
      <w:pPr>
        <w:rPr>
          <w:rFonts w:asciiTheme="majorHAnsi" w:hAnsiTheme="majorHAnsi" w:cstheme="majorHAnsi"/>
          <w:sz w:val="24"/>
          <w:szCs w:val="24"/>
        </w:rPr>
      </w:pPr>
    </w:p>
    <w:p w14:paraId="180963B0" w14:textId="77777777" w:rsidR="00A67CAE" w:rsidRPr="00944C65" w:rsidRDefault="00A67CAE" w:rsidP="00954B58">
      <w:pPr>
        <w:jc w:val="center"/>
        <w:rPr>
          <w:rFonts w:asciiTheme="majorHAnsi" w:hAnsiTheme="majorHAnsi" w:cstheme="majorHAnsi"/>
          <w:b/>
        </w:rPr>
      </w:pPr>
    </w:p>
    <w:p w14:paraId="3B420339" w14:textId="77777777" w:rsidR="00A67CAE" w:rsidRPr="00944C65" w:rsidRDefault="00A67CAE" w:rsidP="00954B58">
      <w:pPr>
        <w:jc w:val="center"/>
        <w:rPr>
          <w:rFonts w:asciiTheme="majorHAnsi" w:hAnsiTheme="majorHAnsi" w:cstheme="majorHAnsi"/>
          <w:b/>
        </w:rPr>
      </w:pPr>
      <w:r w:rsidRPr="00944C65">
        <w:rPr>
          <w:rFonts w:asciiTheme="majorHAnsi" w:hAnsiTheme="majorHAnsi" w:cstheme="majorHAnsi"/>
          <w:b/>
        </w:rPr>
        <w:t xml:space="preserve">IZJAVA </w:t>
      </w:r>
    </w:p>
    <w:p w14:paraId="6E826298" w14:textId="77777777" w:rsidR="00A67CAE" w:rsidRPr="00944C65" w:rsidRDefault="00A67CAE" w:rsidP="00954B58">
      <w:pPr>
        <w:jc w:val="center"/>
        <w:rPr>
          <w:rFonts w:asciiTheme="majorHAnsi" w:eastAsia="Times New Roman" w:hAnsiTheme="majorHAnsi" w:cstheme="majorHAnsi"/>
        </w:rPr>
      </w:pPr>
      <w:r w:rsidRPr="00944C65">
        <w:rPr>
          <w:rFonts w:asciiTheme="majorHAnsi" w:hAnsiTheme="majorHAnsi" w:cstheme="majorHAnsi"/>
          <w:b/>
        </w:rPr>
        <w:t>po 35. členu</w:t>
      </w:r>
      <w:r w:rsidRPr="00944C65">
        <w:rPr>
          <w:rFonts w:asciiTheme="majorHAnsi" w:hAnsiTheme="majorHAnsi" w:cstheme="majorHAnsi"/>
          <w:b/>
          <w:vertAlign w:val="superscript"/>
        </w:rPr>
        <w:footnoteReference w:id="1"/>
      </w:r>
      <w:r w:rsidRPr="00944C65">
        <w:rPr>
          <w:rFonts w:asciiTheme="majorHAnsi" w:hAnsiTheme="majorHAnsi" w:cstheme="majorHAnsi"/>
          <w:b/>
        </w:rPr>
        <w:t xml:space="preserve"> </w:t>
      </w:r>
      <w:proofErr w:type="spellStart"/>
      <w:r w:rsidRPr="00944C65">
        <w:rPr>
          <w:rFonts w:asciiTheme="majorHAnsi" w:hAnsiTheme="majorHAnsi" w:cstheme="majorHAnsi"/>
          <w:b/>
        </w:rPr>
        <w:t>ZIntPK</w:t>
      </w:r>
      <w:proofErr w:type="spellEnd"/>
    </w:p>
    <w:p w14:paraId="1B0D4699" w14:textId="77777777" w:rsidR="00A67CAE" w:rsidRPr="00944C65" w:rsidRDefault="00A67CAE" w:rsidP="00954B58">
      <w:pPr>
        <w:jc w:val="both"/>
        <w:rPr>
          <w:rFonts w:asciiTheme="majorHAnsi" w:hAnsiTheme="majorHAnsi" w:cstheme="majorHAnsi"/>
          <w:lang w:eastAsia="en-US"/>
        </w:rPr>
      </w:pPr>
    </w:p>
    <w:p w14:paraId="675A2C47" w14:textId="77777777" w:rsidR="00A67CAE" w:rsidRPr="00944C65" w:rsidRDefault="00A67CAE" w:rsidP="00954B58">
      <w:pPr>
        <w:jc w:val="both"/>
        <w:rPr>
          <w:rFonts w:asciiTheme="majorHAnsi" w:hAnsiTheme="majorHAnsi" w:cstheme="majorHAnsi"/>
          <w:lang w:eastAsia="en-US"/>
        </w:rPr>
      </w:pPr>
      <w:r w:rsidRPr="00944C65">
        <w:rPr>
          <w:rFonts w:asciiTheme="majorHAnsi" w:hAnsiTheme="majorHAnsi" w:cstheme="majorHAnsi"/>
          <w:lang w:eastAsia="en-US"/>
        </w:rPr>
        <w:t xml:space="preserve">V skladu s petim odstavkom 35. člena Zakona o integriteti in preprečevanju korupcije (Uradni list RS, št. 69/11 – uradno prečiščeno besedilo in 158/2020, </w:t>
      </w:r>
      <w:proofErr w:type="spellStart"/>
      <w:r w:rsidRPr="00944C65">
        <w:rPr>
          <w:rFonts w:asciiTheme="majorHAnsi" w:hAnsiTheme="majorHAnsi" w:cstheme="majorHAnsi"/>
          <w:lang w:eastAsia="en-US"/>
        </w:rPr>
        <w:t>ZIntPK</w:t>
      </w:r>
      <w:proofErr w:type="spellEnd"/>
      <w:r w:rsidRPr="00944C65">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944C65">
        <w:rPr>
          <w:rFonts w:asciiTheme="majorHAnsi" w:hAnsiTheme="majorHAnsi" w:cstheme="majorHAnsi"/>
          <w:lang w:eastAsia="en-US"/>
        </w:rPr>
        <w:t>ZIntPK</w:t>
      </w:r>
      <w:proofErr w:type="spellEnd"/>
      <w:r w:rsidRPr="00944C65">
        <w:rPr>
          <w:rFonts w:asciiTheme="majorHAnsi" w:hAnsiTheme="majorHAnsi" w:cstheme="majorHAnsi"/>
          <w:lang w:eastAsia="en-US"/>
        </w:rPr>
        <w:t xml:space="preserve">.  </w:t>
      </w:r>
    </w:p>
    <w:p w14:paraId="096191B0" w14:textId="77777777" w:rsidR="00A67CAE" w:rsidRPr="00944C65" w:rsidRDefault="00A67CAE" w:rsidP="00954B58">
      <w:pPr>
        <w:jc w:val="both"/>
        <w:rPr>
          <w:rFonts w:asciiTheme="majorHAnsi" w:hAnsiTheme="majorHAnsi" w:cstheme="majorHAnsi"/>
          <w:lang w:eastAsia="en-US"/>
        </w:rPr>
      </w:pPr>
    </w:p>
    <w:p w14:paraId="7F1EC402" w14:textId="77777777" w:rsidR="00A67CAE" w:rsidRPr="00944C65" w:rsidRDefault="00A67CAE" w:rsidP="00954B58">
      <w:pPr>
        <w:jc w:val="both"/>
        <w:rPr>
          <w:rFonts w:asciiTheme="majorHAnsi" w:eastAsia="Times New Roman" w:hAnsiTheme="majorHAnsi" w:cstheme="majorHAnsi"/>
          <w:b/>
        </w:rPr>
      </w:pPr>
      <w:r w:rsidRPr="00944C65">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329184DC5CE04BFC8DE682581C0B9FA3"/>
          </w:placeholder>
          <w:showingPlcHdr/>
          <w:text/>
        </w:sdtPr>
        <w:sdtEndPr/>
        <w:sdtContent>
          <w:r w:rsidRPr="00944C65">
            <w:rPr>
              <w:rFonts w:asciiTheme="majorHAnsi" w:eastAsia="Times New Roman" w:hAnsiTheme="majorHAnsi" w:cstheme="majorHAnsi"/>
              <w:color w:val="808080"/>
            </w:rPr>
            <w:t>Kliknite ali tapnite tukaj, če želite vnesti besedilo.</w:t>
          </w:r>
        </w:sdtContent>
      </w:sdt>
      <w:r w:rsidRPr="00944C65">
        <w:rPr>
          <w:rFonts w:asciiTheme="majorHAnsi" w:eastAsia="Times New Roman" w:hAnsiTheme="majorHAnsi" w:cstheme="majorHAnsi"/>
          <w:b/>
        </w:rPr>
        <w:t xml:space="preserve">                                                                                                     </w:t>
      </w:r>
    </w:p>
    <w:p w14:paraId="5A526DF9" w14:textId="77777777" w:rsidR="00A67CAE" w:rsidRPr="00944C65" w:rsidRDefault="00A67CAE" w:rsidP="00954B58">
      <w:pPr>
        <w:jc w:val="both"/>
        <w:rPr>
          <w:rFonts w:asciiTheme="majorHAnsi" w:eastAsia="Times New Roman" w:hAnsiTheme="majorHAnsi" w:cstheme="majorHAnsi"/>
          <w:vertAlign w:val="subscript"/>
        </w:rPr>
      </w:pPr>
      <w:r w:rsidRPr="00944C65">
        <w:rPr>
          <w:rFonts w:asciiTheme="majorHAnsi" w:eastAsia="Times New Roman" w:hAnsiTheme="majorHAnsi" w:cstheme="majorHAnsi"/>
          <w:vertAlign w:val="subscript"/>
        </w:rPr>
        <w:t>(podpisnik navede ime in priimek fizične osebe ali odgovorne osebe poslovnega subjekta)</w:t>
      </w:r>
    </w:p>
    <w:p w14:paraId="2751BD01" w14:textId="77777777" w:rsidR="00A67CAE" w:rsidRPr="00944C65" w:rsidRDefault="00A67CAE" w:rsidP="00954B58">
      <w:pPr>
        <w:jc w:val="both"/>
        <w:rPr>
          <w:rFonts w:asciiTheme="majorHAnsi" w:hAnsiTheme="majorHAnsi" w:cstheme="majorHAnsi"/>
          <w:b/>
          <w:i/>
          <w:u w:val="single"/>
          <w:lang w:eastAsia="en-US"/>
        </w:rPr>
      </w:pPr>
      <w:r w:rsidRPr="00944C65">
        <w:rPr>
          <w:rFonts w:asciiTheme="majorHAnsi" w:hAnsiTheme="majorHAnsi" w:cstheme="majorHAnsi"/>
          <w:lang w:eastAsia="en-US"/>
        </w:rPr>
        <w:t xml:space="preserve"> </w:t>
      </w:r>
    </w:p>
    <w:p w14:paraId="05CC9726" w14:textId="77777777" w:rsidR="00A67CAE" w:rsidRPr="00944C65" w:rsidRDefault="00A67CAE" w:rsidP="00954B58">
      <w:pPr>
        <w:jc w:val="center"/>
        <w:rPr>
          <w:rFonts w:asciiTheme="majorHAnsi" w:hAnsiTheme="majorHAnsi" w:cstheme="majorHAnsi"/>
          <w:b/>
          <w:lang w:eastAsia="en-US"/>
        </w:rPr>
      </w:pPr>
      <w:r w:rsidRPr="00944C65">
        <w:rPr>
          <w:rFonts w:asciiTheme="majorHAnsi" w:hAnsiTheme="majorHAnsi" w:cstheme="majorHAnsi"/>
          <w:b/>
          <w:lang w:eastAsia="en-US"/>
        </w:rPr>
        <w:t>izjavljam,</w:t>
      </w:r>
    </w:p>
    <w:p w14:paraId="14CF40BC" w14:textId="77777777" w:rsidR="00A67CAE" w:rsidRPr="00944C65" w:rsidRDefault="00A67CAE" w:rsidP="00954B58">
      <w:pPr>
        <w:jc w:val="both"/>
        <w:rPr>
          <w:rFonts w:asciiTheme="majorHAnsi" w:eastAsia="Times New Roman" w:hAnsiTheme="majorHAnsi" w:cstheme="majorHAnsi"/>
        </w:rPr>
      </w:pPr>
      <w:r w:rsidRPr="00944C65">
        <w:rPr>
          <w:rFonts w:asciiTheme="majorHAnsi" w:hAnsiTheme="majorHAnsi" w:cstheme="majorHAnsi"/>
          <w:lang w:eastAsia="en-US"/>
        </w:rPr>
        <w:t xml:space="preserve">da poslovni subjekt </w:t>
      </w:r>
      <w:r w:rsidRPr="00944C65">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showingPlcHdr/>
          <w:text/>
        </w:sdtPr>
        <w:sdtEndPr/>
        <w:sdtContent>
          <w:r w:rsidRPr="00944C65">
            <w:rPr>
              <w:rFonts w:asciiTheme="majorHAnsi" w:eastAsia="Times New Roman" w:hAnsiTheme="majorHAnsi" w:cstheme="majorHAnsi"/>
              <w:color w:val="808080"/>
            </w:rPr>
            <w:t>Kliknite ali tapnite tukaj, če želite vnesti besedilo.</w:t>
          </w:r>
        </w:sdtContent>
      </w:sdt>
      <w:r w:rsidRPr="00944C65">
        <w:rPr>
          <w:rFonts w:asciiTheme="majorHAnsi" w:eastAsia="Times New Roman" w:hAnsiTheme="majorHAnsi" w:cstheme="majorHAnsi"/>
        </w:rPr>
        <w:t>«</w:t>
      </w:r>
      <w:r w:rsidRPr="00944C65">
        <w:rPr>
          <w:rFonts w:asciiTheme="majorHAnsi" w:hAnsiTheme="majorHAnsi" w:cstheme="majorHAnsi"/>
          <w:lang w:eastAsia="en-US"/>
        </w:rPr>
        <w:t xml:space="preserve"> </w:t>
      </w:r>
      <w:r w:rsidRPr="00944C65">
        <w:rPr>
          <w:rFonts w:asciiTheme="majorHAnsi" w:hAnsiTheme="majorHAnsi" w:cstheme="majorHAnsi"/>
          <w:vertAlign w:val="superscript"/>
          <w:lang w:eastAsia="en-US"/>
        </w:rPr>
        <w:footnoteReference w:id="2"/>
      </w:r>
      <w:r w:rsidRPr="00944C65">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944C65">
        <w:rPr>
          <w:rFonts w:asciiTheme="majorHAnsi" w:hAnsiTheme="majorHAnsi" w:cstheme="majorHAnsi"/>
          <w:lang w:eastAsia="en-US"/>
        </w:rPr>
        <w:t>ZIntPK</w:t>
      </w:r>
      <w:proofErr w:type="spellEnd"/>
      <w:r w:rsidRPr="00944C65">
        <w:rPr>
          <w:rFonts w:asciiTheme="majorHAnsi" w:hAnsiTheme="majorHAnsi" w:cstheme="majorHAnsi"/>
          <w:lang w:eastAsia="en-US"/>
        </w:rPr>
        <w:t xml:space="preserve">.   </w:t>
      </w:r>
    </w:p>
    <w:p w14:paraId="6DF31B0D" w14:textId="77777777" w:rsidR="00A67CAE" w:rsidRPr="00944C65" w:rsidRDefault="00A67CAE" w:rsidP="00954B58">
      <w:pPr>
        <w:jc w:val="both"/>
        <w:rPr>
          <w:rFonts w:asciiTheme="majorHAnsi" w:hAnsiTheme="majorHAnsi" w:cstheme="majorHAnsi"/>
          <w:lang w:eastAsia="en-US"/>
        </w:rPr>
      </w:pPr>
    </w:p>
    <w:p w14:paraId="2261A8C0" w14:textId="77777777" w:rsidR="00A67CAE" w:rsidRPr="00944C65" w:rsidRDefault="00A67CAE" w:rsidP="00954B58">
      <w:pPr>
        <w:jc w:val="both"/>
        <w:rPr>
          <w:rFonts w:asciiTheme="majorHAnsi" w:hAnsiTheme="majorHAnsi" w:cstheme="majorHAnsi"/>
          <w:lang w:eastAsia="en-US"/>
        </w:rPr>
      </w:pPr>
      <w:r w:rsidRPr="00944C65">
        <w:rPr>
          <w:rFonts w:asciiTheme="majorHAnsi" w:hAnsiTheme="majorHAnsi" w:cstheme="majorHAnsi"/>
          <w:lang w:eastAsia="en-US"/>
        </w:rPr>
        <w:t xml:space="preserve">                                                  </w:t>
      </w:r>
    </w:p>
    <w:p w14:paraId="17939E4D" w14:textId="77777777" w:rsidR="00A67CAE" w:rsidRPr="00944C65" w:rsidRDefault="00A67CAE" w:rsidP="00954B58">
      <w:pPr>
        <w:jc w:val="both"/>
        <w:rPr>
          <w:rFonts w:asciiTheme="majorHAnsi" w:hAnsiTheme="majorHAnsi" w:cstheme="majorHAnsi"/>
          <w:lang w:eastAsia="en-US"/>
        </w:rPr>
      </w:pPr>
      <w:r w:rsidRPr="00944C65">
        <w:rPr>
          <w:rFonts w:asciiTheme="majorHAnsi" w:hAnsiTheme="majorHAnsi" w:cstheme="majorHAnsi"/>
          <w:lang w:eastAsia="en-US"/>
        </w:rPr>
        <w:t>Datum:________________       Žig poslovnega subjekta:      Podpis fizične / odgovorne osebe:</w:t>
      </w:r>
    </w:p>
    <w:p w14:paraId="152CAD91" w14:textId="77777777" w:rsidR="00A67CAE" w:rsidRPr="00944C65" w:rsidRDefault="00A67CAE" w:rsidP="00954B58">
      <w:pPr>
        <w:jc w:val="both"/>
        <w:rPr>
          <w:rFonts w:asciiTheme="majorHAnsi" w:hAnsiTheme="majorHAnsi" w:cstheme="majorHAnsi"/>
          <w:lang w:eastAsia="en-US"/>
        </w:rPr>
      </w:pPr>
    </w:p>
    <w:p w14:paraId="6E0B52FD" w14:textId="77777777" w:rsidR="00A67CAE" w:rsidRPr="00944C65" w:rsidRDefault="00A67CAE" w:rsidP="00954B58">
      <w:pPr>
        <w:jc w:val="both"/>
        <w:rPr>
          <w:rFonts w:asciiTheme="majorHAnsi" w:hAnsiTheme="majorHAnsi" w:cstheme="majorHAnsi"/>
          <w:lang w:eastAsia="en-US"/>
        </w:rPr>
      </w:pPr>
    </w:p>
    <w:p w14:paraId="437BA068" w14:textId="77777777" w:rsidR="00A67CAE" w:rsidRPr="00944C65" w:rsidRDefault="00A67CAE" w:rsidP="00954B58">
      <w:pPr>
        <w:jc w:val="both"/>
        <w:rPr>
          <w:rFonts w:asciiTheme="majorHAnsi" w:hAnsiTheme="majorHAnsi" w:cstheme="majorHAnsi"/>
          <w:lang w:eastAsia="en-US"/>
        </w:rPr>
      </w:pPr>
      <w:r w:rsidRPr="00944C65">
        <w:rPr>
          <w:rFonts w:asciiTheme="majorHAnsi" w:hAnsiTheme="majorHAnsi" w:cstheme="majorHAnsi"/>
          <w:lang w:eastAsia="en-US"/>
        </w:rPr>
        <w:t xml:space="preserve">                                                                                                                _______________________</w:t>
      </w:r>
    </w:p>
    <w:p w14:paraId="78C59037" w14:textId="77777777" w:rsidR="00A67CAE" w:rsidRPr="00944C65" w:rsidRDefault="00A67CAE" w:rsidP="00954B58">
      <w:pPr>
        <w:jc w:val="both"/>
        <w:rPr>
          <w:rFonts w:asciiTheme="majorHAnsi" w:hAnsiTheme="majorHAnsi" w:cstheme="majorHAnsi"/>
          <w:lang w:eastAsia="en-US"/>
        </w:rPr>
      </w:pPr>
    </w:p>
    <w:p w14:paraId="4E3A9766" w14:textId="77777777" w:rsidR="00A67CAE" w:rsidRPr="00944C65" w:rsidRDefault="00A67CAE" w:rsidP="00954B58">
      <w:pPr>
        <w:jc w:val="both"/>
        <w:rPr>
          <w:rFonts w:asciiTheme="majorHAnsi" w:hAnsiTheme="majorHAnsi" w:cstheme="majorHAnsi"/>
          <w:lang w:eastAsia="en-US"/>
        </w:rPr>
      </w:pPr>
    </w:p>
    <w:p w14:paraId="38CF02FD" w14:textId="77777777" w:rsidR="00A67CAE" w:rsidRPr="00944C65" w:rsidRDefault="00A67CAE" w:rsidP="00954B58">
      <w:pPr>
        <w:jc w:val="both"/>
        <w:rPr>
          <w:rFonts w:asciiTheme="majorHAnsi" w:hAnsiTheme="majorHAnsi" w:cstheme="majorHAnsi"/>
          <w:lang w:eastAsia="en-US"/>
        </w:rPr>
      </w:pPr>
    </w:p>
    <w:p w14:paraId="78B28311" w14:textId="77777777" w:rsidR="00A67CAE" w:rsidRPr="00944C65" w:rsidRDefault="00A67CAE" w:rsidP="00954B58">
      <w:pPr>
        <w:jc w:val="both"/>
        <w:rPr>
          <w:rFonts w:asciiTheme="majorHAnsi" w:hAnsiTheme="majorHAnsi" w:cstheme="majorHAnsi"/>
          <w:b/>
          <w:sz w:val="20"/>
          <w:szCs w:val="20"/>
          <w:u w:val="single"/>
          <w:lang w:eastAsia="en-US"/>
        </w:rPr>
      </w:pPr>
      <w:r w:rsidRPr="00944C65">
        <w:rPr>
          <w:rFonts w:asciiTheme="majorHAnsi" w:hAnsiTheme="majorHAnsi" w:cstheme="majorHAnsi"/>
          <w:b/>
          <w:sz w:val="20"/>
          <w:szCs w:val="20"/>
          <w:u w:val="single"/>
          <w:lang w:eastAsia="en-US"/>
        </w:rPr>
        <w:t xml:space="preserve">1. odstavek 35. člena </w:t>
      </w:r>
      <w:proofErr w:type="spellStart"/>
      <w:r w:rsidRPr="00944C65">
        <w:rPr>
          <w:rFonts w:asciiTheme="majorHAnsi" w:hAnsiTheme="majorHAnsi" w:cstheme="majorHAnsi"/>
          <w:b/>
          <w:sz w:val="20"/>
          <w:szCs w:val="20"/>
          <w:u w:val="single"/>
          <w:lang w:eastAsia="en-US"/>
        </w:rPr>
        <w:t>ZIntPK</w:t>
      </w:r>
      <w:proofErr w:type="spellEnd"/>
      <w:r w:rsidRPr="00944C65">
        <w:rPr>
          <w:rFonts w:asciiTheme="majorHAnsi" w:hAnsiTheme="majorHAnsi" w:cstheme="majorHAnsi"/>
          <w:b/>
          <w:sz w:val="20"/>
          <w:szCs w:val="20"/>
          <w:u w:val="single"/>
          <w:lang w:eastAsia="en-US"/>
        </w:rPr>
        <w:t>:</w:t>
      </w:r>
    </w:p>
    <w:p w14:paraId="735B173D" w14:textId="77777777" w:rsidR="00A67CAE" w:rsidRPr="00944C65" w:rsidRDefault="00A67CAE" w:rsidP="00954B58">
      <w:pPr>
        <w:rPr>
          <w:rFonts w:asciiTheme="majorHAnsi" w:hAnsiTheme="majorHAnsi" w:cstheme="majorHAnsi"/>
          <w:i/>
          <w:sz w:val="20"/>
          <w:szCs w:val="20"/>
          <w:lang w:eastAsia="en-US"/>
        </w:rPr>
      </w:pPr>
      <w:r w:rsidRPr="00944C65">
        <w:rPr>
          <w:rFonts w:asciiTheme="majorHAnsi" w:hAnsiTheme="majorHAnsi" w:cstheme="majorHAnsi"/>
          <w:i/>
          <w:sz w:val="20"/>
          <w:szCs w:val="20"/>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89766F1" w14:textId="77777777" w:rsidR="00A67CAE" w:rsidRPr="00944C65" w:rsidRDefault="00A67CAE" w:rsidP="00FF694C">
      <w:pPr>
        <w:numPr>
          <w:ilvl w:val="0"/>
          <w:numId w:val="58"/>
        </w:numPr>
        <w:rPr>
          <w:rFonts w:asciiTheme="majorHAnsi" w:hAnsiTheme="majorHAnsi" w:cstheme="majorHAnsi"/>
          <w:i/>
          <w:sz w:val="20"/>
          <w:szCs w:val="20"/>
          <w:lang w:eastAsia="en-US"/>
        </w:rPr>
      </w:pPr>
      <w:r w:rsidRPr="00944C65">
        <w:rPr>
          <w:rFonts w:asciiTheme="majorHAnsi" w:hAnsiTheme="majorHAnsi" w:cstheme="majorHAnsi"/>
          <w:i/>
          <w:sz w:val="20"/>
          <w:szCs w:val="20"/>
          <w:lang w:eastAsia="en-US"/>
        </w:rPr>
        <w:t>udeležen kot poslovodja, član poslovodstva ali zakoniti zastopnik ali</w:t>
      </w:r>
    </w:p>
    <w:p w14:paraId="3354CEB1" w14:textId="77777777" w:rsidR="00A67CAE" w:rsidRPr="00944C65" w:rsidRDefault="00A67CAE" w:rsidP="00FF694C">
      <w:pPr>
        <w:numPr>
          <w:ilvl w:val="0"/>
          <w:numId w:val="58"/>
        </w:numPr>
        <w:rPr>
          <w:rFonts w:asciiTheme="majorHAnsi" w:hAnsiTheme="majorHAnsi" w:cstheme="majorHAnsi"/>
          <w:i/>
          <w:sz w:val="20"/>
          <w:szCs w:val="20"/>
          <w:lang w:eastAsia="en-US"/>
        </w:rPr>
      </w:pPr>
      <w:r w:rsidRPr="00944C65">
        <w:rPr>
          <w:rFonts w:asciiTheme="majorHAnsi" w:hAnsiTheme="majorHAnsi" w:cstheme="majorHAnsi"/>
          <w:i/>
          <w:sz w:val="20"/>
          <w:szCs w:val="20"/>
          <w:lang w:eastAsia="en-US"/>
        </w:rPr>
        <w:t>neposredno ali prek drugih pravnih oseb v več kot pet odstotnem deležu udeležen pri ustanoviteljskih pravicah, upravljanju ali kapitalu.</w:t>
      </w:r>
    </w:p>
    <w:p w14:paraId="578A3D68" w14:textId="77777777" w:rsidR="00A967E9" w:rsidRPr="00944C65" w:rsidRDefault="00A967E9" w:rsidP="00954B58">
      <w:pPr>
        <w:rPr>
          <w:rFonts w:asciiTheme="majorHAnsi" w:hAnsiTheme="majorHAnsi" w:cstheme="majorHAnsi"/>
          <w:b/>
          <w:bCs/>
          <w:i/>
          <w:iCs/>
          <w:u w:val="single"/>
        </w:rPr>
      </w:pPr>
      <w:r w:rsidRPr="00944C65">
        <w:rPr>
          <w:rFonts w:asciiTheme="majorHAnsi" w:hAnsiTheme="majorHAnsi" w:cstheme="majorHAnsi"/>
        </w:rPr>
        <w:br w:type="page"/>
      </w:r>
    </w:p>
    <w:p w14:paraId="6D62A834" w14:textId="77777777" w:rsidR="00F31EAF" w:rsidRPr="00944C65" w:rsidRDefault="00F31EAF" w:rsidP="00FF694C">
      <w:pPr>
        <w:pStyle w:val="javnanaroilapodnaslov"/>
        <w:framePr w:wrap="auto" w:vAnchor="margin" w:yAlign="inline"/>
        <w:numPr>
          <w:ilvl w:val="1"/>
          <w:numId w:val="37"/>
        </w:numPr>
        <w:spacing w:before="0" w:after="0"/>
        <w:rPr>
          <w:rFonts w:asciiTheme="majorHAnsi" w:hAnsiTheme="majorHAnsi" w:cstheme="majorHAnsi"/>
          <w:lang w:val="sl-SI"/>
        </w:rPr>
      </w:pPr>
      <w:bookmarkStart w:id="22" w:name="_Toc192831219"/>
      <w:r w:rsidRPr="00944C65">
        <w:rPr>
          <w:rFonts w:asciiTheme="majorHAnsi" w:hAnsiTheme="majorHAnsi" w:cstheme="majorHAnsi"/>
          <w:lang w:val="sl-SI"/>
        </w:rPr>
        <w:lastRenderedPageBreak/>
        <w:t>Izjava o udeležbi</w:t>
      </w:r>
      <w:r w:rsidR="00F9625C" w:rsidRPr="00944C65">
        <w:rPr>
          <w:rFonts w:asciiTheme="majorHAnsi" w:hAnsiTheme="majorHAnsi" w:cstheme="majorHAnsi"/>
          <w:lang w:val="sl-SI"/>
        </w:rPr>
        <w:t xml:space="preserve"> fizičnih in pravnih</w:t>
      </w:r>
      <w:r w:rsidRPr="00944C65">
        <w:rPr>
          <w:rFonts w:asciiTheme="majorHAnsi" w:hAnsiTheme="majorHAnsi" w:cstheme="majorHAnsi"/>
          <w:lang w:val="sl-SI"/>
        </w:rPr>
        <w:t xml:space="preserve"> oseb</w:t>
      </w:r>
      <w:r w:rsidR="00F9625C" w:rsidRPr="00944C65">
        <w:rPr>
          <w:rFonts w:asciiTheme="majorHAnsi" w:hAnsiTheme="majorHAnsi" w:cstheme="majorHAnsi"/>
          <w:lang w:val="sl-SI"/>
        </w:rPr>
        <w:t xml:space="preserve"> ter o povezanih družbah</w:t>
      </w:r>
      <w:bookmarkEnd w:id="22"/>
    </w:p>
    <w:p w14:paraId="7CDBC288" w14:textId="77777777" w:rsidR="00F1222C" w:rsidRPr="00944C65" w:rsidRDefault="00F1222C" w:rsidP="00954B58">
      <w:pPr>
        <w:rPr>
          <w:rFonts w:asciiTheme="majorHAnsi" w:hAnsiTheme="majorHAnsi" w:cstheme="majorHAnsi"/>
        </w:rPr>
      </w:pPr>
    </w:p>
    <w:p w14:paraId="15C2CE20" w14:textId="77777777" w:rsidR="00B40D61" w:rsidRPr="00944C65" w:rsidRDefault="00B40D61" w:rsidP="00954B58">
      <w:pPr>
        <w:tabs>
          <w:tab w:val="left" w:pos="4020"/>
        </w:tabs>
        <w:jc w:val="center"/>
        <w:rPr>
          <w:rFonts w:asciiTheme="majorHAnsi" w:eastAsia="Times New Roman" w:hAnsiTheme="majorHAnsi" w:cstheme="majorHAnsi"/>
        </w:rPr>
      </w:pPr>
      <w:bookmarkStart w:id="23" w:name="_Toc395008195"/>
      <w:bookmarkStart w:id="24" w:name="_Toc401742236"/>
      <w:bookmarkStart w:id="25" w:name="_Toc401742368"/>
      <w:r w:rsidRPr="00944C65">
        <w:rPr>
          <w:rFonts w:asciiTheme="majorHAnsi" w:hAnsiTheme="majorHAnsi" w:cstheme="majorHAnsi"/>
          <w:b/>
        </w:rPr>
        <w:t>IZJAVA</w:t>
      </w:r>
    </w:p>
    <w:p w14:paraId="6D6A58B2" w14:textId="77777777" w:rsidR="00B40D61" w:rsidRPr="00944C65" w:rsidRDefault="00B40D61" w:rsidP="00954B58">
      <w:pPr>
        <w:jc w:val="center"/>
        <w:rPr>
          <w:rFonts w:asciiTheme="majorHAnsi" w:eastAsia="Times New Roman" w:hAnsiTheme="majorHAnsi" w:cstheme="majorHAnsi"/>
        </w:rPr>
      </w:pPr>
      <w:r w:rsidRPr="00944C65">
        <w:rPr>
          <w:rFonts w:asciiTheme="majorHAnsi" w:hAnsiTheme="majorHAnsi" w:cstheme="majorHAnsi"/>
          <w:b/>
        </w:rPr>
        <w:t xml:space="preserve">po 14. členu </w:t>
      </w:r>
      <w:proofErr w:type="spellStart"/>
      <w:r w:rsidRPr="00944C65">
        <w:rPr>
          <w:rFonts w:asciiTheme="majorHAnsi" w:hAnsiTheme="majorHAnsi" w:cstheme="majorHAnsi"/>
          <w:b/>
        </w:rPr>
        <w:t>ZIntPK</w:t>
      </w:r>
      <w:proofErr w:type="spellEnd"/>
    </w:p>
    <w:p w14:paraId="23D991E9" w14:textId="77777777" w:rsidR="00B40D61" w:rsidRPr="00944C65" w:rsidRDefault="00B40D61" w:rsidP="00954B58">
      <w:pPr>
        <w:jc w:val="both"/>
        <w:rPr>
          <w:rFonts w:asciiTheme="majorHAnsi" w:eastAsia="Times New Roman" w:hAnsiTheme="majorHAnsi" w:cstheme="majorHAnsi"/>
        </w:rPr>
      </w:pPr>
    </w:p>
    <w:p w14:paraId="6CBF6B30" w14:textId="77777777" w:rsidR="00B40D61" w:rsidRPr="00944C65" w:rsidRDefault="00B40D61" w:rsidP="00954B58">
      <w:pPr>
        <w:jc w:val="both"/>
        <w:rPr>
          <w:rFonts w:asciiTheme="majorHAnsi" w:eastAsia="Times New Roman" w:hAnsiTheme="majorHAnsi" w:cstheme="majorHAnsi"/>
        </w:rPr>
      </w:pPr>
      <w:r w:rsidRPr="00944C65">
        <w:rPr>
          <w:rFonts w:asciiTheme="majorHAnsi" w:eastAsia="Times New Roman" w:hAnsiTheme="majorHAnsi" w:cstheme="majorHAnsi"/>
        </w:rPr>
        <w:t xml:space="preserve">V skladu s šestim odstavkom 14. člena Zakona o integriteti in  preprečevanju korupcije (Uradni list RS, št. 69/11 – uradno prečiščeno besedilo in 158/20, v nadaljevanju </w:t>
      </w:r>
      <w:proofErr w:type="spellStart"/>
      <w:r w:rsidRPr="00944C65">
        <w:rPr>
          <w:rFonts w:asciiTheme="majorHAnsi" w:eastAsia="Times New Roman" w:hAnsiTheme="majorHAnsi" w:cstheme="majorHAnsi"/>
        </w:rPr>
        <w:t>ZIntPK</w:t>
      </w:r>
      <w:proofErr w:type="spellEnd"/>
      <w:r w:rsidRPr="00944C65">
        <w:rPr>
          <w:rFonts w:asciiTheme="majorHAnsi" w:eastAsia="Times New Roman" w:hAnsiTheme="majorHAnsi" w:cstheme="majorHAnsi"/>
        </w:rPr>
        <w:t xml:space="preserve">), je organ ali organizacija javnega sektorja, ki je zavezana postopke javnega naročanja voditi skladno s predpisi, ki urejajo javno naročanje, je pred sklenitvijo pogodbe v vrednosti nad 10.000 eurov brez DDV od ponudnika </w:t>
      </w:r>
      <w:r w:rsidRPr="00944C65">
        <w:rPr>
          <w:rFonts w:asciiTheme="majorHAnsi" w:eastAsia="Times New Roman" w:hAnsiTheme="majorHAnsi" w:cstheme="majorHAnsi"/>
          <w:b/>
        </w:rPr>
        <w:t>zaradi zagotovitve transparentnosti posla</w:t>
      </w:r>
      <w:r w:rsidRPr="00944C65">
        <w:rPr>
          <w:rFonts w:asciiTheme="majorHAnsi" w:eastAsia="Times New Roman" w:hAnsiTheme="majorHAnsi" w:cstheme="majorHAnsi"/>
        </w:rPr>
        <w:t xml:space="preserve"> in </w:t>
      </w:r>
      <w:r w:rsidRPr="00944C65">
        <w:rPr>
          <w:rFonts w:asciiTheme="majorHAnsi" w:eastAsia="Times New Roman" w:hAnsiTheme="majorHAnsi" w:cstheme="majorHAnsi"/>
          <w:b/>
        </w:rPr>
        <w:t>preprečitve korupcijskih tveganj</w:t>
      </w:r>
      <w:r w:rsidRPr="00944C65">
        <w:rPr>
          <w:rFonts w:asciiTheme="majorHAnsi" w:eastAsia="Times New Roman" w:hAnsiTheme="majorHAnsi" w:cstheme="majorHAnsi"/>
        </w:rPr>
        <w:t xml:space="preserve"> dolžna pridobiti izjavo oziroma podatke:</w:t>
      </w:r>
    </w:p>
    <w:p w14:paraId="067FFE96" w14:textId="77777777" w:rsidR="00B40D61" w:rsidRPr="00944C65" w:rsidRDefault="00B40D61" w:rsidP="00FF694C">
      <w:pPr>
        <w:numPr>
          <w:ilvl w:val="0"/>
          <w:numId w:val="17"/>
        </w:numPr>
        <w:jc w:val="both"/>
        <w:rPr>
          <w:rFonts w:asciiTheme="majorHAnsi" w:eastAsia="Times New Roman" w:hAnsiTheme="majorHAnsi" w:cstheme="majorHAnsi"/>
        </w:rPr>
      </w:pPr>
      <w:r w:rsidRPr="00944C65">
        <w:rPr>
          <w:rFonts w:asciiTheme="majorHAnsi" w:eastAsia="Times New Roman" w:hAnsiTheme="majorHAnsi" w:cstheme="majorHAnsi"/>
        </w:rPr>
        <w:t xml:space="preserve">o udeležbi fizičnih in pravnih oseb v lastništvu ponudnika, vključno z udeležbo tihih družbenikov, </w:t>
      </w:r>
    </w:p>
    <w:p w14:paraId="77567490" w14:textId="77777777" w:rsidR="00B40D61" w:rsidRPr="00944C65" w:rsidRDefault="00B40D61" w:rsidP="00FF694C">
      <w:pPr>
        <w:numPr>
          <w:ilvl w:val="0"/>
          <w:numId w:val="17"/>
        </w:numPr>
        <w:jc w:val="both"/>
        <w:rPr>
          <w:rFonts w:asciiTheme="majorHAnsi" w:eastAsia="Times New Roman" w:hAnsiTheme="majorHAnsi" w:cstheme="majorHAnsi"/>
        </w:rPr>
      </w:pPr>
      <w:r w:rsidRPr="00944C65">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4AC2C1BB" w14:textId="77777777" w:rsidR="00B40D61" w:rsidRPr="00944C65" w:rsidRDefault="00B40D61" w:rsidP="00954B58">
      <w:pPr>
        <w:jc w:val="both"/>
        <w:rPr>
          <w:rFonts w:asciiTheme="majorHAnsi" w:eastAsia="Times New Roman" w:hAnsiTheme="majorHAnsi" w:cstheme="majorHAnsi"/>
        </w:rPr>
      </w:pPr>
    </w:p>
    <w:p w14:paraId="2C8F01DF" w14:textId="77777777" w:rsidR="00B40D61" w:rsidRPr="00944C65" w:rsidRDefault="00B40D61" w:rsidP="00954B58">
      <w:pPr>
        <w:jc w:val="both"/>
        <w:rPr>
          <w:rFonts w:asciiTheme="majorHAnsi" w:eastAsia="Times New Roman" w:hAnsiTheme="majorHAnsi" w:cstheme="majorHAnsi"/>
        </w:rPr>
      </w:pPr>
      <w:r w:rsidRPr="00944C65">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054780D0" w14:textId="77777777" w:rsidR="00B40D61" w:rsidRPr="00944C65" w:rsidRDefault="00B40D61" w:rsidP="00954B58">
      <w:pPr>
        <w:jc w:val="both"/>
        <w:rPr>
          <w:rFonts w:asciiTheme="majorHAnsi" w:eastAsia="Times New Roman" w:hAnsiTheme="majorHAnsi" w:cstheme="majorHAnsi"/>
        </w:rPr>
      </w:pPr>
    </w:p>
    <w:p w14:paraId="232552E7" w14:textId="77777777" w:rsidR="00B40D61" w:rsidRPr="00944C65" w:rsidRDefault="00B40D61" w:rsidP="00954B58">
      <w:pPr>
        <w:jc w:val="both"/>
        <w:rPr>
          <w:rFonts w:asciiTheme="majorHAnsi" w:eastAsia="Times New Roman" w:hAnsiTheme="majorHAnsi" w:cstheme="majorHAnsi"/>
          <w:b/>
        </w:rPr>
      </w:pPr>
      <w:r w:rsidRPr="00944C65">
        <w:rPr>
          <w:rFonts w:asciiTheme="majorHAnsi" w:eastAsia="Times New Roman" w:hAnsiTheme="majorHAnsi" w:cstheme="majorHAnsi"/>
          <w:b/>
        </w:rPr>
        <w:t>Izbrani izvajalec javnega naročila »</w:t>
      </w:r>
      <w:sdt>
        <w:sdtPr>
          <w:rPr>
            <w:rFonts w:asciiTheme="majorHAnsi" w:eastAsia="Times New Roman" w:hAnsiTheme="majorHAnsi" w:cstheme="majorHAnsi"/>
            <w:b/>
          </w:rPr>
          <w:id w:val="-1650969472"/>
          <w:placeholder>
            <w:docPart w:val="68C40D4F8EE84DCF9AA774276716CFE7"/>
          </w:placeholder>
          <w:showingPlcHdr/>
          <w:text/>
        </w:sdtPr>
        <w:sdtEndPr/>
        <w:sdtContent>
          <w:r w:rsidR="001A60F8" w:rsidRPr="00944C65">
            <w:rPr>
              <w:rStyle w:val="Besedilooznabemesta"/>
              <w:rFonts w:asciiTheme="majorHAnsi" w:hAnsiTheme="majorHAnsi" w:cstheme="majorHAnsi"/>
            </w:rPr>
            <w:t>Kliknite ali tapnite tukaj, če želite vnesti besedilo.</w:t>
          </w:r>
        </w:sdtContent>
      </w:sdt>
      <w:r w:rsidR="00D92F2D" w:rsidRPr="00944C65">
        <w:rPr>
          <w:rFonts w:asciiTheme="majorHAnsi" w:eastAsia="Times New Roman" w:hAnsiTheme="majorHAnsi" w:cstheme="majorHAnsi"/>
          <w:b/>
        </w:rPr>
        <w:t xml:space="preserve">Izdelava projektne dokumentacije DPP, DGD in PZI na območju hotela </w:t>
      </w:r>
      <w:proofErr w:type="spellStart"/>
      <w:r w:rsidR="00D92F2D" w:rsidRPr="00944C65">
        <w:rPr>
          <w:rFonts w:asciiTheme="majorHAnsi" w:eastAsia="Times New Roman" w:hAnsiTheme="majorHAnsi" w:cstheme="majorHAnsi"/>
          <w:b/>
        </w:rPr>
        <w:t>Jochmannovega</w:t>
      </w:r>
      <w:proofErr w:type="spellEnd"/>
      <w:r w:rsidR="00D92F2D" w:rsidRPr="00944C65">
        <w:rPr>
          <w:rFonts w:asciiTheme="majorHAnsi" w:eastAsia="Times New Roman" w:hAnsiTheme="majorHAnsi" w:cstheme="majorHAnsi"/>
          <w:b/>
        </w:rPr>
        <w:t xml:space="preserve"> mlina</w:t>
      </w:r>
      <w:r w:rsidRPr="00944C65">
        <w:rPr>
          <w:rFonts w:asciiTheme="majorHAnsi" w:eastAsia="Times New Roman" w:hAnsiTheme="majorHAnsi" w:cstheme="majorHAnsi"/>
          <w:b/>
        </w:rPr>
        <w:t>«</w:t>
      </w:r>
    </w:p>
    <w:p w14:paraId="69EA2941" w14:textId="77777777" w:rsidR="00B40D61" w:rsidRPr="00944C65" w:rsidRDefault="00B40D61" w:rsidP="00954B58">
      <w:pPr>
        <w:jc w:val="both"/>
        <w:rPr>
          <w:rFonts w:asciiTheme="majorHAnsi" w:eastAsia="Times New Roman" w:hAnsiTheme="majorHAnsi" w:cstheme="majorHAnsi"/>
          <w:b/>
        </w:rPr>
      </w:pPr>
    </w:p>
    <w:p w14:paraId="573D8B70" w14:textId="77777777" w:rsidR="00B40D61" w:rsidRPr="00944C65" w:rsidRDefault="00B40D61" w:rsidP="00954B58">
      <w:pPr>
        <w:jc w:val="both"/>
        <w:rPr>
          <w:rFonts w:asciiTheme="majorHAnsi" w:eastAsia="Times New Roman" w:hAnsiTheme="majorHAnsi" w:cstheme="majorHAnsi"/>
          <w:b/>
        </w:rPr>
      </w:pPr>
      <w:r w:rsidRPr="00944C65">
        <w:rPr>
          <w:rFonts w:asciiTheme="majorHAnsi" w:eastAsia="Times New Roman" w:hAnsiTheme="majorHAnsi" w:cstheme="majorHAnsi"/>
          <w:b/>
        </w:rPr>
        <w:t xml:space="preserve"> (pravna oseba, podjetnik, društvo, zavod ali drug pravni subjekt, ki nastopa v postopku javnega naročanja):</w:t>
      </w:r>
    </w:p>
    <w:p w14:paraId="6F1B25F2" w14:textId="77777777" w:rsidR="00B40D61" w:rsidRPr="00944C65" w:rsidRDefault="00B40D61" w:rsidP="00954B58">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B40D61" w:rsidRPr="00944C65" w14:paraId="57FF488F" w14:textId="77777777" w:rsidTr="0079309A">
        <w:tc>
          <w:tcPr>
            <w:tcW w:w="2047" w:type="dxa"/>
            <w:shd w:val="clear" w:color="auto" w:fill="auto"/>
          </w:tcPr>
          <w:p w14:paraId="7F8BA215" w14:textId="77777777" w:rsidR="00B40D61" w:rsidRPr="00944C65" w:rsidRDefault="00B40D61" w:rsidP="00954B58">
            <w:pPr>
              <w:jc w:val="both"/>
              <w:rPr>
                <w:rFonts w:asciiTheme="majorHAnsi" w:eastAsia="Times New Roman" w:hAnsiTheme="majorHAnsi" w:cstheme="majorHAnsi"/>
              </w:rPr>
            </w:pPr>
          </w:p>
          <w:p w14:paraId="2AD5F27F" w14:textId="77777777" w:rsidR="00B40D61" w:rsidRPr="00944C65" w:rsidRDefault="00B40D61" w:rsidP="00954B58">
            <w:pPr>
              <w:jc w:val="both"/>
              <w:rPr>
                <w:rFonts w:asciiTheme="majorHAnsi" w:eastAsia="Times New Roman" w:hAnsiTheme="majorHAnsi" w:cstheme="majorHAnsi"/>
              </w:rPr>
            </w:pPr>
            <w:r w:rsidRPr="00944C65">
              <w:rPr>
                <w:rFonts w:asciiTheme="majorHAnsi" w:eastAsia="Times New Roman" w:hAnsiTheme="majorHAnsi" w:cstheme="majorHAnsi"/>
              </w:rPr>
              <w:t>Firma/Ime:</w:t>
            </w:r>
          </w:p>
        </w:tc>
        <w:tc>
          <w:tcPr>
            <w:tcW w:w="6988" w:type="dxa"/>
            <w:tcBorders>
              <w:bottom w:val="single" w:sz="4" w:space="0" w:color="auto"/>
            </w:tcBorders>
            <w:shd w:val="clear" w:color="auto" w:fill="auto"/>
          </w:tcPr>
          <w:p w14:paraId="6CC4B725" w14:textId="77777777" w:rsidR="00B40D61" w:rsidRPr="00944C65" w:rsidRDefault="00B40D61" w:rsidP="00954B58">
            <w:pPr>
              <w:jc w:val="both"/>
              <w:rPr>
                <w:rFonts w:asciiTheme="majorHAnsi" w:eastAsia="Times New Roman" w:hAnsiTheme="majorHAnsi" w:cstheme="majorHAnsi"/>
              </w:rPr>
            </w:pPr>
          </w:p>
          <w:p w14:paraId="51B2EB72" w14:textId="77777777" w:rsidR="00B40D61" w:rsidRPr="00944C65" w:rsidRDefault="00B40D61" w:rsidP="00954B58">
            <w:pPr>
              <w:rPr>
                <w:rFonts w:asciiTheme="majorHAnsi" w:eastAsia="Times New Roman" w:hAnsiTheme="majorHAnsi" w:cstheme="majorHAnsi"/>
              </w:rPr>
            </w:pPr>
          </w:p>
        </w:tc>
      </w:tr>
      <w:tr w:rsidR="00B40D61" w:rsidRPr="00944C65" w14:paraId="7347B02E" w14:textId="77777777" w:rsidTr="0079309A">
        <w:tc>
          <w:tcPr>
            <w:tcW w:w="2047" w:type="dxa"/>
            <w:shd w:val="clear" w:color="auto" w:fill="auto"/>
          </w:tcPr>
          <w:p w14:paraId="778F6F1C" w14:textId="77777777" w:rsidR="00B40D61" w:rsidRPr="00944C65" w:rsidRDefault="00B40D61" w:rsidP="00954B58">
            <w:pPr>
              <w:jc w:val="both"/>
              <w:rPr>
                <w:rFonts w:asciiTheme="majorHAnsi" w:eastAsia="Times New Roman" w:hAnsiTheme="majorHAnsi" w:cstheme="majorHAnsi"/>
              </w:rPr>
            </w:pPr>
          </w:p>
          <w:p w14:paraId="54A68B38" w14:textId="77777777" w:rsidR="00B40D61" w:rsidRPr="00944C65" w:rsidRDefault="00B40D61" w:rsidP="00954B58">
            <w:pPr>
              <w:jc w:val="both"/>
              <w:rPr>
                <w:rFonts w:asciiTheme="majorHAnsi" w:eastAsia="Times New Roman" w:hAnsiTheme="majorHAnsi" w:cstheme="majorHAnsi"/>
              </w:rPr>
            </w:pPr>
            <w:r w:rsidRPr="00944C65">
              <w:rPr>
                <w:rFonts w:asciiTheme="majorHAnsi" w:eastAsia="Times New Roman" w:hAnsiTheme="majorHAnsi" w:cstheme="majorHAnsi"/>
              </w:rPr>
              <w:t>Sedež/Naslov:</w:t>
            </w:r>
          </w:p>
        </w:tc>
        <w:tc>
          <w:tcPr>
            <w:tcW w:w="6988" w:type="dxa"/>
            <w:tcBorders>
              <w:top w:val="single" w:sz="4" w:space="0" w:color="auto"/>
              <w:bottom w:val="single" w:sz="4" w:space="0" w:color="auto"/>
            </w:tcBorders>
            <w:shd w:val="clear" w:color="auto" w:fill="auto"/>
          </w:tcPr>
          <w:p w14:paraId="1437BB8A" w14:textId="77777777" w:rsidR="00B40D61" w:rsidRPr="00944C65" w:rsidRDefault="00B40D61" w:rsidP="00954B58">
            <w:pPr>
              <w:jc w:val="both"/>
              <w:rPr>
                <w:rFonts w:asciiTheme="majorHAnsi" w:eastAsia="Times New Roman" w:hAnsiTheme="majorHAnsi" w:cstheme="majorHAnsi"/>
              </w:rPr>
            </w:pPr>
          </w:p>
          <w:p w14:paraId="39224898" w14:textId="77777777" w:rsidR="00B40D61" w:rsidRPr="00944C65" w:rsidRDefault="00B40D61" w:rsidP="00954B58">
            <w:pPr>
              <w:rPr>
                <w:rFonts w:asciiTheme="majorHAnsi" w:eastAsia="Times New Roman" w:hAnsiTheme="majorHAnsi" w:cstheme="majorHAnsi"/>
              </w:rPr>
            </w:pPr>
          </w:p>
        </w:tc>
      </w:tr>
      <w:tr w:rsidR="00B40D61" w:rsidRPr="00944C65" w14:paraId="67A3F75B" w14:textId="77777777" w:rsidTr="0079309A">
        <w:tc>
          <w:tcPr>
            <w:tcW w:w="2047" w:type="dxa"/>
            <w:shd w:val="clear" w:color="auto" w:fill="auto"/>
          </w:tcPr>
          <w:p w14:paraId="203EC10F" w14:textId="77777777" w:rsidR="00B40D61" w:rsidRPr="00944C65" w:rsidRDefault="00B40D61" w:rsidP="00954B58">
            <w:pPr>
              <w:jc w:val="both"/>
              <w:rPr>
                <w:rFonts w:asciiTheme="majorHAnsi" w:eastAsia="Times New Roman" w:hAnsiTheme="majorHAnsi" w:cstheme="majorHAnsi"/>
              </w:rPr>
            </w:pPr>
          </w:p>
          <w:p w14:paraId="2281291A" w14:textId="77777777" w:rsidR="00B40D61" w:rsidRPr="00944C65" w:rsidRDefault="00B40D61" w:rsidP="00954B58">
            <w:pPr>
              <w:jc w:val="both"/>
              <w:rPr>
                <w:rFonts w:asciiTheme="majorHAnsi" w:eastAsia="Times New Roman" w:hAnsiTheme="majorHAnsi" w:cstheme="majorHAnsi"/>
              </w:rPr>
            </w:pPr>
            <w:r w:rsidRPr="00944C65">
              <w:rPr>
                <w:rFonts w:asciiTheme="majorHAnsi" w:eastAsia="Times New Roman" w:hAnsiTheme="majorHAnsi" w:cstheme="majorHAnsi"/>
              </w:rPr>
              <w:t>Matična številka:</w:t>
            </w:r>
          </w:p>
        </w:tc>
        <w:tc>
          <w:tcPr>
            <w:tcW w:w="6988" w:type="dxa"/>
            <w:tcBorders>
              <w:top w:val="single" w:sz="4" w:space="0" w:color="auto"/>
              <w:bottom w:val="single" w:sz="4" w:space="0" w:color="auto"/>
            </w:tcBorders>
            <w:shd w:val="clear" w:color="auto" w:fill="auto"/>
          </w:tcPr>
          <w:p w14:paraId="50129D51" w14:textId="77777777" w:rsidR="00B40D61" w:rsidRPr="00944C65" w:rsidRDefault="00B40D61" w:rsidP="00954B58">
            <w:pPr>
              <w:rPr>
                <w:rFonts w:asciiTheme="majorHAnsi" w:eastAsia="Times New Roman" w:hAnsiTheme="majorHAnsi" w:cstheme="majorHAnsi"/>
              </w:rPr>
            </w:pPr>
          </w:p>
          <w:p w14:paraId="752A0237" w14:textId="77777777" w:rsidR="00B40D61" w:rsidRPr="00944C65" w:rsidRDefault="00B40D61" w:rsidP="00954B58">
            <w:pPr>
              <w:rPr>
                <w:rFonts w:asciiTheme="majorHAnsi" w:eastAsia="Times New Roman" w:hAnsiTheme="majorHAnsi" w:cstheme="majorHAnsi"/>
              </w:rPr>
            </w:pPr>
          </w:p>
        </w:tc>
      </w:tr>
      <w:tr w:rsidR="00B40D61" w:rsidRPr="00944C65" w14:paraId="3CF85C8C" w14:textId="77777777" w:rsidTr="0079309A">
        <w:tc>
          <w:tcPr>
            <w:tcW w:w="2047" w:type="dxa"/>
            <w:shd w:val="clear" w:color="auto" w:fill="auto"/>
          </w:tcPr>
          <w:p w14:paraId="1855562C" w14:textId="77777777" w:rsidR="00B40D61" w:rsidRPr="00944C65" w:rsidRDefault="00B40D61" w:rsidP="00954B58">
            <w:pPr>
              <w:jc w:val="both"/>
              <w:rPr>
                <w:rFonts w:asciiTheme="majorHAnsi" w:eastAsia="Times New Roman" w:hAnsiTheme="majorHAnsi" w:cstheme="majorHAnsi"/>
              </w:rPr>
            </w:pPr>
          </w:p>
          <w:p w14:paraId="1CD78FFB" w14:textId="77777777" w:rsidR="00B40D61" w:rsidRPr="00944C65" w:rsidRDefault="00B40D61" w:rsidP="00954B58">
            <w:pPr>
              <w:jc w:val="both"/>
              <w:rPr>
                <w:rFonts w:asciiTheme="majorHAnsi" w:eastAsia="Times New Roman" w:hAnsiTheme="majorHAnsi" w:cstheme="majorHAnsi"/>
              </w:rPr>
            </w:pPr>
            <w:r w:rsidRPr="00944C65">
              <w:rPr>
                <w:rFonts w:asciiTheme="majorHAnsi" w:eastAsia="Times New Roman" w:hAnsiTheme="majorHAnsi" w:cstheme="majorHAnsi"/>
              </w:rPr>
              <w:t>Davčna številka:</w:t>
            </w:r>
          </w:p>
        </w:tc>
        <w:tc>
          <w:tcPr>
            <w:tcW w:w="6988" w:type="dxa"/>
            <w:tcBorders>
              <w:top w:val="single" w:sz="4" w:space="0" w:color="auto"/>
              <w:bottom w:val="single" w:sz="4" w:space="0" w:color="auto"/>
            </w:tcBorders>
            <w:shd w:val="clear" w:color="auto" w:fill="auto"/>
          </w:tcPr>
          <w:p w14:paraId="14BB5A4A" w14:textId="77777777" w:rsidR="00B40D61" w:rsidRPr="00944C65" w:rsidRDefault="00B40D61" w:rsidP="00954B58">
            <w:pPr>
              <w:jc w:val="both"/>
              <w:rPr>
                <w:rFonts w:asciiTheme="majorHAnsi" w:eastAsia="Times New Roman" w:hAnsiTheme="majorHAnsi" w:cstheme="majorHAnsi"/>
              </w:rPr>
            </w:pPr>
          </w:p>
          <w:p w14:paraId="72839502" w14:textId="77777777" w:rsidR="00B40D61" w:rsidRPr="00944C65" w:rsidRDefault="00B40D61" w:rsidP="00954B58">
            <w:pPr>
              <w:rPr>
                <w:rFonts w:asciiTheme="majorHAnsi" w:eastAsia="Times New Roman" w:hAnsiTheme="majorHAnsi" w:cstheme="majorHAnsi"/>
              </w:rPr>
            </w:pPr>
          </w:p>
        </w:tc>
      </w:tr>
      <w:tr w:rsidR="00B40D61" w:rsidRPr="00944C65" w14:paraId="51310C19" w14:textId="77777777" w:rsidTr="0079309A">
        <w:tc>
          <w:tcPr>
            <w:tcW w:w="2047" w:type="dxa"/>
            <w:shd w:val="clear" w:color="auto" w:fill="auto"/>
          </w:tcPr>
          <w:p w14:paraId="1F033337" w14:textId="77777777" w:rsidR="00B40D61" w:rsidRPr="00944C65" w:rsidRDefault="00B40D61" w:rsidP="00954B58">
            <w:pPr>
              <w:jc w:val="both"/>
              <w:rPr>
                <w:rFonts w:asciiTheme="majorHAnsi" w:eastAsia="Times New Roman" w:hAnsiTheme="majorHAnsi" w:cstheme="majorHAnsi"/>
              </w:rPr>
            </w:pPr>
          </w:p>
        </w:tc>
        <w:tc>
          <w:tcPr>
            <w:tcW w:w="6988" w:type="dxa"/>
            <w:tcBorders>
              <w:top w:val="single" w:sz="4" w:space="0" w:color="auto"/>
            </w:tcBorders>
            <w:shd w:val="clear" w:color="auto" w:fill="auto"/>
          </w:tcPr>
          <w:p w14:paraId="58D07BFA" w14:textId="77777777" w:rsidR="00B40D61" w:rsidRPr="00944C65" w:rsidRDefault="00B40D61" w:rsidP="00954B58">
            <w:pPr>
              <w:jc w:val="both"/>
              <w:rPr>
                <w:rFonts w:asciiTheme="majorHAnsi" w:eastAsia="Times New Roman" w:hAnsiTheme="majorHAnsi" w:cstheme="majorHAnsi"/>
              </w:rPr>
            </w:pPr>
          </w:p>
        </w:tc>
      </w:tr>
    </w:tbl>
    <w:p w14:paraId="61A9F299" w14:textId="77777777" w:rsidR="00B40D61" w:rsidRPr="00944C65" w:rsidRDefault="00B40D61" w:rsidP="00954B58">
      <w:pPr>
        <w:jc w:val="both"/>
        <w:rPr>
          <w:rFonts w:asciiTheme="majorHAnsi" w:hAnsiTheme="majorHAnsi" w:cstheme="majorHAnsi"/>
          <w:snapToGrid w:val="0"/>
          <w:lang w:eastAsia="en-US"/>
        </w:rPr>
      </w:pPr>
      <w:r w:rsidRPr="00944C65">
        <w:rPr>
          <w:rFonts w:asciiTheme="majorHAnsi" w:eastAsia="Times New Roman" w:hAnsiTheme="majorHAnsi" w:cstheme="majorHAnsi"/>
          <w:b/>
        </w:rPr>
        <w:t xml:space="preserve">Ponudnik je nosilec tihe družbe (ustrezno označiti):   </w:t>
      </w:r>
      <w:r w:rsidRPr="00944C65">
        <w:rPr>
          <w:rFonts w:asciiTheme="majorHAnsi" w:eastAsia="Times New Roman" w:hAnsiTheme="majorHAnsi" w:cstheme="majorHAnsi"/>
        </w:rPr>
        <w:t>DA</w:t>
      </w:r>
      <w:r w:rsidRPr="00944C65">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944C65">
            <w:rPr>
              <w:rFonts w:ascii="Segoe UI Symbol" w:eastAsia="Times New Roman" w:hAnsi="Segoe UI Symbol" w:cs="Segoe UI Symbol"/>
            </w:rPr>
            <w:t>☐</w:t>
          </w:r>
        </w:sdtContent>
      </w:sdt>
      <w:r w:rsidRPr="00944C65">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944C65">
            <w:rPr>
              <w:rFonts w:ascii="Segoe UI Symbol" w:eastAsia="Times New Roman" w:hAnsi="Segoe UI Symbol" w:cs="Segoe UI Symbol"/>
              <w:snapToGrid w:val="0"/>
            </w:rPr>
            <w:t>☐</w:t>
          </w:r>
        </w:sdtContent>
      </w:sdt>
      <w:r w:rsidRPr="00944C65">
        <w:rPr>
          <w:rFonts w:asciiTheme="majorHAnsi" w:eastAsia="Times New Roman" w:hAnsiTheme="majorHAnsi" w:cstheme="majorHAnsi"/>
        </w:rPr>
        <w:t xml:space="preserve"> </w:t>
      </w:r>
    </w:p>
    <w:p w14:paraId="4FCCB76A" w14:textId="77777777" w:rsidR="00B40D61" w:rsidRPr="00944C65" w:rsidRDefault="00B40D61" w:rsidP="00954B58">
      <w:pPr>
        <w:tabs>
          <w:tab w:val="num" w:pos="360"/>
        </w:tabs>
        <w:rPr>
          <w:rFonts w:asciiTheme="majorHAnsi" w:hAnsiTheme="majorHAnsi" w:cstheme="majorHAnsi"/>
          <w:lang w:eastAsia="en-US"/>
        </w:rPr>
      </w:pPr>
      <w:r w:rsidRPr="00944C65">
        <w:rPr>
          <w:rFonts w:asciiTheme="majorHAnsi" w:eastAsia="Times New Roman" w:hAnsiTheme="majorHAnsi" w:cstheme="majorHAnsi"/>
          <w:b/>
        </w:rPr>
        <w:t xml:space="preserve"> </w:t>
      </w:r>
    </w:p>
    <w:p w14:paraId="7BA5438F" w14:textId="77777777" w:rsidR="00B40D61" w:rsidRPr="00944C65" w:rsidRDefault="00B40D61" w:rsidP="00954B58">
      <w:pPr>
        <w:jc w:val="both"/>
        <w:rPr>
          <w:rFonts w:asciiTheme="majorHAnsi" w:eastAsia="Times New Roman" w:hAnsiTheme="majorHAnsi" w:cstheme="majorHAnsi"/>
          <w:b/>
        </w:rPr>
      </w:pPr>
      <w:r w:rsidRPr="00944C65">
        <w:rPr>
          <w:rFonts w:asciiTheme="majorHAnsi" w:eastAsia="Times New Roman" w:hAnsiTheme="majorHAnsi" w:cstheme="majorHAnsi"/>
          <w:b/>
        </w:rPr>
        <w:t xml:space="preserve">IZJAVLJAMO, DA SO V NAŠEM LASTNIŠTVU UDELEŽENE SLEDEČE FIZIČNE IN PRAVNE OSEBE: </w:t>
      </w:r>
    </w:p>
    <w:p w14:paraId="0E1DADED" w14:textId="77777777" w:rsidR="00B40D61" w:rsidRPr="00944C65" w:rsidRDefault="00B40D61" w:rsidP="00954B58">
      <w:pPr>
        <w:jc w:val="both"/>
        <w:rPr>
          <w:rFonts w:asciiTheme="majorHAnsi" w:eastAsia="Times New Roman" w:hAnsiTheme="majorHAnsi" w:cstheme="majorHAnsi"/>
          <w:b/>
        </w:rPr>
      </w:pPr>
    </w:p>
    <w:p w14:paraId="23A62302" w14:textId="77777777" w:rsidR="00B40D61" w:rsidRPr="00944C65" w:rsidRDefault="00B40D61" w:rsidP="00954B58">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944C65" w14:paraId="26E5DA09" w14:textId="77777777" w:rsidTr="0079309A">
        <w:trPr>
          <w:trHeight w:val="1173"/>
        </w:trPr>
        <w:tc>
          <w:tcPr>
            <w:tcW w:w="383" w:type="dxa"/>
            <w:shd w:val="clear" w:color="auto" w:fill="auto"/>
          </w:tcPr>
          <w:p w14:paraId="3799C943" w14:textId="77777777" w:rsidR="00B40D61" w:rsidRPr="00944C65" w:rsidRDefault="00B40D61" w:rsidP="00954B58">
            <w:pPr>
              <w:jc w:val="both"/>
              <w:rPr>
                <w:rFonts w:asciiTheme="majorHAnsi" w:eastAsia="Times New Roman" w:hAnsiTheme="majorHAnsi" w:cstheme="majorHAnsi"/>
                <w:b/>
              </w:rPr>
            </w:pPr>
          </w:p>
        </w:tc>
        <w:tc>
          <w:tcPr>
            <w:tcW w:w="2765" w:type="dxa"/>
            <w:shd w:val="clear" w:color="auto" w:fill="auto"/>
          </w:tcPr>
          <w:p w14:paraId="21CAD866" w14:textId="77777777" w:rsidR="00B40D61" w:rsidRPr="00944C65" w:rsidRDefault="00B40D61" w:rsidP="00954B58">
            <w:pPr>
              <w:jc w:val="center"/>
              <w:rPr>
                <w:rFonts w:asciiTheme="majorHAnsi" w:eastAsia="Times New Roman" w:hAnsiTheme="majorHAnsi" w:cstheme="majorHAnsi"/>
                <w:b/>
              </w:rPr>
            </w:pPr>
            <w:r w:rsidRPr="00944C65">
              <w:rPr>
                <w:rFonts w:asciiTheme="majorHAnsi" w:eastAsia="Times New Roman" w:hAnsiTheme="majorHAnsi" w:cstheme="majorHAnsi"/>
                <w:b/>
              </w:rPr>
              <w:t>Firma, matična in davčna št. pravne osebe</w:t>
            </w:r>
          </w:p>
          <w:p w14:paraId="7DDC7859" w14:textId="77777777" w:rsidR="00B40D61" w:rsidRPr="00944C65" w:rsidRDefault="00B40D61" w:rsidP="00954B58">
            <w:pPr>
              <w:jc w:val="center"/>
              <w:rPr>
                <w:rFonts w:asciiTheme="majorHAnsi" w:eastAsia="Times New Roman" w:hAnsiTheme="majorHAnsi" w:cstheme="majorHAnsi"/>
              </w:rPr>
            </w:pPr>
            <w:r w:rsidRPr="00944C65">
              <w:rPr>
                <w:rFonts w:asciiTheme="majorHAnsi" w:eastAsia="Times New Roman" w:hAnsiTheme="majorHAnsi" w:cstheme="majorHAnsi"/>
              </w:rPr>
              <w:t>oziroma</w:t>
            </w:r>
          </w:p>
          <w:p w14:paraId="0E01F07C" w14:textId="77777777" w:rsidR="00B40D61" w:rsidRPr="00944C65" w:rsidRDefault="00B40D61" w:rsidP="00954B58">
            <w:pPr>
              <w:jc w:val="center"/>
              <w:rPr>
                <w:rFonts w:asciiTheme="majorHAnsi" w:eastAsia="Times New Roman" w:hAnsiTheme="majorHAnsi" w:cstheme="majorHAnsi"/>
                <w:b/>
              </w:rPr>
            </w:pPr>
            <w:r w:rsidRPr="00944C65">
              <w:rPr>
                <w:rFonts w:asciiTheme="majorHAnsi" w:eastAsia="Times New Roman" w:hAnsiTheme="majorHAnsi" w:cstheme="majorHAnsi"/>
                <w:b/>
              </w:rPr>
              <w:t>ime in priimek fizične osebe</w:t>
            </w:r>
          </w:p>
        </w:tc>
        <w:tc>
          <w:tcPr>
            <w:tcW w:w="3350" w:type="dxa"/>
            <w:shd w:val="clear" w:color="auto" w:fill="auto"/>
          </w:tcPr>
          <w:p w14:paraId="7B738C27" w14:textId="77777777" w:rsidR="00B40D61" w:rsidRPr="00944C65" w:rsidRDefault="00B40D61" w:rsidP="00954B58">
            <w:pPr>
              <w:jc w:val="center"/>
              <w:rPr>
                <w:rFonts w:asciiTheme="majorHAnsi" w:eastAsia="Times New Roman" w:hAnsiTheme="majorHAnsi" w:cstheme="majorHAnsi"/>
                <w:b/>
              </w:rPr>
            </w:pPr>
            <w:r w:rsidRPr="00944C65">
              <w:rPr>
                <w:rFonts w:asciiTheme="majorHAnsi" w:eastAsia="Times New Roman" w:hAnsiTheme="majorHAnsi" w:cstheme="majorHAnsi"/>
                <w:b/>
              </w:rPr>
              <w:t>Sedež pravne osebe</w:t>
            </w:r>
          </w:p>
          <w:p w14:paraId="1AD49C79" w14:textId="77777777" w:rsidR="00B40D61" w:rsidRPr="00944C65" w:rsidRDefault="00B40D61" w:rsidP="00954B58">
            <w:pPr>
              <w:jc w:val="center"/>
              <w:rPr>
                <w:rFonts w:asciiTheme="majorHAnsi" w:eastAsia="Times New Roman" w:hAnsiTheme="majorHAnsi" w:cstheme="majorHAnsi"/>
                <w:b/>
              </w:rPr>
            </w:pPr>
          </w:p>
          <w:p w14:paraId="69837B70" w14:textId="77777777" w:rsidR="00B40D61" w:rsidRPr="00944C65" w:rsidRDefault="00B40D61" w:rsidP="00954B58">
            <w:pPr>
              <w:jc w:val="center"/>
              <w:rPr>
                <w:rFonts w:asciiTheme="majorHAnsi" w:eastAsia="Times New Roman" w:hAnsiTheme="majorHAnsi" w:cstheme="majorHAnsi"/>
              </w:rPr>
            </w:pPr>
            <w:r w:rsidRPr="00944C65">
              <w:rPr>
                <w:rFonts w:asciiTheme="majorHAnsi" w:eastAsia="Times New Roman" w:hAnsiTheme="majorHAnsi" w:cstheme="majorHAnsi"/>
              </w:rPr>
              <w:t>oziroma</w:t>
            </w:r>
          </w:p>
          <w:p w14:paraId="74235B57" w14:textId="77777777" w:rsidR="00B40D61" w:rsidRPr="00944C65" w:rsidRDefault="00B40D61" w:rsidP="00954B58">
            <w:pPr>
              <w:jc w:val="center"/>
              <w:rPr>
                <w:rFonts w:asciiTheme="majorHAnsi" w:eastAsia="Times New Roman" w:hAnsiTheme="majorHAnsi" w:cstheme="majorHAnsi"/>
              </w:rPr>
            </w:pPr>
          </w:p>
          <w:p w14:paraId="0B7408C7" w14:textId="77777777" w:rsidR="00B40D61" w:rsidRPr="00944C65" w:rsidRDefault="00B40D61" w:rsidP="00954B58">
            <w:pPr>
              <w:jc w:val="center"/>
              <w:rPr>
                <w:rFonts w:asciiTheme="majorHAnsi" w:eastAsia="Times New Roman" w:hAnsiTheme="majorHAnsi" w:cstheme="majorHAnsi"/>
                <w:b/>
              </w:rPr>
            </w:pPr>
            <w:r w:rsidRPr="00944C65">
              <w:rPr>
                <w:rFonts w:asciiTheme="majorHAnsi" w:eastAsia="Times New Roman" w:hAnsiTheme="majorHAnsi" w:cstheme="majorHAnsi"/>
                <w:b/>
              </w:rPr>
              <w:t>prebivališče fizične osebe</w:t>
            </w:r>
          </w:p>
        </w:tc>
        <w:tc>
          <w:tcPr>
            <w:tcW w:w="1866" w:type="dxa"/>
            <w:shd w:val="clear" w:color="auto" w:fill="auto"/>
          </w:tcPr>
          <w:p w14:paraId="7D816A9E" w14:textId="77777777" w:rsidR="00B40D61" w:rsidRPr="00944C65" w:rsidRDefault="00B40D61" w:rsidP="00954B58">
            <w:pPr>
              <w:jc w:val="center"/>
              <w:rPr>
                <w:rFonts w:asciiTheme="majorHAnsi" w:eastAsia="Times New Roman" w:hAnsiTheme="majorHAnsi" w:cstheme="majorHAnsi"/>
                <w:b/>
              </w:rPr>
            </w:pPr>
            <w:r w:rsidRPr="00944C65">
              <w:rPr>
                <w:rFonts w:asciiTheme="majorHAnsi" w:eastAsia="Times New Roman" w:hAnsiTheme="majorHAnsi" w:cstheme="majorHAnsi"/>
                <w:b/>
              </w:rPr>
              <w:t>Lastniški delež v %</w:t>
            </w:r>
          </w:p>
          <w:p w14:paraId="68E435AB" w14:textId="77777777" w:rsidR="00B40D61" w:rsidRPr="00944C65" w:rsidRDefault="00B40D61" w:rsidP="00954B58">
            <w:pPr>
              <w:jc w:val="center"/>
              <w:rPr>
                <w:rFonts w:asciiTheme="majorHAnsi" w:eastAsia="Times New Roman" w:hAnsiTheme="majorHAnsi" w:cstheme="majorHAnsi"/>
              </w:rPr>
            </w:pPr>
            <w:r w:rsidRPr="00944C65">
              <w:rPr>
                <w:rFonts w:asciiTheme="majorHAnsi" w:eastAsia="Times New Roman" w:hAnsiTheme="majorHAnsi" w:cstheme="majorHAnsi"/>
              </w:rPr>
              <w:t>oziroma</w:t>
            </w:r>
          </w:p>
          <w:p w14:paraId="15EBCE25" w14:textId="77777777" w:rsidR="00B40D61" w:rsidRPr="00944C65" w:rsidRDefault="00B40D61" w:rsidP="00954B58">
            <w:pPr>
              <w:jc w:val="center"/>
              <w:rPr>
                <w:rFonts w:asciiTheme="majorHAnsi" w:eastAsia="Times New Roman" w:hAnsiTheme="majorHAnsi" w:cstheme="majorHAnsi"/>
                <w:b/>
              </w:rPr>
            </w:pPr>
            <w:r w:rsidRPr="00944C65">
              <w:rPr>
                <w:rFonts w:asciiTheme="majorHAnsi" w:eastAsia="Times New Roman" w:hAnsiTheme="majorHAnsi" w:cstheme="majorHAnsi"/>
                <w:b/>
              </w:rPr>
              <w:t>delež ustanoviteljskih pravic v %</w:t>
            </w:r>
          </w:p>
        </w:tc>
        <w:tc>
          <w:tcPr>
            <w:tcW w:w="1966" w:type="dxa"/>
            <w:shd w:val="clear" w:color="auto" w:fill="auto"/>
          </w:tcPr>
          <w:p w14:paraId="12501FEF" w14:textId="77777777" w:rsidR="00B40D61" w:rsidRPr="00944C65" w:rsidRDefault="00B40D61" w:rsidP="00954B58">
            <w:pPr>
              <w:rPr>
                <w:rFonts w:asciiTheme="majorHAnsi" w:eastAsia="Times New Roman" w:hAnsiTheme="majorHAnsi" w:cstheme="majorHAnsi"/>
                <w:b/>
              </w:rPr>
            </w:pPr>
            <w:r w:rsidRPr="00944C65">
              <w:rPr>
                <w:rFonts w:asciiTheme="majorHAnsi" w:eastAsia="Times New Roman" w:hAnsiTheme="majorHAnsi" w:cstheme="majorHAnsi"/>
                <w:b/>
              </w:rPr>
              <w:t>Tihi družbenik</w:t>
            </w:r>
            <w:r w:rsidRPr="00944C65">
              <w:rPr>
                <w:rFonts w:asciiTheme="majorHAnsi" w:eastAsia="Times New Roman" w:hAnsiTheme="majorHAnsi" w:cstheme="majorHAnsi"/>
                <w:vertAlign w:val="superscript"/>
              </w:rPr>
              <w:footnoteReference w:id="3"/>
            </w:r>
            <w:r w:rsidRPr="00944C65">
              <w:rPr>
                <w:rFonts w:asciiTheme="majorHAnsi" w:eastAsia="Times New Roman" w:hAnsiTheme="majorHAnsi" w:cstheme="majorHAnsi"/>
              </w:rPr>
              <w:t xml:space="preserve"> </w:t>
            </w:r>
            <w:r w:rsidRPr="00944C65">
              <w:rPr>
                <w:rFonts w:asciiTheme="majorHAnsi" w:eastAsia="Times New Roman" w:hAnsiTheme="majorHAnsi" w:cstheme="majorHAnsi"/>
                <w:b/>
              </w:rPr>
              <w:t xml:space="preserve"> </w:t>
            </w:r>
            <w:r w:rsidRPr="00944C65">
              <w:rPr>
                <w:rFonts w:asciiTheme="majorHAnsi" w:eastAsia="Times New Roman" w:hAnsiTheme="majorHAnsi" w:cstheme="majorHAnsi"/>
              </w:rPr>
              <w:t>(ustrezno označiti) – če DA, potem navesti nosilca tihe družbe</w:t>
            </w:r>
          </w:p>
        </w:tc>
      </w:tr>
      <w:tr w:rsidR="00B40D61" w:rsidRPr="00944C65" w14:paraId="3C192880" w14:textId="77777777" w:rsidTr="0079309A">
        <w:trPr>
          <w:trHeight w:val="1173"/>
        </w:trPr>
        <w:tc>
          <w:tcPr>
            <w:tcW w:w="383" w:type="dxa"/>
            <w:shd w:val="clear" w:color="auto" w:fill="auto"/>
          </w:tcPr>
          <w:p w14:paraId="5AEA4650" w14:textId="77777777" w:rsidR="00B40D61" w:rsidRPr="00944C65" w:rsidRDefault="00B40D61" w:rsidP="00954B58">
            <w:pPr>
              <w:jc w:val="both"/>
              <w:rPr>
                <w:rFonts w:asciiTheme="majorHAnsi" w:eastAsia="Times New Roman" w:hAnsiTheme="majorHAnsi" w:cstheme="majorHAnsi"/>
              </w:rPr>
            </w:pPr>
            <w:r w:rsidRPr="00944C65">
              <w:rPr>
                <w:rFonts w:asciiTheme="majorHAnsi" w:eastAsia="Times New Roman" w:hAnsiTheme="majorHAnsi" w:cstheme="majorHAnsi"/>
              </w:rPr>
              <w:t>1.</w:t>
            </w:r>
          </w:p>
        </w:tc>
        <w:tc>
          <w:tcPr>
            <w:tcW w:w="2765" w:type="dxa"/>
            <w:shd w:val="clear" w:color="auto" w:fill="auto"/>
          </w:tcPr>
          <w:p w14:paraId="689849FF" w14:textId="77777777" w:rsidR="00B40D61" w:rsidRPr="00944C65" w:rsidRDefault="00B40D61" w:rsidP="00954B58">
            <w:pPr>
              <w:jc w:val="both"/>
              <w:rPr>
                <w:rFonts w:asciiTheme="majorHAnsi" w:eastAsia="Times New Roman" w:hAnsiTheme="majorHAnsi" w:cstheme="majorHAnsi"/>
                <w:b/>
              </w:rPr>
            </w:pPr>
          </w:p>
        </w:tc>
        <w:tc>
          <w:tcPr>
            <w:tcW w:w="3350" w:type="dxa"/>
            <w:shd w:val="clear" w:color="auto" w:fill="auto"/>
          </w:tcPr>
          <w:p w14:paraId="355B9ACC" w14:textId="77777777" w:rsidR="00B40D61" w:rsidRPr="00944C65" w:rsidRDefault="00B40D61" w:rsidP="00954B58">
            <w:pPr>
              <w:jc w:val="both"/>
              <w:rPr>
                <w:rFonts w:asciiTheme="majorHAnsi" w:eastAsia="Times New Roman" w:hAnsiTheme="majorHAnsi" w:cstheme="majorHAnsi"/>
                <w:b/>
              </w:rPr>
            </w:pPr>
          </w:p>
        </w:tc>
        <w:tc>
          <w:tcPr>
            <w:tcW w:w="1866" w:type="dxa"/>
            <w:shd w:val="clear" w:color="auto" w:fill="auto"/>
          </w:tcPr>
          <w:p w14:paraId="164E51D0" w14:textId="77777777" w:rsidR="00B40D61" w:rsidRPr="00944C65" w:rsidRDefault="00B40D61" w:rsidP="00954B58">
            <w:pPr>
              <w:jc w:val="both"/>
              <w:rPr>
                <w:rFonts w:asciiTheme="majorHAnsi" w:eastAsia="Times New Roman" w:hAnsiTheme="majorHAnsi" w:cstheme="majorHAnsi"/>
                <w:b/>
              </w:rPr>
            </w:pPr>
          </w:p>
        </w:tc>
        <w:tc>
          <w:tcPr>
            <w:tcW w:w="1966" w:type="dxa"/>
            <w:shd w:val="clear" w:color="auto" w:fill="auto"/>
          </w:tcPr>
          <w:p w14:paraId="55A559E6" w14:textId="77777777" w:rsidR="00B40D61" w:rsidRPr="00944C65" w:rsidRDefault="00B40D61" w:rsidP="00954B58">
            <w:pPr>
              <w:jc w:val="both"/>
              <w:rPr>
                <w:rFonts w:asciiTheme="majorHAnsi" w:eastAsia="Times New Roman" w:hAnsiTheme="majorHAnsi" w:cstheme="majorHAnsi"/>
                <w:b/>
              </w:rPr>
            </w:pPr>
            <w:r w:rsidRPr="00944C65">
              <w:rPr>
                <w:rFonts w:asciiTheme="majorHAnsi" w:eastAsia="Times New Roman" w:hAnsiTheme="majorHAnsi" w:cstheme="majorHAnsi"/>
              </w:rPr>
              <w:t>DA</w:t>
            </w:r>
            <w:r w:rsidRPr="00944C65">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944C65">
                  <w:rPr>
                    <w:rFonts w:ascii="Segoe UI Symbol" w:eastAsia="Times New Roman" w:hAnsi="Segoe UI Symbol" w:cs="Segoe UI Symbol"/>
                    <w:b/>
                  </w:rPr>
                  <w:t>☐</w:t>
                </w:r>
              </w:sdtContent>
            </w:sdt>
            <w:r w:rsidRPr="00944C65">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944C65">
                  <w:rPr>
                    <w:rFonts w:ascii="Segoe UI Symbol" w:eastAsia="Times New Roman" w:hAnsi="Segoe UI Symbol" w:cs="Segoe UI Symbol"/>
                    <w:snapToGrid w:val="0"/>
                    <w:lang w:eastAsia="en-US"/>
                  </w:rPr>
                  <w:t>☐</w:t>
                </w:r>
              </w:sdtContent>
            </w:sdt>
          </w:p>
          <w:p w14:paraId="4376B561" w14:textId="77777777" w:rsidR="00B40D61" w:rsidRPr="00944C65" w:rsidRDefault="00B40D61" w:rsidP="00954B58">
            <w:pPr>
              <w:jc w:val="both"/>
              <w:rPr>
                <w:rFonts w:asciiTheme="majorHAnsi" w:eastAsia="Times New Roman" w:hAnsiTheme="majorHAnsi" w:cstheme="majorHAnsi"/>
                <w:b/>
              </w:rPr>
            </w:pPr>
          </w:p>
        </w:tc>
      </w:tr>
      <w:tr w:rsidR="00B40D61" w:rsidRPr="00944C65" w14:paraId="14BF2983" w14:textId="77777777" w:rsidTr="0079309A">
        <w:trPr>
          <w:trHeight w:val="1173"/>
        </w:trPr>
        <w:tc>
          <w:tcPr>
            <w:tcW w:w="383" w:type="dxa"/>
            <w:shd w:val="clear" w:color="auto" w:fill="auto"/>
          </w:tcPr>
          <w:p w14:paraId="2C337D4F" w14:textId="77777777" w:rsidR="00B40D61" w:rsidRPr="00944C65" w:rsidRDefault="00B40D61" w:rsidP="00954B58">
            <w:pPr>
              <w:jc w:val="both"/>
              <w:rPr>
                <w:rFonts w:asciiTheme="majorHAnsi" w:eastAsia="Times New Roman" w:hAnsiTheme="majorHAnsi" w:cstheme="majorHAnsi"/>
              </w:rPr>
            </w:pPr>
            <w:r w:rsidRPr="00944C65">
              <w:rPr>
                <w:rFonts w:asciiTheme="majorHAnsi" w:eastAsia="Times New Roman" w:hAnsiTheme="majorHAnsi" w:cstheme="majorHAnsi"/>
              </w:rPr>
              <w:t>2.</w:t>
            </w:r>
          </w:p>
        </w:tc>
        <w:tc>
          <w:tcPr>
            <w:tcW w:w="2765" w:type="dxa"/>
            <w:shd w:val="clear" w:color="auto" w:fill="auto"/>
          </w:tcPr>
          <w:p w14:paraId="4E5B0C20" w14:textId="77777777" w:rsidR="00B40D61" w:rsidRPr="00944C65" w:rsidRDefault="00B40D61" w:rsidP="00954B58">
            <w:pPr>
              <w:jc w:val="both"/>
              <w:rPr>
                <w:rFonts w:asciiTheme="majorHAnsi" w:eastAsia="Times New Roman" w:hAnsiTheme="majorHAnsi" w:cstheme="majorHAnsi"/>
                <w:b/>
              </w:rPr>
            </w:pPr>
          </w:p>
        </w:tc>
        <w:tc>
          <w:tcPr>
            <w:tcW w:w="3350" w:type="dxa"/>
            <w:shd w:val="clear" w:color="auto" w:fill="auto"/>
          </w:tcPr>
          <w:p w14:paraId="15ED0BF5" w14:textId="77777777" w:rsidR="00B40D61" w:rsidRPr="00944C65" w:rsidRDefault="00B40D61" w:rsidP="00954B58">
            <w:pPr>
              <w:jc w:val="both"/>
              <w:rPr>
                <w:rFonts w:asciiTheme="majorHAnsi" w:eastAsia="Times New Roman" w:hAnsiTheme="majorHAnsi" w:cstheme="majorHAnsi"/>
                <w:b/>
              </w:rPr>
            </w:pPr>
          </w:p>
        </w:tc>
        <w:tc>
          <w:tcPr>
            <w:tcW w:w="1866" w:type="dxa"/>
            <w:shd w:val="clear" w:color="auto" w:fill="auto"/>
          </w:tcPr>
          <w:p w14:paraId="41F071CC" w14:textId="77777777" w:rsidR="00B40D61" w:rsidRPr="00944C65" w:rsidRDefault="00B40D61" w:rsidP="00954B58">
            <w:pPr>
              <w:jc w:val="both"/>
              <w:rPr>
                <w:rFonts w:asciiTheme="majorHAnsi" w:eastAsia="Times New Roman" w:hAnsiTheme="majorHAnsi" w:cstheme="majorHAnsi"/>
                <w:b/>
              </w:rPr>
            </w:pPr>
          </w:p>
        </w:tc>
        <w:tc>
          <w:tcPr>
            <w:tcW w:w="1966" w:type="dxa"/>
            <w:shd w:val="clear" w:color="auto" w:fill="auto"/>
          </w:tcPr>
          <w:p w14:paraId="404A7700" w14:textId="77777777" w:rsidR="00B40D61" w:rsidRPr="00944C65" w:rsidRDefault="00B40D61" w:rsidP="00954B58">
            <w:pPr>
              <w:jc w:val="both"/>
              <w:rPr>
                <w:rFonts w:asciiTheme="majorHAnsi" w:eastAsia="Times New Roman" w:hAnsiTheme="majorHAnsi" w:cstheme="majorHAnsi"/>
                <w:b/>
              </w:rPr>
            </w:pPr>
            <w:r w:rsidRPr="00944C65">
              <w:rPr>
                <w:rFonts w:asciiTheme="majorHAnsi" w:eastAsia="Times New Roman" w:hAnsiTheme="majorHAnsi" w:cstheme="majorHAnsi"/>
              </w:rPr>
              <w:t>DA</w:t>
            </w:r>
            <w:r w:rsidRPr="00944C65">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944C65">
                  <w:rPr>
                    <w:rFonts w:ascii="Segoe UI Symbol" w:eastAsia="Times New Roman" w:hAnsi="Segoe UI Symbol" w:cs="Segoe UI Symbol"/>
                    <w:b/>
                  </w:rPr>
                  <w:t>☐</w:t>
                </w:r>
              </w:sdtContent>
            </w:sdt>
            <w:r w:rsidRPr="00944C65">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944C65">
                  <w:rPr>
                    <w:rFonts w:ascii="Segoe UI Symbol" w:eastAsia="Times New Roman" w:hAnsi="Segoe UI Symbol" w:cs="Segoe UI Symbol"/>
                    <w:snapToGrid w:val="0"/>
                    <w:lang w:eastAsia="en-US"/>
                  </w:rPr>
                  <w:t>☐</w:t>
                </w:r>
              </w:sdtContent>
            </w:sdt>
          </w:p>
          <w:p w14:paraId="03C41751" w14:textId="77777777" w:rsidR="00B40D61" w:rsidRPr="00944C65" w:rsidRDefault="00B40D61" w:rsidP="00954B58">
            <w:pPr>
              <w:jc w:val="both"/>
              <w:rPr>
                <w:rFonts w:asciiTheme="majorHAnsi" w:eastAsia="Times New Roman" w:hAnsiTheme="majorHAnsi" w:cstheme="majorHAnsi"/>
                <w:b/>
              </w:rPr>
            </w:pPr>
          </w:p>
        </w:tc>
      </w:tr>
      <w:tr w:rsidR="00B40D61" w:rsidRPr="00944C65" w14:paraId="529B5920" w14:textId="77777777" w:rsidTr="0079309A">
        <w:trPr>
          <w:trHeight w:val="1173"/>
        </w:trPr>
        <w:tc>
          <w:tcPr>
            <w:tcW w:w="383" w:type="dxa"/>
            <w:shd w:val="clear" w:color="auto" w:fill="auto"/>
          </w:tcPr>
          <w:p w14:paraId="04A84B14" w14:textId="77777777" w:rsidR="00B40D61" w:rsidRPr="00944C65" w:rsidRDefault="00B40D61" w:rsidP="00954B58">
            <w:pPr>
              <w:jc w:val="both"/>
              <w:rPr>
                <w:rFonts w:asciiTheme="majorHAnsi" w:eastAsia="Times New Roman" w:hAnsiTheme="majorHAnsi" w:cstheme="majorHAnsi"/>
              </w:rPr>
            </w:pPr>
            <w:r w:rsidRPr="00944C65">
              <w:rPr>
                <w:rFonts w:asciiTheme="majorHAnsi" w:eastAsia="Times New Roman" w:hAnsiTheme="majorHAnsi" w:cstheme="majorHAnsi"/>
              </w:rPr>
              <w:t>3.</w:t>
            </w:r>
          </w:p>
        </w:tc>
        <w:tc>
          <w:tcPr>
            <w:tcW w:w="2765" w:type="dxa"/>
            <w:shd w:val="clear" w:color="auto" w:fill="auto"/>
          </w:tcPr>
          <w:p w14:paraId="4754F27E" w14:textId="77777777" w:rsidR="00B40D61" w:rsidRPr="00944C65" w:rsidRDefault="00B40D61" w:rsidP="00954B58">
            <w:pPr>
              <w:jc w:val="both"/>
              <w:rPr>
                <w:rFonts w:asciiTheme="majorHAnsi" w:eastAsia="Times New Roman" w:hAnsiTheme="majorHAnsi" w:cstheme="majorHAnsi"/>
                <w:b/>
              </w:rPr>
            </w:pPr>
          </w:p>
        </w:tc>
        <w:tc>
          <w:tcPr>
            <w:tcW w:w="3350" w:type="dxa"/>
            <w:shd w:val="clear" w:color="auto" w:fill="auto"/>
          </w:tcPr>
          <w:p w14:paraId="20E79667" w14:textId="77777777" w:rsidR="00B40D61" w:rsidRPr="00944C65" w:rsidRDefault="00B40D61" w:rsidP="00954B58">
            <w:pPr>
              <w:jc w:val="both"/>
              <w:rPr>
                <w:rFonts w:asciiTheme="majorHAnsi" w:eastAsia="Times New Roman" w:hAnsiTheme="majorHAnsi" w:cstheme="majorHAnsi"/>
                <w:b/>
              </w:rPr>
            </w:pPr>
          </w:p>
        </w:tc>
        <w:tc>
          <w:tcPr>
            <w:tcW w:w="1866" w:type="dxa"/>
            <w:shd w:val="clear" w:color="auto" w:fill="auto"/>
          </w:tcPr>
          <w:p w14:paraId="6F81C3F5" w14:textId="77777777" w:rsidR="00B40D61" w:rsidRPr="00944C65" w:rsidRDefault="00B40D61" w:rsidP="00954B58">
            <w:pPr>
              <w:jc w:val="both"/>
              <w:rPr>
                <w:rFonts w:asciiTheme="majorHAnsi" w:eastAsia="Times New Roman" w:hAnsiTheme="majorHAnsi" w:cstheme="majorHAnsi"/>
                <w:b/>
              </w:rPr>
            </w:pPr>
          </w:p>
        </w:tc>
        <w:tc>
          <w:tcPr>
            <w:tcW w:w="1966" w:type="dxa"/>
            <w:shd w:val="clear" w:color="auto" w:fill="auto"/>
          </w:tcPr>
          <w:p w14:paraId="60478656" w14:textId="77777777" w:rsidR="00B40D61" w:rsidRPr="00944C65" w:rsidRDefault="00B40D61" w:rsidP="00954B58">
            <w:pPr>
              <w:jc w:val="both"/>
              <w:rPr>
                <w:rFonts w:asciiTheme="majorHAnsi" w:eastAsia="Times New Roman" w:hAnsiTheme="majorHAnsi" w:cstheme="majorHAnsi"/>
                <w:b/>
              </w:rPr>
            </w:pPr>
            <w:r w:rsidRPr="00944C65">
              <w:rPr>
                <w:rFonts w:asciiTheme="majorHAnsi" w:eastAsia="Times New Roman" w:hAnsiTheme="majorHAnsi" w:cstheme="majorHAnsi"/>
              </w:rPr>
              <w:t>DA</w:t>
            </w:r>
            <w:r w:rsidRPr="00944C65">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944C65">
                  <w:rPr>
                    <w:rFonts w:ascii="Segoe UI Symbol" w:eastAsia="Times New Roman" w:hAnsi="Segoe UI Symbol" w:cs="Segoe UI Symbol"/>
                    <w:b/>
                  </w:rPr>
                  <w:t>☐</w:t>
                </w:r>
              </w:sdtContent>
            </w:sdt>
            <w:r w:rsidRPr="00944C65">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944C65">
                  <w:rPr>
                    <w:rFonts w:ascii="Segoe UI Symbol" w:eastAsia="Times New Roman" w:hAnsi="Segoe UI Symbol" w:cs="Segoe UI Symbol"/>
                    <w:snapToGrid w:val="0"/>
                    <w:lang w:eastAsia="en-US"/>
                  </w:rPr>
                  <w:t>☐</w:t>
                </w:r>
              </w:sdtContent>
            </w:sdt>
          </w:p>
          <w:p w14:paraId="32F986A8" w14:textId="77777777" w:rsidR="00B40D61" w:rsidRPr="00944C65" w:rsidRDefault="00B40D61" w:rsidP="00954B58">
            <w:pPr>
              <w:jc w:val="both"/>
              <w:rPr>
                <w:rFonts w:asciiTheme="majorHAnsi" w:eastAsia="Times New Roman" w:hAnsiTheme="majorHAnsi" w:cstheme="majorHAnsi"/>
                <w:b/>
              </w:rPr>
            </w:pPr>
          </w:p>
          <w:p w14:paraId="29AFA6B6" w14:textId="77777777" w:rsidR="00B40D61" w:rsidRPr="00944C65" w:rsidRDefault="00B40D61" w:rsidP="00954B58">
            <w:pPr>
              <w:jc w:val="both"/>
              <w:rPr>
                <w:rFonts w:asciiTheme="majorHAnsi" w:eastAsia="Times New Roman" w:hAnsiTheme="majorHAnsi" w:cstheme="majorHAnsi"/>
                <w:b/>
              </w:rPr>
            </w:pPr>
          </w:p>
        </w:tc>
      </w:tr>
      <w:tr w:rsidR="00B40D61" w:rsidRPr="00944C65" w14:paraId="76DD17B5" w14:textId="77777777" w:rsidTr="0079309A">
        <w:trPr>
          <w:trHeight w:val="1173"/>
        </w:trPr>
        <w:tc>
          <w:tcPr>
            <w:tcW w:w="383" w:type="dxa"/>
            <w:shd w:val="clear" w:color="auto" w:fill="auto"/>
          </w:tcPr>
          <w:p w14:paraId="2CB705A1" w14:textId="77777777" w:rsidR="00B40D61" w:rsidRPr="00944C65" w:rsidRDefault="00B40D61" w:rsidP="00954B58">
            <w:pPr>
              <w:jc w:val="both"/>
              <w:rPr>
                <w:rFonts w:asciiTheme="majorHAnsi" w:eastAsia="Times New Roman" w:hAnsiTheme="majorHAnsi" w:cstheme="majorHAnsi"/>
              </w:rPr>
            </w:pPr>
            <w:r w:rsidRPr="00944C65">
              <w:rPr>
                <w:rFonts w:asciiTheme="majorHAnsi" w:eastAsia="Times New Roman" w:hAnsiTheme="majorHAnsi" w:cstheme="majorHAnsi"/>
              </w:rPr>
              <w:t>4.</w:t>
            </w:r>
          </w:p>
        </w:tc>
        <w:tc>
          <w:tcPr>
            <w:tcW w:w="2765" w:type="dxa"/>
            <w:shd w:val="clear" w:color="auto" w:fill="auto"/>
          </w:tcPr>
          <w:p w14:paraId="045FC5A3" w14:textId="77777777" w:rsidR="00B40D61" w:rsidRPr="00944C65" w:rsidRDefault="00B40D61" w:rsidP="00954B58">
            <w:pPr>
              <w:jc w:val="both"/>
              <w:rPr>
                <w:rFonts w:asciiTheme="majorHAnsi" w:eastAsia="Times New Roman" w:hAnsiTheme="majorHAnsi" w:cstheme="majorHAnsi"/>
                <w:b/>
              </w:rPr>
            </w:pPr>
          </w:p>
        </w:tc>
        <w:tc>
          <w:tcPr>
            <w:tcW w:w="3350" w:type="dxa"/>
            <w:shd w:val="clear" w:color="auto" w:fill="auto"/>
          </w:tcPr>
          <w:p w14:paraId="692DB104" w14:textId="77777777" w:rsidR="00B40D61" w:rsidRPr="00944C65" w:rsidRDefault="00B40D61" w:rsidP="00954B58">
            <w:pPr>
              <w:jc w:val="both"/>
              <w:rPr>
                <w:rFonts w:asciiTheme="majorHAnsi" w:eastAsia="Times New Roman" w:hAnsiTheme="majorHAnsi" w:cstheme="majorHAnsi"/>
                <w:b/>
              </w:rPr>
            </w:pPr>
          </w:p>
        </w:tc>
        <w:tc>
          <w:tcPr>
            <w:tcW w:w="1866" w:type="dxa"/>
            <w:shd w:val="clear" w:color="auto" w:fill="auto"/>
          </w:tcPr>
          <w:p w14:paraId="18ECC624" w14:textId="77777777" w:rsidR="00B40D61" w:rsidRPr="00944C65" w:rsidRDefault="00B40D61" w:rsidP="00954B58">
            <w:pPr>
              <w:jc w:val="both"/>
              <w:rPr>
                <w:rFonts w:asciiTheme="majorHAnsi" w:eastAsia="Times New Roman" w:hAnsiTheme="majorHAnsi" w:cstheme="majorHAnsi"/>
                <w:b/>
              </w:rPr>
            </w:pPr>
          </w:p>
        </w:tc>
        <w:tc>
          <w:tcPr>
            <w:tcW w:w="1966" w:type="dxa"/>
            <w:shd w:val="clear" w:color="auto" w:fill="auto"/>
          </w:tcPr>
          <w:p w14:paraId="4E7A04D4" w14:textId="77777777" w:rsidR="00B40D61" w:rsidRPr="00944C65" w:rsidRDefault="00B40D61" w:rsidP="00954B58">
            <w:pPr>
              <w:jc w:val="both"/>
              <w:rPr>
                <w:rFonts w:asciiTheme="majorHAnsi" w:eastAsia="Times New Roman" w:hAnsiTheme="majorHAnsi" w:cstheme="majorHAnsi"/>
                <w:b/>
              </w:rPr>
            </w:pPr>
            <w:r w:rsidRPr="00944C65">
              <w:rPr>
                <w:rFonts w:asciiTheme="majorHAnsi" w:eastAsia="Times New Roman" w:hAnsiTheme="majorHAnsi" w:cstheme="majorHAnsi"/>
              </w:rPr>
              <w:t>DA</w:t>
            </w:r>
            <w:r w:rsidRPr="00944C65">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944C65">
                  <w:rPr>
                    <w:rFonts w:ascii="Segoe UI Symbol" w:eastAsia="Times New Roman" w:hAnsi="Segoe UI Symbol" w:cs="Segoe UI Symbol"/>
                    <w:b/>
                  </w:rPr>
                  <w:t>☐</w:t>
                </w:r>
              </w:sdtContent>
            </w:sdt>
            <w:r w:rsidRPr="00944C65">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944C65">
                  <w:rPr>
                    <w:rFonts w:ascii="Segoe UI Symbol" w:eastAsia="Times New Roman" w:hAnsi="Segoe UI Symbol" w:cs="Segoe UI Symbol"/>
                    <w:snapToGrid w:val="0"/>
                    <w:lang w:eastAsia="en-US"/>
                  </w:rPr>
                  <w:t>☐</w:t>
                </w:r>
              </w:sdtContent>
            </w:sdt>
          </w:p>
          <w:p w14:paraId="3A182A3C" w14:textId="77777777" w:rsidR="00B40D61" w:rsidRPr="00944C65" w:rsidRDefault="00B40D61" w:rsidP="00954B58">
            <w:pPr>
              <w:jc w:val="both"/>
              <w:rPr>
                <w:rFonts w:asciiTheme="majorHAnsi" w:eastAsia="Times New Roman" w:hAnsiTheme="majorHAnsi" w:cstheme="majorHAnsi"/>
                <w:b/>
              </w:rPr>
            </w:pPr>
          </w:p>
          <w:p w14:paraId="4C1904E1" w14:textId="77777777" w:rsidR="00B40D61" w:rsidRPr="00944C65" w:rsidRDefault="00B40D61" w:rsidP="00954B58">
            <w:pPr>
              <w:jc w:val="both"/>
              <w:rPr>
                <w:rFonts w:asciiTheme="majorHAnsi" w:eastAsia="Times New Roman" w:hAnsiTheme="majorHAnsi" w:cstheme="majorHAnsi"/>
                <w:b/>
              </w:rPr>
            </w:pPr>
          </w:p>
        </w:tc>
      </w:tr>
    </w:tbl>
    <w:p w14:paraId="1AE37125" w14:textId="77777777" w:rsidR="00B40D61" w:rsidRPr="00944C65" w:rsidRDefault="00B40D61" w:rsidP="00954B58">
      <w:pPr>
        <w:jc w:val="both"/>
        <w:rPr>
          <w:rFonts w:asciiTheme="majorHAnsi" w:eastAsia="Times New Roman" w:hAnsiTheme="majorHAnsi" w:cstheme="majorHAnsi"/>
          <w:i/>
        </w:rPr>
      </w:pPr>
    </w:p>
    <w:p w14:paraId="22784B9F" w14:textId="77777777" w:rsidR="00B40D61" w:rsidRPr="00944C65" w:rsidRDefault="00B40D61" w:rsidP="00954B58">
      <w:pPr>
        <w:jc w:val="both"/>
        <w:rPr>
          <w:rFonts w:asciiTheme="majorHAnsi" w:eastAsia="Times New Roman" w:hAnsiTheme="majorHAnsi" w:cstheme="majorHAnsi"/>
        </w:rPr>
      </w:pPr>
      <w:r w:rsidRPr="00944C65">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7BF9C88F" w14:textId="77777777" w:rsidR="00B40D61" w:rsidRPr="00944C65" w:rsidRDefault="00B40D61" w:rsidP="00954B58">
      <w:pPr>
        <w:jc w:val="both"/>
        <w:rPr>
          <w:rFonts w:asciiTheme="majorHAnsi" w:eastAsia="Times New Roman" w:hAnsiTheme="majorHAnsi" w:cstheme="majorHAnsi"/>
        </w:rPr>
      </w:pPr>
    </w:p>
    <w:p w14:paraId="388FFFD3" w14:textId="77777777" w:rsidR="00B40D61" w:rsidRPr="00944C65" w:rsidRDefault="00B40D61" w:rsidP="00954B58">
      <w:pPr>
        <w:jc w:val="both"/>
        <w:rPr>
          <w:rFonts w:asciiTheme="majorHAnsi" w:eastAsia="Times New Roman" w:hAnsiTheme="majorHAnsi" w:cstheme="majorHAnsi"/>
        </w:rPr>
      </w:pPr>
      <w:r w:rsidRPr="00944C65">
        <w:rPr>
          <w:rFonts w:asciiTheme="majorHAnsi" w:eastAsia="Times New Roman" w:hAnsiTheme="majorHAnsi" w:cstheme="majorHAnsi"/>
          <w:b/>
        </w:rPr>
        <w:t>PODATKI O DRUŽBAH, za katere se po določbah zakona, ki ureja gospodarske družbe, šteje, da so povezane s ponudnikom</w:t>
      </w:r>
      <w:r w:rsidRPr="00944C65">
        <w:rPr>
          <w:rFonts w:asciiTheme="majorHAnsi" w:eastAsia="Times New Roman" w:hAnsiTheme="majorHAnsi" w:cstheme="majorHAnsi"/>
          <w:vertAlign w:val="superscript"/>
        </w:rPr>
        <w:footnoteReference w:id="4"/>
      </w:r>
      <w:r w:rsidRPr="00944C65">
        <w:rPr>
          <w:rFonts w:asciiTheme="majorHAnsi" w:eastAsia="Times New Roman" w:hAnsiTheme="majorHAnsi" w:cstheme="majorHAnsi"/>
        </w:rPr>
        <w:t xml:space="preserve"> </w:t>
      </w:r>
    </w:p>
    <w:p w14:paraId="07560E75" w14:textId="77777777" w:rsidR="00B40D61" w:rsidRPr="00944C65" w:rsidRDefault="00B40D61" w:rsidP="00954B58">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944C65" w14:paraId="401E105C" w14:textId="77777777" w:rsidTr="0079309A">
        <w:tc>
          <w:tcPr>
            <w:tcW w:w="425" w:type="dxa"/>
            <w:shd w:val="clear" w:color="auto" w:fill="auto"/>
          </w:tcPr>
          <w:p w14:paraId="0B7558F4" w14:textId="77777777" w:rsidR="00B40D61" w:rsidRPr="00944C65" w:rsidRDefault="00B40D61" w:rsidP="00954B58">
            <w:pPr>
              <w:jc w:val="both"/>
              <w:rPr>
                <w:rFonts w:asciiTheme="majorHAnsi" w:eastAsia="Times New Roman" w:hAnsiTheme="majorHAnsi" w:cstheme="majorHAnsi"/>
                <w:b/>
              </w:rPr>
            </w:pPr>
          </w:p>
        </w:tc>
        <w:tc>
          <w:tcPr>
            <w:tcW w:w="4962" w:type="dxa"/>
            <w:shd w:val="clear" w:color="auto" w:fill="auto"/>
          </w:tcPr>
          <w:p w14:paraId="2FE22FD4" w14:textId="77777777" w:rsidR="00B40D61" w:rsidRPr="00944C65" w:rsidRDefault="00B40D61" w:rsidP="00954B58">
            <w:pPr>
              <w:jc w:val="both"/>
              <w:rPr>
                <w:rFonts w:asciiTheme="majorHAnsi" w:eastAsia="Times New Roman" w:hAnsiTheme="majorHAnsi" w:cstheme="majorHAnsi"/>
                <w:b/>
              </w:rPr>
            </w:pPr>
            <w:r w:rsidRPr="00944C65">
              <w:rPr>
                <w:rFonts w:asciiTheme="majorHAnsi" w:eastAsia="Times New Roman" w:hAnsiTheme="majorHAnsi" w:cstheme="majorHAnsi"/>
                <w:b/>
              </w:rPr>
              <w:t>Firma, sedež, matična in davčna številka pravne osebe</w:t>
            </w:r>
          </w:p>
        </w:tc>
        <w:tc>
          <w:tcPr>
            <w:tcW w:w="4820" w:type="dxa"/>
            <w:shd w:val="clear" w:color="auto" w:fill="auto"/>
          </w:tcPr>
          <w:p w14:paraId="1351B1C8" w14:textId="77777777" w:rsidR="00B40D61" w:rsidRPr="00944C65" w:rsidRDefault="00B40D61" w:rsidP="00954B58">
            <w:pPr>
              <w:jc w:val="both"/>
              <w:rPr>
                <w:rFonts w:asciiTheme="majorHAnsi" w:eastAsia="Times New Roman" w:hAnsiTheme="majorHAnsi" w:cstheme="majorHAnsi"/>
                <w:b/>
              </w:rPr>
            </w:pPr>
            <w:r w:rsidRPr="00944C65">
              <w:rPr>
                <w:rFonts w:asciiTheme="majorHAnsi" w:eastAsia="Times New Roman" w:hAnsiTheme="majorHAnsi" w:cstheme="majorHAnsi"/>
                <w:b/>
              </w:rPr>
              <w:t>Razmerje v skladu s 527. členom ZGD-1</w:t>
            </w:r>
          </w:p>
        </w:tc>
      </w:tr>
      <w:tr w:rsidR="00B40D61" w:rsidRPr="00944C65" w14:paraId="740E2DD7" w14:textId="77777777" w:rsidTr="0079309A">
        <w:trPr>
          <w:trHeight w:val="1073"/>
        </w:trPr>
        <w:tc>
          <w:tcPr>
            <w:tcW w:w="425" w:type="dxa"/>
            <w:shd w:val="clear" w:color="auto" w:fill="auto"/>
          </w:tcPr>
          <w:p w14:paraId="5C6676EE" w14:textId="77777777" w:rsidR="00B40D61" w:rsidRPr="00944C65" w:rsidRDefault="00B40D61" w:rsidP="00954B58">
            <w:pPr>
              <w:jc w:val="both"/>
              <w:rPr>
                <w:rFonts w:asciiTheme="majorHAnsi" w:eastAsia="Times New Roman" w:hAnsiTheme="majorHAnsi" w:cstheme="majorHAnsi"/>
              </w:rPr>
            </w:pPr>
            <w:r w:rsidRPr="00944C65">
              <w:rPr>
                <w:rFonts w:asciiTheme="majorHAnsi" w:eastAsia="Times New Roman" w:hAnsiTheme="majorHAnsi" w:cstheme="majorHAnsi"/>
              </w:rPr>
              <w:lastRenderedPageBreak/>
              <w:t>1.</w:t>
            </w:r>
          </w:p>
        </w:tc>
        <w:tc>
          <w:tcPr>
            <w:tcW w:w="4962" w:type="dxa"/>
            <w:shd w:val="clear" w:color="auto" w:fill="auto"/>
          </w:tcPr>
          <w:p w14:paraId="61ED7CAC" w14:textId="77777777" w:rsidR="00B40D61" w:rsidRPr="00944C65" w:rsidRDefault="00B40D61" w:rsidP="00954B58">
            <w:pPr>
              <w:jc w:val="both"/>
              <w:rPr>
                <w:rFonts w:asciiTheme="majorHAnsi" w:eastAsia="Times New Roman" w:hAnsiTheme="majorHAnsi" w:cstheme="majorHAnsi"/>
                <w:b/>
              </w:rPr>
            </w:pPr>
          </w:p>
        </w:tc>
        <w:tc>
          <w:tcPr>
            <w:tcW w:w="4820" w:type="dxa"/>
            <w:shd w:val="clear" w:color="auto" w:fill="auto"/>
          </w:tcPr>
          <w:p w14:paraId="6ED4C81F" w14:textId="77777777" w:rsidR="00B40D61" w:rsidRPr="00944C65" w:rsidRDefault="00B40D61" w:rsidP="00954B58">
            <w:pPr>
              <w:jc w:val="both"/>
              <w:rPr>
                <w:rFonts w:asciiTheme="majorHAnsi" w:eastAsia="Times New Roman" w:hAnsiTheme="majorHAnsi" w:cstheme="majorHAnsi"/>
                <w:b/>
              </w:rPr>
            </w:pPr>
          </w:p>
        </w:tc>
      </w:tr>
      <w:tr w:rsidR="00B40D61" w:rsidRPr="00944C65" w14:paraId="37FC223A" w14:textId="77777777" w:rsidTr="0079309A">
        <w:trPr>
          <w:trHeight w:val="975"/>
        </w:trPr>
        <w:tc>
          <w:tcPr>
            <w:tcW w:w="425" w:type="dxa"/>
            <w:shd w:val="clear" w:color="auto" w:fill="auto"/>
          </w:tcPr>
          <w:p w14:paraId="5F01968D" w14:textId="77777777" w:rsidR="00B40D61" w:rsidRPr="00944C65" w:rsidRDefault="00B40D61" w:rsidP="00954B58">
            <w:pPr>
              <w:jc w:val="both"/>
              <w:rPr>
                <w:rFonts w:asciiTheme="majorHAnsi" w:eastAsia="Times New Roman" w:hAnsiTheme="majorHAnsi" w:cstheme="majorHAnsi"/>
              </w:rPr>
            </w:pPr>
            <w:r w:rsidRPr="00944C65">
              <w:rPr>
                <w:rFonts w:asciiTheme="majorHAnsi" w:eastAsia="Times New Roman" w:hAnsiTheme="majorHAnsi" w:cstheme="majorHAnsi"/>
              </w:rPr>
              <w:t>2.</w:t>
            </w:r>
          </w:p>
        </w:tc>
        <w:tc>
          <w:tcPr>
            <w:tcW w:w="4962" w:type="dxa"/>
            <w:shd w:val="clear" w:color="auto" w:fill="auto"/>
          </w:tcPr>
          <w:p w14:paraId="5AF98C64" w14:textId="77777777" w:rsidR="00B40D61" w:rsidRPr="00944C65" w:rsidRDefault="00B40D61" w:rsidP="00954B58">
            <w:pPr>
              <w:jc w:val="both"/>
              <w:rPr>
                <w:rFonts w:asciiTheme="majorHAnsi" w:eastAsia="Times New Roman" w:hAnsiTheme="majorHAnsi" w:cstheme="majorHAnsi"/>
                <w:b/>
              </w:rPr>
            </w:pPr>
          </w:p>
        </w:tc>
        <w:tc>
          <w:tcPr>
            <w:tcW w:w="4820" w:type="dxa"/>
            <w:shd w:val="clear" w:color="auto" w:fill="auto"/>
          </w:tcPr>
          <w:p w14:paraId="328BCB1F" w14:textId="77777777" w:rsidR="00B40D61" w:rsidRPr="00944C65" w:rsidRDefault="00B40D61" w:rsidP="00954B58">
            <w:pPr>
              <w:jc w:val="both"/>
              <w:rPr>
                <w:rFonts w:asciiTheme="majorHAnsi" w:eastAsia="Times New Roman" w:hAnsiTheme="majorHAnsi" w:cstheme="majorHAnsi"/>
                <w:b/>
              </w:rPr>
            </w:pPr>
          </w:p>
        </w:tc>
      </w:tr>
      <w:tr w:rsidR="00B40D61" w:rsidRPr="00944C65" w14:paraId="70C682A8" w14:textId="77777777" w:rsidTr="0079309A">
        <w:trPr>
          <w:trHeight w:val="989"/>
        </w:trPr>
        <w:tc>
          <w:tcPr>
            <w:tcW w:w="425" w:type="dxa"/>
            <w:shd w:val="clear" w:color="auto" w:fill="auto"/>
          </w:tcPr>
          <w:p w14:paraId="5EB9ED3A" w14:textId="77777777" w:rsidR="00B40D61" w:rsidRPr="00944C65" w:rsidRDefault="00B40D61" w:rsidP="00954B58">
            <w:pPr>
              <w:jc w:val="both"/>
              <w:rPr>
                <w:rFonts w:asciiTheme="majorHAnsi" w:eastAsia="Times New Roman" w:hAnsiTheme="majorHAnsi" w:cstheme="majorHAnsi"/>
              </w:rPr>
            </w:pPr>
            <w:r w:rsidRPr="00944C65">
              <w:rPr>
                <w:rFonts w:asciiTheme="majorHAnsi" w:eastAsia="Times New Roman" w:hAnsiTheme="majorHAnsi" w:cstheme="majorHAnsi"/>
              </w:rPr>
              <w:t>3.</w:t>
            </w:r>
          </w:p>
        </w:tc>
        <w:tc>
          <w:tcPr>
            <w:tcW w:w="4962" w:type="dxa"/>
            <w:shd w:val="clear" w:color="auto" w:fill="auto"/>
          </w:tcPr>
          <w:p w14:paraId="1DCEA1F7" w14:textId="77777777" w:rsidR="00B40D61" w:rsidRPr="00944C65" w:rsidRDefault="00B40D61" w:rsidP="00954B58">
            <w:pPr>
              <w:jc w:val="both"/>
              <w:rPr>
                <w:rFonts w:asciiTheme="majorHAnsi" w:eastAsia="Times New Roman" w:hAnsiTheme="majorHAnsi" w:cstheme="majorHAnsi"/>
                <w:b/>
              </w:rPr>
            </w:pPr>
          </w:p>
        </w:tc>
        <w:tc>
          <w:tcPr>
            <w:tcW w:w="4820" w:type="dxa"/>
            <w:shd w:val="clear" w:color="auto" w:fill="auto"/>
          </w:tcPr>
          <w:p w14:paraId="1B2836AE" w14:textId="77777777" w:rsidR="00B40D61" w:rsidRPr="00944C65" w:rsidRDefault="00B40D61" w:rsidP="00954B58">
            <w:pPr>
              <w:jc w:val="both"/>
              <w:rPr>
                <w:rFonts w:asciiTheme="majorHAnsi" w:eastAsia="Times New Roman" w:hAnsiTheme="majorHAnsi" w:cstheme="majorHAnsi"/>
                <w:b/>
              </w:rPr>
            </w:pPr>
          </w:p>
        </w:tc>
      </w:tr>
    </w:tbl>
    <w:p w14:paraId="0A8F51E2" w14:textId="77777777" w:rsidR="00B40D61" w:rsidRPr="00944C65" w:rsidRDefault="00B40D61" w:rsidP="00954B58">
      <w:pPr>
        <w:jc w:val="both"/>
        <w:rPr>
          <w:rFonts w:asciiTheme="majorHAnsi" w:eastAsia="Times New Roman" w:hAnsiTheme="majorHAnsi" w:cstheme="majorHAnsi"/>
          <w:i/>
        </w:rPr>
      </w:pPr>
      <w:r w:rsidRPr="00944C65">
        <w:rPr>
          <w:rFonts w:asciiTheme="majorHAnsi" w:eastAsia="Times New Roman" w:hAnsiTheme="majorHAnsi" w:cstheme="majorHAnsi"/>
          <w:i/>
        </w:rPr>
        <w:t>V kolikor je s ponudnikom povezanih več pravnih oseb, je potrebno izjavi priložiti seznam teh oseb, z vsemi zahtevanimi podatki.</w:t>
      </w:r>
    </w:p>
    <w:p w14:paraId="3744FF7A" w14:textId="77777777" w:rsidR="00B40D61" w:rsidRPr="00944C65" w:rsidRDefault="00B40D61" w:rsidP="00954B58">
      <w:pPr>
        <w:jc w:val="both"/>
        <w:rPr>
          <w:rFonts w:asciiTheme="majorHAnsi" w:eastAsia="Times New Roman" w:hAnsiTheme="majorHAnsi" w:cstheme="majorHAnsi"/>
          <w:b/>
        </w:rPr>
      </w:pPr>
    </w:p>
    <w:p w14:paraId="6D09C3E2" w14:textId="77777777" w:rsidR="00B40D61" w:rsidRPr="00944C65" w:rsidRDefault="00B40D61" w:rsidP="00954B58">
      <w:pPr>
        <w:jc w:val="both"/>
        <w:rPr>
          <w:rFonts w:asciiTheme="majorHAnsi" w:eastAsia="Times New Roman" w:hAnsiTheme="majorHAnsi" w:cstheme="majorHAnsi"/>
        </w:rPr>
      </w:pPr>
      <w:r w:rsidRPr="00944C65">
        <w:rPr>
          <w:rFonts w:asciiTheme="majorHAnsi" w:eastAsia="Times New Roman" w:hAnsiTheme="majorHAnsi" w:cstheme="majorHAnsi"/>
        </w:rPr>
        <w:t>Izjavljam, da sem kot fizične osebe – udeležence v lastništvu ponudnika navedel:</w:t>
      </w:r>
    </w:p>
    <w:p w14:paraId="2AACA9C4" w14:textId="77777777" w:rsidR="00B40D61" w:rsidRPr="00944C65" w:rsidRDefault="00B40D61" w:rsidP="00FF694C">
      <w:pPr>
        <w:numPr>
          <w:ilvl w:val="0"/>
          <w:numId w:val="17"/>
        </w:numPr>
        <w:jc w:val="both"/>
        <w:rPr>
          <w:rFonts w:asciiTheme="majorHAnsi" w:eastAsia="Times New Roman" w:hAnsiTheme="majorHAnsi" w:cstheme="majorHAnsi"/>
        </w:rPr>
      </w:pPr>
      <w:r w:rsidRPr="00944C65">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3CF99700" w14:textId="77777777" w:rsidR="00B40D61" w:rsidRPr="00944C65" w:rsidRDefault="00B40D61" w:rsidP="00FF694C">
      <w:pPr>
        <w:numPr>
          <w:ilvl w:val="0"/>
          <w:numId w:val="17"/>
        </w:numPr>
        <w:jc w:val="both"/>
        <w:rPr>
          <w:rFonts w:asciiTheme="majorHAnsi" w:eastAsia="Times New Roman" w:hAnsiTheme="majorHAnsi" w:cstheme="majorHAnsi"/>
        </w:rPr>
      </w:pPr>
      <w:r w:rsidRPr="00944C65">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4E22A9D3" w14:textId="77777777" w:rsidR="00B40D61" w:rsidRPr="00944C65" w:rsidRDefault="00B40D61" w:rsidP="00954B58">
      <w:pPr>
        <w:jc w:val="both"/>
        <w:rPr>
          <w:rFonts w:asciiTheme="majorHAnsi" w:eastAsia="Times New Roman" w:hAnsiTheme="majorHAnsi" w:cstheme="majorHAnsi"/>
        </w:rPr>
      </w:pPr>
    </w:p>
    <w:p w14:paraId="22D9E0CA" w14:textId="77777777" w:rsidR="00B40D61" w:rsidRPr="00944C65" w:rsidRDefault="00B40D61" w:rsidP="00954B58">
      <w:pPr>
        <w:jc w:val="both"/>
        <w:rPr>
          <w:rFonts w:asciiTheme="majorHAnsi" w:eastAsia="Times New Roman" w:hAnsiTheme="majorHAnsi" w:cstheme="majorHAnsi"/>
        </w:rPr>
      </w:pPr>
      <w:r w:rsidRPr="00944C65">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B9176C2" w14:textId="77777777" w:rsidR="00B40D61" w:rsidRPr="00944C65" w:rsidRDefault="00B40D61" w:rsidP="00954B58">
      <w:pPr>
        <w:jc w:val="both"/>
        <w:rPr>
          <w:rFonts w:asciiTheme="majorHAnsi" w:eastAsia="Times New Roman" w:hAnsiTheme="majorHAnsi" w:cstheme="majorHAnsi"/>
        </w:rPr>
      </w:pPr>
    </w:p>
    <w:p w14:paraId="3685ADFE" w14:textId="77777777" w:rsidR="00B40D61" w:rsidRPr="00944C65" w:rsidRDefault="00B40D61" w:rsidP="00954B58">
      <w:pPr>
        <w:jc w:val="both"/>
        <w:rPr>
          <w:rFonts w:asciiTheme="majorHAnsi" w:eastAsia="Times New Roman" w:hAnsiTheme="majorHAnsi" w:cstheme="majorHAnsi"/>
        </w:rPr>
      </w:pPr>
      <w:r w:rsidRPr="00944C65">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170C7FC" w14:textId="77777777" w:rsidR="00636868" w:rsidRPr="00944C65" w:rsidRDefault="00636868" w:rsidP="00954B58">
      <w:pPr>
        <w:jc w:val="both"/>
        <w:rPr>
          <w:rFonts w:asciiTheme="majorHAnsi" w:eastAsia="Times New Roman" w:hAnsiTheme="majorHAnsi" w:cstheme="majorHAnsi"/>
        </w:rPr>
      </w:pPr>
    </w:p>
    <w:p w14:paraId="1EB4D8CE" w14:textId="77777777" w:rsidR="00CE06CC" w:rsidRPr="00944C65" w:rsidRDefault="00B40D61" w:rsidP="00954B58">
      <w:pPr>
        <w:rPr>
          <w:rFonts w:asciiTheme="majorHAnsi" w:hAnsiTheme="majorHAnsi" w:cstheme="majorHAnsi"/>
        </w:rPr>
      </w:pPr>
      <w:r w:rsidRPr="00944C65">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944C65" w14:paraId="42414A86" w14:textId="77777777" w:rsidTr="00537A08">
        <w:trPr>
          <w:trHeight w:val="737"/>
        </w:trPr>
        <w:tc>
          <w:tcPr>
            <w:tcW w:w="2162" w:type="dxa"/>
          </w:tcPr>
          <w:p w14:paraId="1AEE0A8A" w14:textId="77777777" w:rsidR="00CE06CC" w:rsidRPr="00944C65" w:rsidRDefault="00CE06CC" w:rsidP="00954B58">
            <w:pPr>
              <w:rPr>
                <w:rFonts w:asciiTheme="majorHAnsi" w:hAnsiTheme="majorHAnsi" w:cstheme="majorHAnsi"/>
              </w:rPr>
            </w:pPr>
            <w:r w:rsidRPr="00944C65">
              <w:rPr>
                <w:rFonts w:asciiTheme="majorHAnsi" w:hAnsiTheme="majorHAnsi" w:cstheme="majorHAnsi"/>
              </w:rPr>
              <w:t>KRAJ</w:t>
            </w:r>
          </w:p>
          <w:p w14:paraId="39171059" w14:textId="77777777" w:rsidR="00CE06CC" w:rsidRPr="00944C65" w:rsidRDefault="00CE06CC" w:rsidP="00954B58">
            <w:pPr>
              <w:rPr>
                <w:rFonts w:asciiTheme="majorHAnsi" w:hAnsiTheme="majorHAnsi" w:cstheme="majorHAnsi"/>
              </w:rPr>
            </w:pPr>
          </w:p>
        </w:tc>
        <w:tc>
          <w:tcPr>
            <w:tcW w:w="2410" w:type="dxa"/>
            <w:vMerge w:val="restart"/>
          </w:tcPr>
          <w:p w14:paraId="44DAF35C" w14:textId="77777777" w:rsidR="00CE06CC" w:rsidRPr="00944C65" w:rsidRDefault="00CE06CC" w:rsidP="00954B58">
            <w:pPr>
              <w:rPr>
                <w:rFonts w:asciiTheme="majorHAnsi" w:hAnsiTheme="majorHAnsi" w:cstheme="majorHAnsi"/>
              </w:rPr>
            </w:pPr>
            <w:r w:rsidRPr="00944C65">
              <w:rPr>
                <w:rFonts w:asciiTheme="majorHAnsi" w:hAnsiTheme="majorHAnsi" w:cstheme="majorHAnsi"/>
              </w:rPr>
              <w:t>ŽIG</w:t>
            </w:r>
          </w:p>
        </w:tc>
        <w:tc>
          <w:tcPr>
            <w:tcW w:w="4500" w:type="dxa"/>
            <w:vMerge w:val="restart"/>
          </w:tcPr>
          <w:p w14:paraId="1EB6DFC6" w14:textId="77777777" w:rsidR="00CE06CC" w:rsidRPr="00944C65" w:rsidRDefault="00CE06CC" w:rsidP="00954B58">
            <w:pPr>
              <w:rPr>
                <w:rFonts w:asciiTheme="majorHAnsi" w:hAnsiTheme="majorHAnsi" w:cstheme="majorHAnsi"/>
              </w:rPr>
            </w:pPr>
            <w:r w:rsidRPr="00944C65">
              <w:rPr>
                <w:rFonts w:asciiTheme="majorHAnsi" w:hAnsiTheme="majorHAnsi" w:cstheme="majorHAnsi"/>
              </w:rPr>
              <w:t>GOSPODARSKI SUBJEKT</w:t>
            </w:r>
          </w:p>
          <w:p w14:paraId="68B3701D" w14:textId="77777777" w:rsidR="00CE06CC" w:rsidRPr="00944C65" w:rsidRDefault="00CE06CC" w:rsidP="00954B58">
            <w:pPr>
              <w:rPr>
                <w:rFonts w:asciiTheme="majorHAnsi" w:hAnsiTheme="majorHAnsi" w:cstheme="majorHAnsi"/>
              </w:rPr>
            </w:pPr>
            <w:r w:rsidRPr="00944C65">
              <w:rPr>
                <w:rFonts w:asciiTheme="majorHAnsi" w:hAnsiTheme="majorHAnsi" w:cstheme="majorHAnsi"/>
              </w:rPr>
              <w:t xml:space="preserve">ime in priimek zakonitega zastopnika </w:t>
            </w:r>
          </w:p>
          <w:p w14:paraId="46E109C9" w14:textId="77777777" w:rsidR="00CE06CC" w:rsidRPr="00944C65" w:rsidRDefault="00CE06CC" w:rsidP="00954B58">
            <w:pPr>
              <w:rPr>
                <w:rFonts w:asciiTheme="majorHAnsi" w:hAnsiTheme="majorHAnsi" w:cstheme="majorHAnsi"/>
              </w:rPr>
            </w:pPr>
            <w:r w:rsidRPr="00944C65">
              <w:rPr>
                <w:rFonts w:asciiTheme="majorHAnsi" w:hAnsiTheme="majorHAnsi" w:cstheme="majorHAnsi"/>
              </w:rPr>
              <w:t xml:space="preserve"> in podpis</w:t>
            </w:r>
          </w:p>
        </w:tc>
      </w:tr>
      <w:tr w:rsidR="00CE06CC" w:rsidRPr="00944C65" w14:paraId="212980AB" w14:textId="77777777" w:rsidTr="00537A08">
        <w:trPr>
          <w:trHeight w:val="737"/>
        </w:trPr>
        <w:tc>
          <w:tcPr>
            <w:tcW w:w="2162" w:type="dxa"/>
          </w:tcPr>
          <w:p w14:paraId="5DD4BCBC" w14:textId="77777777" w:rsidR="00CE06CC" w:rsidRPr="00944C65" w:rsidRDefault="00CE06CC" w:rsidP="00954B58">
            <w:pPr>
              <w:rPr>
                <w:rFonts w:asciiTheme="majorHAnsi" w:hAnsiTheme="majorHAnsi" w:cstheme="majorHAnsi"/>
              </w:rPr>
            </w:pPr>
            <w:r w:rsidRPr="00944C65">
              <w:rPr>
                <w:rFonts w:asciiTheme="majorHAnsi" w:hAnsiTheme="majorHAnsi" w:cstheme="majorHAnsi"/>
              </w:rPr>
              <w:t>DATUM</w:t>
            </w:r>
          </w:p>
        </w:tc>
        <w:tc>
          <w:tcPr>
            <w:tcW w:w="2410" w:type="dxa"/>
            <w:vMerge/>
            <w:vAlign w:val="bottom"/>
          </w:tcPr>
          <w:p w14:paraId="45597221" w14:textId="77777777" w:rsidR="00CE06CC" w:rsidRPr="00944C65" w:rsidRDefault="00CE06CC" w:rsidP="00954B58">
            <w:pPr>
              <w:rPr>
                <w:rFonts w:asciiTheme="majorHAnsi" w:hAnsiTheme="majorHAnsi" w:cstheme="majorHAnsi"/>
              </w:rPr>
            </w:pPr>
          </w:p>
        </w:tc>
        <w:tc>
          <w:tcPr>
            <w:tcW w:w="4500" w:type="dxa"/>
            <w:vMerge/>
            <w:shd w:val="pct10" w:color="auto" w:fill="auto"/>
            <w:vAlign w:val="bottom"/>
          </w:tcPr>
          <w:p w14:paraId="137C432B" w14:textId="77777777" w:rsidR="00CE06CC" w:rsidRPr="00944C65" w:rsidRDefault="00CE06CC" w:rsidP="00954B58">
            <w:pPr>
              <w:rPr>
                <w:rFonts w:asciiTheme="majorHAnsi" w:hAnsiTheme="majorHAnsi" w:cstheme="majorHAnsi"/>
              </w:rPr>
            </w:pPr>
          </w:p>
        </w:tc>
      </w:tr>
      <w:bookmarkEnd w:id="23"/>
      <w:bookmarkEnd w:id="24"/>
      <w:bookmarkEnd w:id="25"/>
    </w:tbl>
    <w:p w14:paraId="5039F4DD" w14:textId="31211B2F" w:rsidR="00F31EAF" w:rsidRPr="00944C65" w:rsidRDefault="00F31EAF" w:rsidP="00954B58">
      <w:pPr>
        <w:rPr>
          <w:rFonts w:asciiTheme="majorHAnsi" w:hAnsiTheme="majorHAnsi" w:cstheme="majorHAnsi"/>
        </w:rPr>
      </w:pPr>
    </w:p>
    <w:sectPr w:rsidR="00F31EAF" w:rsidRPr="00944C65" w:rsidSect="002D7647">
      <w:headerReference w:type="default" r:id="rId8"/>
      <w:footerReference w:type="default" r:id="rId9"/>
      <w:headerReference w:type="first" r:id="rId10"/>
      <w:footerReference w:type="first" r:id="rId11"/>
      <w:pgSz w:w="11906" w:h="16838"/>
      <w:pgMar w:top="2141" w:right="1418" w:bottom="1418" w:left="1418" w:header="345" w:footer="120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F46EA" w14:textId="77777777" w:rsidR="002D7647" w:rsidRDefault="002D7647">
      <w:r>
        <w:separator/>
      </w:r>
    </w:p>
  </w:endnote>
  <w:endnote w:type="continuationSeparator" w:id="0">
    <w:p w14:paraId="61CE51AA" w14:textId="77777777" w:rsidR="002D7647" w:rsidRDefault="002D7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30DB8" w14:textId="77777777" w:rsidR="00F90749" w:rsidRDefault="00F90749" w:rsidP="00F460ED">
    <w:pPr>
      <w:pStyle w:val="Noga"/>
      <w:jc w:val="right"/>
      <w:rPr>
        <w:lang w:val="sl-SI"/>
      </w:rPr>
    </w:pPr>
  </w:p>
  <w:p w14:paraId="56C231AC" w14:textId="77777777" w:rsidR="00F90749" w:rsidRPr="0075427B" w:rsidRDefault="00E224B6" w:rsidP="00F460ED">
    <w:pPr>
      <w:pStyle w:val="Noga"/>
      <w:jc w:val="right"/>
      <w:rPr>
        <w:rFonts w:ascii="ITC NovareseBU" w:hAnsi="ITC NovareseBU"/>
        <w:lang w:val="sl-SI"/>
      </w:rPr>
    </w:pPr>
    <w:r>
      <w:rPr>
        <w:rFonts w:ascii="ITC NovareseBU" w:hAnsi="ITC NovareseBU"/>
      </w:rPr>
      <w:pict w14:anchorId="6B09AAD8">
        <v:rect id="_x0000_i1026" style="width:453.6pt;height:1.5pt" o:hralign="center" o:hrstd="t" o:hr="t" fillcolor="#a0a0a0" stroked="f"/>
      </w:pict>
    </w:r>
  </w:p>
  <w:p w14:paraId="72F8678D" w14:textId="77777777" w:rsidR="00F90749" w:rsidRPr="00B54461" w:rsidRDefault="00F90749"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3EA984C8" w14:textId="77777777" w:rsidR="00F90749" w:rsidRPr="00B54461" w:rsidRDefault="00335FBA" w:rsidP="0076121E">
    <w:pPr>
      <w:pStyle w:val="Noga"/>
      <w:spacing w:after="240" w:line="276" w:lineRule="auto"/>
      <w:jc w:val="center"/>
      <w:rPr>
        <w:rFonts w:asciiTheme="majorHAnsi" w:hAnsiTheme="majorHAnsi"/>
        <w:sz w:val="16"/>
        <w:szCs w:val="16"/>
        <w:lang w:val="sl-SI"/>
      </w:rPr>
    </w:pPr>
    <w:r w:rsidRPr="00335FBA">
      <w:rPr>
        <w:rFonts w:asciiTheme="majorHAnsi" w:hAnsiTheme="majorHAnsi"/>
        <w:sz w:val="16"/>
        <w:szCs w:val="16"/>
        <w:lang w:val="sl-SI"/>
      </w:rPr>
      <w:t>»</w:t>
    </w:r>
    <w:r w:rsidR="00C04B09" w:rsidRPr="00C04B09">
      <w:rPr>
        <w:rFonts w:asciiTheme="majorHAnsi" w:hAnsiTheme="majorHAnsi"/>
        <w:sz w:val="16"/>
        <w:szCs w:val="16"/>
        <w:lang w:val="sl-SI"/>
      </w:rPr>
      <w:t xml:space="preserve">Izdelava projektne dokumentacije DPP, DGD in PZI na območju hotela </w:t>
    </w:r>
    <w:proofErr w:type="spellStart"/>
    <w:r w:rsidR="00C04B09" w:rsidRPr="00C04B09">
      <w:rPr>
        <w:rFonts w:asciiTheme="majorHAnsi" w:hAnsiTheme="majorHAnsi"/>
        <w:sz w:val="16"/>
        <w:szCs w:val="16"/>
        <w:lang w:val="sl-SI"/>
      </w:rPr>
      <w:t>Jochmannovega</w:t>
    </w:r>
    <w:proofErr w:type="spellEnd"/>
    <w:r w:rsidR="00C04B09" w:rsidRPr="00C04B09">
      <w:rPr>
        <w:rFonts w:asciiTheme="majorHAnsi" w:hAnsiTheme="majorHAnsi"/>
        <w:sz w:val="16"/>
        <w:szCs w:val="16"/>
        <w:lang w:val="sl-SI"/>
      </w:rPr>
      <w:t xml:space="preserve"> mlina</w:t>
    </w:r>
    <w:r w:rsidRPr="00335FBA">
      <w:rPr>
        <w:rFonts w:asciiTheme="majorHAnsi" w:hAnsiTheme="majorHAnsi"/>
        <w:sz w:val="16"/>
        <w:szCs w:val="16"/>
        <w:lang w:val="sl-SI"/>
      </w:rPr>
      <w:t>«</w:t>
    </w:r>
  </w:p>
  <w:p w14:paraId="0857D08A" w14:textId="77777777" w:rsidR="00F90749" w:rsidRPr="00B54461" w:rsidRDefault="00F90749"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446F34">
      <w:rPr>
        <w:rFonts w:asciiTheme="majorHAnsi" w:hAnsiTheme="majorHAnsi" w:cs="Arial"/>
        <w:noProof/>
      </w:rPr>
      <w:t>2</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43634" w14:textId="77777777" w:rsidR="00F90749" w:rsidRDefault="00F90749" w:rsidP="000F371E">
    <w:pPr>
      <w:pStyle w:val="Noga"/>
      <w:jc w:val="center"/>
      <w:rPr>
        <w:lang w:val="sl-SI"/>
      </w:rPr>
    </w:pPr>
  </w:p>
  <w:p w14:paraId="39805935" w14:textId="77777777" w:rsidR="00F90749" w:rsidRDefault="00E224B6" w:rsidP="000F371E">
    <w:pPr>
      <w:pStyle w:val="Noga"/>
      <w:jc w:val="center"/>
      <w:rPr>
        <w:lang w:val="sl-SI"/>
      </w:rPr>
    </w:pPr>
    <w:r>
      <w:pict w14:anchorId="5F601257">
        <v:rect id="_x0000_i1028" style="width:453.6pt;height:1.5pt" o:hralign="center" o:hrstd="t" o:hr="t" fillcolor="#a0a0a0" stroked="f"/>
      </w:pict>
    </w:r>
  </w:p>
  <w:p w14:paraId="0BEB2AD0" w14:textId="77777777" w:rsidR="00F90749" w:rsidRPr="00B05801" w:rsidRDefault="00F90749" w:rsidP="000F371E">
    <w:pPr>
      <w:pStyle w:val="Noga"/>
      <w:jc w:val="center"/>
      <w:rPr>
        <w:color w:val="00B050"/>
        <w:lang w:val="sl-SI"/>
      </w:rPr>
    </w:pPr>
  </w:p>
  <w:p w14:paraId="57D617E5" w14:textId="77777777" w:rsidR="00F90749" w:rsidRPr="00CF146E" w:rsidRDefault="00CF146E" w:rsidP="00CF146E">
    <w:pPr>
      <w:tabs>
        <w:tab w:val="center" w:pos="4536"/>
        <w:tab w:val="right" w:pos="9072"/>
      </w:tabs>
      <w:jc w:val="both"/>
      <w:rPr>
        <w:rFonts w:ascii="Calibri" w:hAnsi="Calibri"/>
        <w:sz w:val="20"/>
        <w:lang w:eastAsia="en-US"/>
      </w:rPr>
    </w:pPr>
    <w:r>
      <w:tab/>
    </w:r>
    <w:r w:rsidR="00F90749">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A4C76" w14:textId="77777777" w:rsidR="002D7647" w:rsidRDefault="002D7647">
      <w:r>
        <w:separator/>
      </w:r>
    </w:p>
  </w:footnote>
  <w:footnote w:type="continuationSeparator" w:id="0">
    <w:p w14:paraId="7A422570" w14:textId="77777777" w:rsidR="002D7647" w:rsidRDefault="002D7647">
      <w:r>
        <w:continuationSeparator/>
      </w:r>
    </w:p>
  </w:footnote>
  <w:footnote w:id="1">
    <w:p w14:paraId="03AC8606" w14:textId="77777777" w:rsidR="00F90749" w:rsidRPr="00DF0148" w:rsidRDefault="00F90749"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0C9E55AC" w14:textId="77777777" w:rsidR="00F90749" w:rsidRPr="00C972CE" w:rsidRDefault="00F90749"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31495185" w14:textId="77777777" w:rsidR="00F90749" w:rsidRPr="00602D9F" w:rsidRDefault="00F90749"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64C93155" w14:textId="77777777" w:rsidR="00F90749" w:rsidRPr="00602D9F" w:rsidRDefault="00F90749"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157677CD" w14:textId="77777777" w:rsidR="00F90749" w:rsidRPr="00602D9F" w:rsidRDefault="00F90749"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7CDEB8DA" w14:textId="77777777" w:rsidR="00F90749" w:rsidRPr="00602D9F" w:rsidRDefault="00F90749"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07668B0B" w14:textId="77777777" w:rsidR="00F90749" w:rsidRPr="00602D9F" w:rsidRDefault="00F90749"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03F0E49D" w14:textId="77777777" w:rsidR="00F90749" w:rsidRPr="00602D9F" w:rsidRDefault="00F90749"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4B7F16AD" w14:textId="77777777" w:rsidR="00F90749" w:rsidRPr="00602D9F" w:rsidRDefault="00F90749"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6595DB2A" w14:textId="77777777" w:rsidR="00F90749" w:rsidRPr="0050796A" w:rsidRDefault="00F90749"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D5D0E" w14:textId="77777777" w:rsidR="00CF146E" w:rsidRDefault="00CF146E" w:rsidP="00CF146E">
    <w:pPr>
      <w:pStyle w:val="Glava"/>
      <w:tabs>
        <w:tab w:val="clear" w:pos="4536"/>
        <w:tab w:val="clear" w:pos="9072"/>
        <w:tab w:val="left" w:pos="2115"/>
      </w:tabs>
      <w:rPr>
        <w:lang w:val="sl-SI"/>
      </w:rPr>
    </w:pPr>
  </w:p>
  <w:p w14:paraId="7CC7C224" w14:textId="77777777" w:rsidR="00F90749" w:rsidRDefault="00CF146E" w:rsidP="00CF146E">
    <w:pPr>
      <w:pStyle w:val="Glava"/>
      <w:tabs>
        <w:tab w:val="clear" w:pos="4536"/>
        <w:tab w:val="clear" w:pos="9072"/>
        <w:tab w:val="left" w:pos="2115"/>
      </w:tabs>
      <w:rPr>
        <w:lang w:val="sl-SI"/>
      </w:rPr>
    </w:pPr>
    <w:r>
      <w:rPr>
        <w:lang w:val="sl-SI"/>
      </w:rPr>
      <w:tab/>
    </w:r>
  </w:p>
  <w:p w14:paraId="166FDA0A" w14:textId="77777777" w:rsidR="00CF146E" w:rsidRPr="00CF146E" w:rsidRDefault="00CF146E" w:rsidP="00CF146E">
    <w:pPr>
      <w:tabs>
        <w:tab w:val="center" w:pos="4536"/>
        <w:tab w:val="right" w:pos="9072"/>
      </w:tabs>
      <w:jc w:val="both"/>
      <w:rPr>
        <w:rFonts w:ascii="Calibri" w:hAnsi="Calibri"/>
        <w:sz w:val="20"/>
        <w:lang w:eastAsia="en-US"/>
      </w:rPr>
    </w:pPr>
    <w:r w:rsidRPr="00CF146E">
      <w:rPr>
        <w:rFonts w:ascii="Calibri" w:hAnsi="Calibri"/>
        <w:color w:val="808080"/>
        <w:sz w:val="20"/>
        <w:lang w:eastAsia="en-US"/>
      </w:rPr>
      <w:tab/>
    </w:r>
  </w:p>
  <w:p w14:paraId="5C0C67F4" w14:textId="77777777" w:rsidR="00F90749" w:rsidRDefault="00F90749" w:rsidP="000F371E">
    <w:pPr>
      <w:pStyle w:val="Glava"/>
      <w:rPr>
        <w:lang w:val="sl-SI"/>
      </w:rPr>
    </w:pPr>
  </w:p>
  <w:p w14:paraId="62FCEFED" w14:textId="77777777" w:rsidR="00F90749" w:rsidRDefault="00F90749" w:rsidP="000F371E">
    <w:pPr>
      <w:pStyle w:val="Glava"/>
      <w:rPr>
        <w:lang w:val="sl-SI"/>
      </w:rPr>
    </w:pPr>
  </w:p>
  <w:p w14:paraId="1C8D53B5" w14:textId="77777777" w:rsidR="00F90749" w:rsidRDefault="00F90749" w:rsidP="000F371E">
    <w:pPr>
      <w:pStyle w:val="Glava"/>
      <w:rPr>
        <w:lang w:val="sl-SI"/>
      </w:rPr>
    </w:pPr>
  </w:p>
  <w:p w14:paraId="74D0FCD9" w14:textId="77777777" w:rsidR="00F90749" w:rsidRDefault="00E224B6" w:rsidP="000F371E">
    <w:pPr>
      <w:pStyle w:val="Glava"/>
      <w:rPr>
        <w:lang w:val="sl-SI"/>
      </w:rPr>
    </w:pPr>
    <w:r>
      <w:pict w14:anchorId="780B780E">
        <v:rect id="_x0000_i1025" style="width:453.6pt;height:1.5pt" o:hralign="center" o:hrstd="t" o:hr="t" fillcolor="#a0a0a0" stroked="f"/>
      </w:pict>
    </w:r>
  </w:p>
  <w:p w14:paraId="10811695" w14:textId="77777777" w:rsidR="00F90749" w:rsidRPr="000F371E" w:rsidRDefault="00F90749"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796EF" w14:textId="77777777" w:rsidR="00CF146E" w:rsidRDefault="00CF146E" w:rsidP="00DD1CF6">
    <w:pPr>
      <w:pStyle w:val="Glava"/>
      <w:rPr>
        <w:rFonts w:cs="Arial"/>
        <w:b/>
        <w:bCs/>
        <w:sz w:val="23"/>
        <w:szCs w:val="23"/>
      </w:rPr>
    </w:pPr>
  </w:p>
  <w:p w14:paraId="5B964F40" w14:textId="77777777" w:rsidR="00CF146E" w:rsidRDefault="00CF146E" w:rsidP="00DD1CF6">
    <w:pPr>
      <w:pStyle w:val="Glava"/>
      <w:rPr>
        <w:rFonts w:cs="Arial"/>
        <w:b/>
        <w:bCs/>
        <w:sz w:val="23"/>
        <w:szCs w:val="23"/>
      </w:rPr>
    </w:pPr>
  </w:p>
  <w:p w14:paraId="306B30FA" w14:textId="77777777" w:rsidR="00F90749" w:rsidRDefault="00590D3E" w:rsidP="00DD1CF6">
    <w:pPr>
      <w:pStyle w:val="Glava"/>
      <w:rPr>
        <w:rFonts w:cs="Arial"/>
        <w:b/>
        <w:bCs/>
        <w:sz w:val="23"/>
        <w:szCs w:val="23"/>
      </w:rPr>
    </w:pPr>
    <w:r w:rsidRPr="001A159E">
      <w:rPr>
        <w:rFonts w:ascii="ITC NovareseBU" w:hAnsi="ITC NovareseBU"/>
        <w:noProof/>
        <w:sz w:val="22"/>
        <w:szCs w:val="22"/>
      </w:rPr>
      <w:drawing>
        <wp:inline distT="0" distB="0" distL="0" distR="0" wp14:anchorId="6CEC00C0" wp14:editId="34E5AF53">
          <wp:extent cx="3298190" cy="792480"/>
          <wp:effectExtent l="0" t="0" r="0" b="762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1B42C1C9" w14:textId="77777777" w:rsidR="00F90749" w:rsidRDefault="00F90749" w:rsidP="00DD1CF6">
    <w:pPr>
      <w:pStyle w:val="Glava"/>
      <w:rPr>
        <w:rFonts w:cs="Arial"/>
        <w:b/>
        <w:bCs/>
        <w:sz w:val="23"/>
        <w:szCs w:val="23"/>
      </w:rPr>
    </w:pPr>
  </w:p>
  <w:p w14:paraId="6B110320" w14:textId="77777777" w:rsidR="00F90749" w:rsidRPr="00B05801" w:rsidRDefault="00E224B6" w:rsidP="00054C93">
    <w:pPr>
      <w:pStyle w:val="Glava"/>
      <w:tabs>
        <w:tab w:val="clear" w:pos="4536"/>
        <w:tab w:val="clear" w:pos="9072"/>
        <w:tab w:val="left" w:pos="2115"/>
      </w:tabs>
      <w:rPr>
        <w:color w:val="00B050"/>
        <w:lang w:val="sl-SI"/>
      </w:rPr>
    </w:pPr>
    <w:r>
      <w:rPr>
        <w:color w:val="00B050"/>
      </w:rPr>
      <w:pict w14:anchorId="6A83DA71">
        <v:rect id="_x0000_i1027" style="width:453.6pt;height:1.5pt" o:hralign="center" o:hrstd="t" o:hr="t" fillcolor="#a0a0a0" stroked="f"/>
      </w:pict>
    </w:r>
  </w:p>
  <w:p w14:paraId="06B1CAEE" w14:textId="77777777" w:rsidR="00F90749" w:rsidRPr="000F371E" w:rsidRDefault="00F90749"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40D236B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173851226" o:spid="_x0000_i1025" type="#_x0000_t75" style="width:11.25pt;height:11.25pt;visibility:visible;mso-wrap-style:square">
            <v:imagedata r:id="rId1" o:title=""/>
          </v:shape>
        </w:pict>
      </mc:Choice>
      <mc:Fallback>
        <w:drawing>
          <wp:inline distT="0" distB="0" distL="0" distR="0" wp14:anchorId="50796042" wp14:editId="5B6EAAA1">
            <wp:extent cx="142875" cy="142875"/>
            <wp:effectExtent l="0" t="0" r="0" b="0"/>
            <wp:docPr id="1173851226" name="Slika 117385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mc:Fallback>
    </mc:AlternateContent>
  </w:numPicBullet>
  <w:abstractNum w:abstractNumId="0" w15:restartNumberingAfterBreak="0">
    <w:nsid w:val="00000002"/>
    <w:multiLevelType w:val="multilevel"/>
    <w:tmpl w:val="00000002"/>
    <w:name w:val="WW8Num2"/>
    <w:lvl w:ilvl="0">
      <w:start w:val="1"/>
      <w:numFmt w:val="bullet"/>
      <w:lvlText w:val="-"/>
      <w:lvlJc w:val="left"/>
      <w:pPr>
        <w:tabs>
          <w:tab w:val="num" w:pos="-1308"/>
        </w:tabs>
        <w:ind w:left="-1308" w:hanging="360"/>
      </w:pPr>
      <w:rPr>
        <w:rFonts w:ascii="Times New Roman" w:hAnsi="Times New Roman" w:cs="Times New Roman"/>
      </w:rPr>
    </w:lvl>
    <w:lvl w:ilvl="1">
      <w:start w:val="1"/>
      <w:numFmt w:val="bullet"/>
      <w:lvlText w:val="o"/>
      <w:lvlJc w:val="left"/>
      <w:pPr>
        <w:tabs>
          <w:tab w:val="num" w:pos="-588"/>
        </w:tabs>
        <w:ind w:left="-588" w:hanging="360"/>
      </w:pPr>
      <w:rPr>
        <w:rFonts w:ascii="Courier New" w:hAnsi="Courier New"/>
      </w:rPr>
    </w:lvl>
    <w:lvl w:ilvl="2">
      <w:start w:val="1"/>
      <w:numFmt w:val="bullet"/>
      <w:lvlText w:val=""/>
      <w:lvlJc w:val="left"/>
      <w:pPr>
        <w:tabs>
          <w:tab w:val="num" w:pos="132"/>
        </w:tabs>
        <w:ind w:left="132" w:hanging="360"/>
      </w:pPr>
      <w:rPr>
        <w:rFonts w:ascii="Wingdings" w:hAnsi="Wingdings"/>
      </w:rPr>
    </w:lvl>
    <w:lvl w:ilvl="3">
      <w:start w:val="1"/>
      <w:numFmt w:val="bullet"/>
      <w:lvlText w:val=""/>
      <w:lvlJc w:val="left"/>
      <w:pPr>
        <w:tabs>
          <w:tab w:val="num" w:pos="852"/>
        </w:tabs>
        <w:ind w:left="852" w:hanging="360"/>
      </w:pPr>
      <w:rPr>
        <w:rFonts w:ascii="Symbol" w:hAnsi="Symbol"/>
      </w:rPr>
    </w:lvl>
    <w:lvl w:ilvl="4">
      <w:start w:val="1"/>
      <w:numFmt w:val="bullet"/>
      <w:lvlText w:val="o"/>
      <w:lvlJc w:val="left"/>
      <w:pPr>
        <w:tabs>
          <w:tab w:val="num" w:pos="1572"/>
        </w:tabs>
        <w:ind w:left="1572" w:hanging="360"/>
      </w:pPr>
      <w:rPr>
        <w:rFonts w:ascii="Courier New" w:hAnsi="Courier New"/>
      </w:rPr>
    </w:lvl>
    <w:lvl w:ilvl="5">
      <w:start w:val="1"/>
      <w:numFmt w:val="bullet"/>
      <w:lvlText w:val=""/>
      <w:lvlJc w:val="left"/>
      <w:pPr>
        <w:tabs>
          <w:tab w:val="num" w:pos="2292"/>
        </w:tabs>
        <w:ind w:left="2292" w:hanging="360"/>
      </w:pPr>
      <w:rPr>
        <w:rFonts w:ascii="Wingdings" w:hAnsi="Wingdings"/>
      </w:rPr>
    </w:lvl>
    <w:lvl w:ilvl="6">
      <w:start w:val="1"/>
      <w:numFmt w:val="bullet"/>
      <w:lvlText w:val=""/>
      <w:lvlJc w:val="left"/>
      <w:pPr>
        <w:tabs>
          <w:tab w:val="num" w:pos="3012"/>
        </w:tabs>
        <w:ind w:left="3012" w:hanging="360"/>
      </w:pPr>
      <w:rPr>
        <w:rFonts w:ascii="Symbol" w:hAnsi="Symbol"/>
      </w:rPr>
    </w:lvl>
    <w:lvl w:ilvl="7">
      <w:start w:val="1"/>
      <w:numFmt w:val="bullet"/>
      <w:lvlText w:val="o"/>
      <w:lvlJc w:val="left"/>
      <w:pPr>
        <w:tabs>
          <w:tab w:val="num" w:pos="3732"/>
        </w:tabs>
        <w:ind w:left="3732" w:hanging="360"/>
      </w:pPr>
      <w:rPr>
        <w:rFonts w:ascii="Courier New" w:hAnsi="Courier New"/>
      </w:rPr>
    </w:lvl>
    <w:lvl w:ilvl="8">
      <w:start w:val="1"/>
      <w:numFmt w:val="bullet"/>
      <w:lvlText w:val=""/>
      <w:lvlJc w:val="left"/>
      <w:pPr>
        <w:tabs>
          <w:tab w:val="num" w:pos="4452"/>
        </w:tabs>
        <w:ind w:left="4452"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02E126C"/>
    <w:multiLevelType w:val="hybridMultilevel"/>
    <w:tmpl w:val="25BAB6DC"/>
    <w:lvl w:ilvl="0" w:tplc="C826F9E0">
      <w:start w:val="1"/>
      <w:numFmt w:val="bullet"/>
      <w:pStyle w:val="Slog64"/>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13A4A8F"/>
    <w:multiLevelType w:val="hybridMultilevel"/>
    <w:tmpl w:val="DA74362A"/>
    <w:lvl w:ilvl="0" w:tplc="72C09F54">
      <w:start w:val="2"/>
      <w:numFmt w:val="decimal"/>
      <w:lvlText w:val="%1."/>
      <w:lvlJc w:val="left"/>
      <w:pPr>
        <w:ind w:left="3930" w:hanging="360"/>
      </w:pPr>
      <w:rPr>
        <w:rFonts w:hint="default"/>
      </w:rPr>
    </w:lvl>
    <w:lvl w:ilvl="1" w:tplc="04240019" w:tentative="1">
      <w:start w:val="1"/>
      <w:numFmt w:val="lowerLetter"/>
      <w:lvlText w:val="%2."/>
      <w:lvlJc w:val="left"/>
      <w:pPr>
        <w:ind w:left="4650" w:hanging="360"/>
      </w:pPr>
    </w:lvl>
    <w:lvl w:ilvl="2" w:tplc="0424001B" w:tentative="1">
      <w:start w:val="1"/>
      <w:numFmt w:val="lowerRoman"/>
      <w:lvlText w:val="%3."/>
      <w:lvlJc w:val="right"/>
      <w:pPr>
        <w:ind w:left="5370" w:hanging="180"/>
      </w:pPr>
    </w:lvl>
    <w:lvl w:ilvl="3" w:tplc="0424000F" w:tentative="1">
      <w:start w:val="1"/>
      <w:numFmt w:val="decimal"/>
      <w:lvlText w:val="%4."/>
      <w:lvlJc w:val="left"/>
      <w:pPr>
        <w:ind w:left="6090" w:hanging="360"/>
      </w:pPr>
    </w:lvl>
    <w:lvl w:ilvl="4" w:tplc="04240019" w:tentative="1">
      <w:start w:val="1"/>
      <w:numFmt w:val="lowerLetter"/>
      <w:lvlText w:val="%5."/>
      <w:lvlJc w:val="left"/>
      <w:pPr>
        <w:ind w:left="6810" w:hanging="360"/>
      </w:pPr>
    </w:lvl>
    <w:lvl w:ilvl="5" w:tplc="0424001B" w:tentative="1">
      <w:start w:val="1"/>
      <w:numFmt w:val="lowerRoman"/>
      <w:lvlText w:val="%6."/>
      <w:lvlJc w:val="right"/>
      <w:pPr>
        <w:ind w:left="7530" w:hanging="180"/>
      </w:pPr>
    </w:lvl>
    <w:lvl w:ilvl="6" w:tplc="0424000F" w:tentative="1">
      <w:start w:val="1"/>
      <w:numFmt w:val="decimal"/>
      <w:lvlText w:val="%7."/>
      <w:lvlJc w:val="left"/>
      <w:pPr>
        <w:ind w:left="8250" w:hanging="360"/>
      </w:pPr>
    </w:lvl>
    <w:lvl w:ilvl="7" w:tplc="04240019" w:tentative="1">
      <w:start w:val="1"/>
      <w:numFmt w:val="lowerLetter"/>
      <w:lvlText w:val="%8."/>
      <w:lvlJc w:val="left"/>
      <w:pPr>
        <w:ind w:left="8970" w:hanging="360"/>
      </w:pPr>
    </w:lvl>
    <w:lvl w:ilvl="8" w:tplc="0424001B" w:tentative="1">
      <w:start w:val="1"/>
      <w:numFmt w:val="lowerRoman"/>
      <w:lvlText w:val="%9."/>
      <w:lvlJc w:val="right"/>
      <w:pPr>
        <w:ind w:left="9690" w:hanging="180"/>
      </w:pPr>
    </w:lvl>
  </w:abstractNum>
  <w:abstractNum w:abstractNumId="11" w15:restartNumberingAfterBreak="0">
    <w:nsid w:val="049C7A5D"/>
    <w:multiLevelType w:val="hybridMultilevel"/>
    <w:tmpl w:val="9756499A"/>
    <w:lvl w:ilvl="0" w:tplc="1E6EC180">
      <w:start w:val="1"/>
      <w:numFmt w:val="decimal"/>
      <w:pStyle w:val="Slog73"/>
      <w:lvlText w:val="%1."/>
      <w:lvlJc w:val="left"/>
      <w:pPr>
        <w:ind w:left="3930" w:hanging="360"/>
      </w:pPr>
      <w:rPr>
        <w:rFonts w:hint="default"/>
      </w:rPr>
    </w:lvl>
    <w:lvl w:ilvl="1" w:tplc="04240019" w:tentative="1">
      <w:start w:val="1"/>
      <w:numFmt w:val="lowerLetter"/>
      <w:lvlText w:val="%2."/>
      <w:lvlJc w:val="left"/>
      <w:pPr>
        <w:ind w:left="4650" w:hanging="360"/>
      </w:pPr>
    </w:lvl>
    <w:lvl w:ilvl="2" w:tplc="0424001B" w:tentative="1">
      <w:start w:val="1"/>
      <w:numFmt w:val="lowerRoman"/>
      <w:lvlText w:val="%3."/>
      <w:lvlJc w:val="right"/>
      <w:pPr>
        <w:ind w:left="5370" w:hanging="180"/>
      </w:pPr>
    </w:lvl>
    <w:lvl w:ilvl="3" w:tplc="0424000F" w:tentative="1">
      <w:start w:val="1"/>
      <w:numFmt w:val="decimal"/>
      <w:lvlText w:val="%4."/>
      <w:lvlJc w:val="left"/>
      <w:pPr>
        <w:ind w:left="6090" w:hanging="360"/>
      </w:pPr>
    </w:lvl>
    <w:lvl w:ilvl="4" w:tplc="04240019" w:tentative="1">
      <w:start w:val="1"/>
      <w:numFmt w:val="lowerLetter"/>
      <w:lvlText w:val="%5."/>
      <w:lvlJc w:val="left"/>
      <w:pPr>
        <w:ind w:left="6810" w:hanging="360"/>
      </w:pPr>
    </w:lvl>
    <w:lvl w:ilvl="5" w:tplc="0424001B" w:tentative="1">
      <w:start w:val="1"/>
      <w:numFmt w:val="lowerRoman"/>
      <w:lvlText w:val="%6."/>
      <w:lvlJc w:val="right"/>
      <w:pPr>
        <w:ind w:left="7530" w:hanging="180"/>
      </w:pPr>
    </w:lvl>
    <w:lvl w:ilvl="6" w:tplc="0424000F" w:tentative="1">
      <w:start w:val="1"/>
      <w:numFmt w:val="decimal"/>
      <w:lvlText w:val="%7."/>
      <w:lvlJc w:val="left"/>
      <w:pPr>
        <w:ind w:left="8250" w:hanging="360"/>
      </w:pPr>
    </w:lvl>
    <w:lvl w:ilvl="7" w:tplc="04240019" w:tentative="1">
      <w:start w:val="1"/>
      <w:numFmt w:val="lowerLetter"/>
      <w:lvlText w:val="%8."/>
      <w:lvlJc w:val="left"/>
      <w:pPr>
        <w:ind w:left="8970" w:hanging="360"/>
      </w:pPr>
    </w:lvl>
    <w:lvl w:ilvl="8" w:tplc="0424001B" w:tentative="1">
      <w:start w:val="1"/>
      <w:numFmt w:val="lowerRoman"/>
      <w:lvlText w:val="%9."/>
      <w:lvlJc w:val="right"/>
      <w:pPr>
        <w:ind w:left="9690" w:hanging="180"/>
      </w:pPr>
    </w:lvl>
  </w:abstractNum>
  <w:abstractNum w:abstractNumId="12" w15:restartNumberingAfterBreak="0">
    <w:nsid w:val="06260A00"/>
    <w:multiLevelType w:val="hybridMultilevel"/>
    <w:tmpl w:val="5E7AD356"/>
    <w:lvl w:ilvl="0" w:tplc="13DEA56A">
      <w:start w:val="1"/>
      <w:numFmt w:val="bullet"/>
      <w:pStyle w:val="Slog71"/>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0ECC6614"/>
    <w:multiLevelType w:val="hybridMultilevel"/>
    <w:tmpl w:val="E9C261A8"/>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1565313"/>
    <w:multiLevelType w:val="multilevel"/>
    <w:tmpl w:val="780257B4"/>
    <w:lvl w:ilvl="0">
      <w:start w:val="1"/>
      <w:numFmt w:val="decimal"/>
      <w:pStyle w:val="javnanaroilapodnaslov"/>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6DE04A4"/>
    <w:multiLevelType w:val="hybridMultilevel"/>
    <w:tmpl w:val="268E9C70"/>
    <w:lvl w:ilvl="0" w:tplc="10BA1A00">
      <w:start w:val="1"/>
      <w:numFmt w:val="bullet"/>
      <w:pStyle w:val="Slog54"/>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1D15596B"/>
    <w:multiLevelType w:val="hybridMultilevel"/>
    <w:tmpl w:val="03A054E6"/>
    <w:lvl w:ilvl="0" w:tplc="86168DD0">
      <w:start w:val="1"/>
      <w:numFmt w:val="decimal"/>
      <w:pStyle w:val="Slog67"/>
      <w:lvlText w:val="%1."/>
      <w:lvlJc w:val="left"/>
      <w:pPr>
        <w:ind w:left="1080" w:hanging="360"/>
      </w:pPr>
      <w:rPr>
        <w:b w:val="0"/>
        <w:bCs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20230F4F"/>
    <w:multiLevelType w:val="hybridMultilevel"/>
    <w:tmpl w:val="A59CE20A"/>
    <w:lvl w:ilvl="0" w:tplc="59823EFE">
      <w:start w:val="1"/>
      <w:numFmt w:val="decimal"/>
      <w:pStyle w:val="Slog70"/>
      <w:lvlText w:val="%1."/>
      <w:lvlJc w:val="left"/>
      <w:pPr>
        <w:ind w:left="720" w:hanging="360"/>
      </w:pPr>
      <w:rPr>
        <w:rFonts w:asciiTheme="majorHAnsi" w:hAnsiTheme="majorHAnsi" w:cstheme="maj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241B604A"/>
    <w:multiLevelType w:val="hybridMultilevel"/>
    <w:tmpl w:val="9D7AB726"/>
    <w:lvl w:ilvl="0" w:tplc="B3403A00">
      <w:start w:val="1"/>
      <w:numFmt w:val="bullet"/>
      <w:pStyle w:val="Slog53"/>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6" w15:restartNumberingAfterBreak="0">
    <w:nsid w:val="2AD7439A"/>
    <w:multiLevelType w:val="hybridMultilevel"/>
    <w:tmpl w:val="5BFA08D2"/>
    <w:lvl w:ilvl="0" w:tplc="B4CC9262">
      <w:start w:val="1"/>
      <w:numFmt w:val="bullet"/>
      <w:pStyle w:val="Slog52"/>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2E5B172F"/>
    <w:multiLevelType w:val="hybridMultilevel"/>
    <w:tmpl w:val="30C8CE9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380D07B8"/>
    <w:multiLevelType w:val="hybridMultilevel"/>
    <w:tmpl w:val="89806E38"/>
    <w:lvl w:ilvl="0" w:tplc="E6E44EEC">
      <w:start w:val="10"/>
      <w:numFmt w:val="bullet"/>
      <w:pStyle w:val="Slog7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38C3431C"/>
    <w:multiLevelType w:val="hybridMultilevel"/>
    <w:tmpl w:val="90E07A7C"/>
    <w:lvl w:ilvl="0" w:tplc="5FDA904E">
      <w:start w:val="1"/>
      <w:numFmt w:val="bullet"/>
      <w:pStyle w:val="Slog51"/>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A4F2815"/>
    <w:multiLevelType w:val="hybridMultilevel"/>
    <w:tmpl w:val="2E447650"/>
    <w:lvl w:ilvl="0" w:tplc="51B61D94">
      <w:start w:val="1"/>
      <w:numFmt w:val="bullet"/>
      <w:pStyle w:val="Slog6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1354BBB"/>
    <w:multiLevelType w:val="hybridMultilevel"/>
    <w:tmpl w:val="8D42C552"/>
    <w:lvl w:ilvl="0" w:tplc="52D070BC">
      <w:start w:val="1"/>
      <w:numFmt w:val="bullet"/>
      <w:pStyle w:val="Slog50"/>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6"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4152A2A"/>
    <w:multiLevelType w:val="hybridMultilevel"/>
    <w:tmpl w:val="08B2E77E"/>
    <w:lvl w:ilvl="0" w:tplc="3E34D788">
      <w:start w:val="10"/>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8"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60"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4B6C3234"/>
    <w:multiLevelType w:val="hybridMultilevel"/>
    <w:tmpl w:val="02A4AE54"/>
    <w:lvl w:ilvl="0" w:tplc="6158D4D0">
      <w:start w:val="1"/>
      <w:numFmt w:val="decimal"/>
      <w:pStyle w:val="Slog69"/>
      <w:lvlText w:val="%1."/>
      <w:lvlJc w:val="left"/>
      <w:pPr>
        <w:ind w:left="742" w:hanging="360"/>
      </w:pPr>
    </w:lvl>
    <w:lvl w:ilvl="1" w:tplc="04240019" w:tentative="1">
      <w:start w:val="1"/>
      <w:numFmt w:val="lowerLetter"/>
      <w:lvlText w:val="%2."/>
      <w:lvlJc w:val="left"/>
      <w:pPr>
        <w:ind w:left="1462" w:hanging="360"/>
      </w:pPr>
    </w:lvl>
    <w:lvl w:ilvl="2" w:tplc="0424001B" w:tentative="1">
      <w:start w:val="1"/>
      <w:numFmt w:val="lowerRoman"/>
      <w:lvlText w:val="%3."/>
      <w:lvlJc w:val="right"/>
      <w:pPr>
        <w:ind w:left="2182" w:hanging="180"/>
      </w:pPr>
    </w:lvl>
    <w:lvl w:ilvl="3" w:tplc="0424000F" w:tentative="1">
      <w:start w:val="1"/>
      <w:numFmt w:val="decimal"/>
      <w:lvlText w:val="%4."/>
      <w:lvlJc w:val="left"/>
      <w:pPr>
        <w:ind w:left="2902" w:hanging="360"/>
      </w:pPr>
    </w:lvl>
    <w:lvl w:ilvl="4" w:tplc="04240019" w:tentative="1">
      <w:start w:val="1"/>
      <w:numFmt w:val="lowerLetter"/>
      <w:lvlText w:val="%5."/>
      <w:lvlJc w:val="left"/>
      <w:pPr>
        <w:ind w:left="3622" w:hanging="360"/>
      </w:pPr>
    </w:lvl>
    <w:lvl w:ilvl="5" w:tplc="0424001B" w:tentative="1">
      <w:start w:val="1"/>
      <w:numFmt w:val="lowerRoman"/>
      <w:lvlText w:val="%6."/>
      <w:lvlJc w:val="right"/>
      <w:pPr>
        <w:ind w:left="4342" w:hanging="180"/>
      </w:pPr>
    </w:lvl>
    <w:lvl w:ilvl="6" w:tplc="0424000F" w:tentative="1">
      <w:start w:val="1"/>
      <w:numFmt w:val="decimal"/>
      <w:lvlText w:val="%7."/>
      <w:lvlJc w:val="left"/>
      <w:pPr>
        <w:ind w:left="5062" w:hanging="360"/>
      </w:pPr>
    </w:lvl>
    <w:lvl w:ilvl="7" w:tplc="04240019" w:tentative="1">
      <w:start w:val="1"/>
      <w:numFmt w:val="lowerLetter"/>
      <w:lvlText w:val="%8."/>
      <w:lvlJc w:val="left"/>
      <w:pPr>
        <w:ind w:left="5782" w:hanging="360"/>
      </w:pPr>
    </w:lvl>
    <w:lvl w:ilvl="8" w:tplc="0424001B" w:tentative="1">
      <w:start w:val="1"/>
      <w:numFmt w:val="lowerRoman"/>
      <w:lvlText w:val="%9."/>
      <w:lvlJc w:val="right"/>
      <w:pPr>
        <w:ind w:left="6502" w:hanging="180"/>
      </w:pPr>
    </w:lvl>
  </w:abstractNum>
  <w:abstractNum w:abstractNumId="64" w15:restartNumberingAfterBreak="0">
    <w:nsid w:val="4C27336B"/>
    <w:multiLevelType w:val="hybridMultilevel"/>
    <w:tmpl w:val="38B6F50C"/>
    <w:lvl w:ilvl="0" w:tplc="831AE146">
      <w:start w:val="1"/>
      <w:numFmt w:val="bullet"/>
      <w:pStyle w:val="Slog47"/>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4EED1D2A"/>
    <w:multiLevelType w:val="hybridMultilevel"/>
    <w:tmpl w:val="E9E22B44"/>
    <w:lvl w:ilvl="0" w:tplc="5D480B84">
      <w:start w:val="1"/>
      <w:numFmt w:val="bullet"/>
      <w:pStyle w:val="Slog56"/>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5263656E"/>
    <w:multiLevelType w:val="hybridMultilevel"/>
    <w:tmpl w:val="B6CC3114"/>
    <w:lvl w:ilvl="0" w:tplc="1E8666C2">
      <w:start w:val="1"/>
      <w:numFmt w:val="bullet"/>
      <w:pStyle w:val="Slog46"/>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2" w15:restartNumberingAfterBreak="0">
    <w:nsid w:val="54587778"/>
    <w:multiLevelType w:val="hybridMultilevel"/>
    <w:tmpl w:val="5A7CDB58"/>
    <w:lvl w:ilvl="0" w:tplc="7B90D09E">
      <w:start w:val="1"/>
      <w:numFmt w:val="bullet"/>
      <w:pStyle w:val="Slog66"/>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55207A1A"/>
    <w:multiLevelType w:val="hybridMultilevel"/>
    <w:tmpl w:val="7AA0BCAA"/>
    <w:lvl w:ilvl="0" w:tplc="4CEC83C8">
      <w:start w:val="1"/>
      <w:numFmt w:val="bullet"/>
      <w:pStyle w:val="Slog6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5"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5FE8188E"/>
    <w:multiLevelType w:val="hybridMultilevel"/>
    <w:tmpl w:val="877C05EE"/>
    <w:lvl w:ilvl="0" w:tplc="DFBE2FAE">
      <w:start w:val="1"/>
      <w:numFmt w:val="bullet"/>
      <w:pStyle w:val="Slog49"/>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1" w15:restartNumberingAfterBreak="0">
    <w:nsid w:val="63EE672B"/>
    <w:multiLevelType w:val="hybridMultilevel"/>
    <w:tmpl w:val="3F7274F0"/>
    <w:lvl w:ilvl="0" w:tplc="BF9E80BC">
      <w:start w:val="1"/>
      <w:numFmt w:val="bullet"/>
      <w:pStyle w:val="Slog65"/>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5"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6AD831B7"/>
    <w:multiLevelType w:val="hybridMultilevel"/>
    <w:tmpl w:val="5D621308"/>
    <w:lvl w:ilvl="0" w:tplc="6DB65F14">
      <w:start w:val="9"/>
      <w:numFmt w:val="bullet"/>
      <w:pStyle w:val="Slog58"/>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2"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4"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78F34995"/>
    <w:multiLevelType w:val="multilevel"/>
    <w:tmpl w:val="32E6F53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7EBF3772"/>
    <w:multiLevelType w:val="hybridMultilevel"/>
    <w:tmpl w:val="6DCA71F4"/>
    <w:lvl w:ilvl="0" w:tplc="15445AB8">
      <w:start w:val="1"/>
      <w:numFmt w:val="bullet"/>
      <w:pStyle w:val="Slog48"/>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093862041">
    <w:abstractNumId w:val="93"/>
  </w:num>
  <w:num w:numId="2" w16cid:durableId="68860659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93515761">
    <w:abstractNumId w:val="74"/>
  </w:num>
  <w:num w:numId="4" w16cid:durableId="1352412802">
    <w:abstractNumId w:val="59"/>
  </w:num>
  <w:num w:numId="5" w16cid:durableId="199054473">
    <w:abstractNumId w:val="33"/>
  </w:num>
  <w:num w:numId="6" w16cid:durableId="337930035">
    <w:abstractNumId w:val="84"/>
  </w:num>
  <w:num w:numId="7" w16cid:durableId="1916280234">
    <w:abstractNumId w:val="41"/>
  </w:num>
  <w:num w:numId="8" w16cid:durableId="1793478012">
    <w:abstractNumId w:val="87"/>
  </w:num>
  <w:num w:numId="9" w16cid:durableId="703791565">
    <w:abstractNumId w:val="13"/>
  </w:num>
  <w:num w:numId="10" w16cid:durableId="945580979">
    <w:abstractNumId w:val="91"/>
  </w:num>
  <w:num w:numId="11" w16cid:durableId="957905788">
    <w:abstractNumId w:val="28"/>
  </w:num>
  <w:num w:numId="12" w16cid:durableId="1080518386">
    <w:abstractNumId w:val="75"/>
  </w:num>
  <w:num w:numId="13" w16cid:durableId="1536698016">
    <w:abstractNumId w:val="90"/>
  </w:num>
  <w:num w:numId="14" w16cid:durableId="464081277">
    <w:abstractNumId w:val="19"/>
  </w:num>
  <w:num w:numId="15" w16cid:durableId="1581253051">
    <w:abstractNumId w:val="15"/>
  </w:num>
  <w:num w:numId="16" w16cid:durableId="1818767423">
    <w:abstractNumId w:val="17"/>
  </w:num>
  <w:num w:numId="17" w16cid:durableId="216670876">
    <w:abstractNumId w:val="61"/>
  </w:num>
  <w:num w:numId="18" w16cid:durableId="254553969">
    <w:abstractNumId w:val="14"/>
  </w:num>
  <w:num w:numId="19" w16cid:durableId="533079781">
    <w:abstractNumId w:val="43"/>
  </w:num>
  <w:num w:numId="20" w16cid:durableId="1754204725">
    <w:abstractNumId w:val="20"/>
  </w:num>
  <w:num w:numId="21" w16cid:durableId="1035041845">
    <w:abstractNumId w:val="78"/>
  </w:num>
  <w:num w:numId="22" w16cid:durableId="1769889041">
    <w:abstractNumId w:val="67"/>
  </w:num>
  <w:num w:numId="23" w16cid:durableId="2068532712">
    <w:abstractNumId w:val="79"/>
  </w:num>
  <w:num w:numId="24" w16cid:durableId="1705447443">
    <w:abstractNumId w:val="53"/>
  </w:num>
  <w:num w:numId="25" w16cid:durableId="42368286">
    <w:abstractNumId w:val="76"/>
  </w:num>
  <w:num w:numId="26" w16cid:durableId="1006899905">
    <w:abstractNumId w:val="39"/>
  </w:num>
  <w:num w:numId="27" w16cid:durableId="853375180">
    <w:abstractNumId w:val="39"/>
    <w:lvlOverride w:ilvl="0">
      <w:startOverride w:val="1"/>
    </w:lvlOverride>
  </w:num>
  <w:num w:numId="28" w16cid:durableId="1964000787">
    <w:abstractNumId w:val="71"/>
  </w:num>
  <w:num w:numId="29" w16cid:durableId="1934433214">
    <w:abstractNumId w:val="51"/>
  </w:num>
  <w:num w:numId="30" w16cid:durableId="1872720384">
    <w:abstractNumId w:val="65"/>
  </w:num>
  <w:num w:numId="31" w16cid:durableId="1718355919">
    <w:abstractNumId w:val="25"/>
  </w:num>
  <w:num w:numId="32" w16cid:durableId="605310448">
    <w:abstractNumId w:val="45"/>
  </w:num>
  <w:num w:numId="33" w16cid:durableId="268247620">
    <w:abstractNumId w:val="47"/>
  </w:num>
  <w:num w:numId="34" w16cid:durableId="886256392">
    <w:abstractNumId w:val="18"/>
  </w:num>
  <w:num w:numId="35" w16cid:durableId="142548109">
    <w:abstractNumId w:val="92"/>
  </w:num>
  <w:num w:numId="36" w16cid:durableId="919027330">
    <w:abstractNumId w:val="56"/>
  </w:num>
  <w:num w:numId="37" w16cid:durableId="106244843">
    <w:abstractNumId w:val="24"/>
  </w:num>
  <w:num w:numId="38" w16cid:durableId="1401440575">
    <w:abstractNumId w:val="82"/>
  </w:num>
  <w:num w:numId="39" w16cid:durableId="920026398">
    <w:abstractNumId w:val="62"/>
  </w:num>
  <w:num w:numId="40" w16cid:durableId="1959142626">
    <w:abstractNumId w:val="86"/>
  </w:num>
  <w:num w:numId="41" w16cid:durableId="388498451">
    <w:abstractNumId w:val="34"/>
  </w:num>
  <w:num w:numId="42" w16cid:durableId="1466851259">
    <w:abstractNumId w:val="30"/>
  </w:num>
  <w:num w:numId="43" w16cid:durableId="403723472">
    <w:abstractNumId w:val="38"/>
  </w:num>
  <w:num w:numId="44" w16cid:durableId="213933582">
    <w:abstractNumId w:val="83"/>
  </w:num>
  <w:num w:numId="45" w16cid:durableId="284043428">
    <w:abstractNumId w:val="58"/>
  </w:num>
  <w:num w:numId="46" w16cid:durableId="1004240305">
    <w:abstractNumId w:val="70"/>
  </w:num>
  <w:num w:numId="47" w16cid:durableId="1300304422">
    <w:abstractNumId w:val="50"/>
  </w:num>
  <w:num w:numId="48" w16cid:durableId="1444573606">
    <w:abstractNumId w:val="55"/>
  </w:num>
  <w:num w:numId="49" w16cid:durableId="727344685">
    <w:abstractNumId w:val="49"/>
  </w:num>
  <w:num w:numId="50" w16cid:durableId="1342970252">
    <w:abstractNumId w:val="16"/>
  </w:num>
  <w:num w:numId="51" w16cid:durableId="465515545">
    <w:abstractNumId w:val="60"/>
  </w:num>
  <w:num w:numId="52" w16cid:durableId="573861665">
    <w:abstractNumId w:val="85"/>
  </w:num>
  <w:num w:numId="53" w16cid:durableId="1626931677">
    <w:abstractNumId w:val="42"/>
  </w:num>
  <w:num w:numId="54" w16cid:durableId="596838502">
    <w:abstractNumId w:val="89"/>
  </w:num>
  <w:num w:numId="55" w16cid:durableId="949315160">
    <w:abstractNumId w:val="80"/>
  </w:num>
  <w:num w:numId="56" w16cid:durableId="564995430">
    <w:abstractNumId w:val="31"/>
  </w:num>
  <w:num w:numId="57" w16cid:durableId="1377119512">
    <w:abstractNumId w:val="44"/>
  </w:num>
  <w:num w:numId="58" w16cid:durableId="691958634">
    <w:abstractNumId w:val="40"/>
  </w:num>
  <w:num w:numId="59" w16cid:durableId="1067845354">
    <w:abstractNumId w:val="69"/>
  </w:num>
  <w:num w:numId="60" w16cid:durableId="450704733">
    <w:abstractNumId w:val="94"/>
  </w:num>
  <w:num w:numId="61" w16cid:durableId="1555116362">
    <w:abstractNumId w:val="32"/>
  </w:num>
  <w:num w:numId="62" w16cid:durableId="2015499559">
    <w:abstractNumId w:val="37"/>
  </w:num>
  <w:num w:numId="63" w16cid:durableId="2004700629">
    <w:abstractNumId w:val="68"/>
  </w:num>
  <w:num w:numId="64" w16cid:durableId="1821268766">
    <w:abstractNumId w:val="64"/>
  </w:num>
  <w:num w:numId="65" w16cid:durableId="1711414106">
    <w:abstractNumId w:val="96"/>
  </w:num>
  <w:num w:numId="66" w16cid:durableId="2031951005">
    <w:abstractNumId w:val="88"/>
  </w:num>
  <w:num w:numId="67" w16cid:durableId="205333131">
    <w:abstractNumId w:val="77"/>
  </w:num>
  <w:num w:numId="68" w16cid:durableId="1484196205">
    <w:abstractNumId w:val="54"/>
  </w:num>
  <w:num w:numId="69" w16cid:durableId="1316300503">
    <w:abstractNumId w:val="21"/>
  </w:num>
  <w:num w:numId="70" w16cid:durableId="404685334">
    <w:abstractNumId w:val="48"/>
  </w:num>
  <w:num w:numId="71" w16cid:durableId="349839903">
    <w:abstractNumId w:val="36"/>
  </w:num>
  <w:num w:numId="72" w16cid:durableId="542719981">
    <w:abstractNumId w:val="29"/>
  </w:num>
  <w:num w:numId="73" w16cid:durableId="58601822">
    <w:abstractNumId w:val="22"/>
  </w:num>
  <w:num w:numId="74" w16cid:durableId="1335567310">
    <w:abstractNumId w:val="66"/>
  </w:num>
  <w:num w:numId="75" w16cid:durableId="1715231741">
    <w:abstractNumId w:val="52"/>
  </w:num>
  <w:num w:numId="76" w16cid:durableId="80562946">
    <w:abstractNumId w:val="73"/>
  </w:num>
  <w:num w:numId="77" w16cid:durableId="1632436713">
    <w:abstractNumId w:val="9"/>
  </w:num>
  <w:num w:numId="78" w16cid:durableId="1924296046">
    <w:abstractNumId w:val="81"/>
  </w:num>
  <w:num w:numId="79" w16cid:durableId="1053502295">
    <w:abstractNumId w:val="72"/>
  </w:num>
  <w:num w:numId="80" w16cid:durableId="256983932">
    <w:abstractNumId w:val="23"/>
  </w:num>
  <w:num w:numId="81" w16cid:durableId="1721248341">
    <w:abstractNumId w:val="63"/>
  </w:num>
  <w:num w:numId="82" w16cid:durableId="1824810631">
    <w:abstractNumId w:val="27"/>
  </w:num>
  <w:num w:numId="83" w16cid:durableId="1062602351">
    <w:abstractNumId w:val="12"/>
  </w:num>
  <w:num w:numId="84" w16cid:durableId="1399938338">
    <w:abstractNumId w:val="46"/>
  </w:num>
  <w:num w:numId="85" w16cid:durableId="2082438223">
    <w:abstractNumId w:val="57"/>
  </w:num>
  <w:num w:numId="86" w16cid:durableId="426268256">
    <w:abstractNumId w:val="11"/>
  </w:num>
  <w:num w:numId="87" w16cid:durableId="1934976651">
    <w:abstractNumId w:val="10"/>
  </w:num>
  <w:num w:numId="88" w16cid:durableId="1932348413">
    <w:abstractNumId w:val="95"/>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A0B"/>
    <w:rsid w:val="00002976"/>
    <w:rsid w:val="00002ADB"/>
    <w:rsid w:val="0000342B"/>
    <w:rsid w:val="0000401A"/>
    <w:rsid w:val="000043D1"/>
    <w:rsid w:val="00004558"/>
    <w:rsid w:val="000046E4"/>
    <w:rsid w:val="00004AD2"/>
    <w:rsid w:val="00005BE7"/>
    <w:rsid w:val="00005DFA"/>
    <w:rsid w:val="00006AC7"/>
    <w:rsid w:val="000118BA"/>
    <w:rsid w:val="00011E16"/>
    <w:rsid w:val="0001218F"/>
    <w:rsid w:val="00012D7B"/>
    <w:rsid w:val="00012FB1"/>
    <w:rsid w:val="0001549D"/>
    <w:rsid w:val="00015853"/>
    <w:rsid w:val="00015FF3"/>
    <w:rsid w:val="00016272"/>
    <w:rsid w:val="00016A14"/>
    <w:rsid w:val="0001725D"/>
    <w:rsid w:val="00017753"/>
    <w:rsid w:val="00017CB2"/>
    <w:rsid w:val="000207AF"/>
    <w:rsid w:val="0002133D"/>
    <w:rsid w:val="00021904"/>
    <w:rsid w:val="00021945"/>
    <w:rsid w:val="00022BA6"/>
    <w:rsid w:val="000232EB"/>
    <w:rsid w:val="0002378C"/>
    <w:rsid w:val="00023D57"/>
    <w:rsid w:val="00024B75"/>
    <w:rsid w:val="00025B57"/>
    <w:rsid w:val="00025D54"/>
    <w:rsid w:val="00026171"/>
    <w:rsid w:val="00026BA9"/>
    <w:rsid w:val="00026F12"/>
    <w:rsid w:val="00027A08"/>
    <w:rsid w:val="0003045E"/>
    <w:rsid w:val="00030C49"/>
    <w:rsid w:val="00030ECD"/>
    <w:rsid w:val="000323C7"/>
    <w:rsid w:val="000327F9"/>
    <w:rsid w:val="00032F58"/>
    <w:rsid w:val="00033954"/>
    <w:rsid w:val="00033C84"/>
    <w:rsid w:val="00035393"/>
    <w:rsid w:val="00035569"/>
    <w:rsid w:val="00035AF1"/>
    <w:rsid w:val="00035C67"/>
    <w:rsid w:val="00036430"/>
    <w:rsid w:val="00036A4E"/>
    <w:rsid w:val="00036FB0"/>
    <w:rsid w:val="00037133"/>
    <w:rsid w:val="0003761B"/>
    <w:rsid w:val="00037C14"/>
    <w:rsid w:val="00037D6D"/>
    <w:rsid w:val="00041422"/>
    <w:rsid w:val="000422DA"/>
    <w:rsid w:val="000424C9"/>
    <w:rsid w:val="000425F5"/>
    <w:rsid w:val="00042C36"/>
    <w:rsid w:val="00043438"/>
    <w:rsid w:val="0004374C"/>
    <w:rsid w:val="00044040"/>
    <w:rsid w:val="00045205"/>
    <w:rsid w:val="0004582F"/>
    <w:rsid w:val="00045E2A"/>
    <w:rsid w:val="00046222"/>
    <w:rsid w:val="00046E2A"/>
    <w:rsid w:val="00047141"/>
    <w:rsid w:val="000500F5"/>
    <w:rsid w:val="00050360"/>
    <w:rsid w:val="00050770"/>
    <w:rsid w:val="00051ACB"/>
    <w:rsid w:val="00051DDA"/>
    <w:rsid w:val="0005295E"/>
    <w:rsid w:val="00053417"/>
    <w:rsid w:val="00054210"/>
    <w:rsid w:val="000542CF"/>
    <w:rsid w:val="000547A7"/>
    <w:rsid w:val="00054C93"/>
    <w:rsid w:val="00054DB0"/>
    <w:rsid w:val="00054F3E"/>
    <w:rsid w:val="000553F4"/>
    <w:rsid w:val="00055483"/>
    <w:rsid w:val="00057273"/>
    <w:rsid w:val="0005737F"/>
    <w:rsid w:val="00057460"/>
    <w:rsid w:val="00057A4D"/>
    <w:rsid w:val="00060DBC"/>
    <w:rsid w:val="000620CE"/>
    <w:rsid w:val="00062161"/>
    <w:rsid w:val="000626ED"/>
    <w:rsid w:val="00062BC7"/>
    <w:rsid w:val="00062CA9"/>
    <w:rsid w:val="00064063"/>
    <w:rsid w:val="0006419F"/>
    <w:rsid w:val="000655CE"/>
    <w:rsid w:val="000655E4"/>
    <w:rsid w:val="000661F1"/>
    <w:rsid w:val="00066658"/>
    <w:rsid w:val="000668BC"/>
    <w:rsid w:val="00066C24"/>
    <w:rsid w:val="00072BFE"/>
    <w:rsid w:val="00074502"/>
    <w:rsid w:val="0007517A"/>
    <w:rsid w:val="00075D94"/>
    <w:rsid w:val="00076161"/>
    <w:rsid w:val="00076399"/>
    <w:rsid w:val="00076499"/>
    <w:rsid w:val="00077638"/>
    <w:rsid w:val="00077EBF"/>
    <w:rsid w:val="00080279"/>
    <w:rsid w:val="0008045A"/>
    <w:rsid w:val="0008130E"/>
    <w:rsid w:val="00081980"/>
    <w:rsid w:val="000831DB"/>
    <w:rsid w:val="000834DF"/>
    <w:rsid w:val="000844A6"/>
    <w:rsid w:val="0008458E"/>
    <w:rsid w:val="00084C1A"/>
    <w:rsid w:val="00084FF0"/>
    <w:rsid w:val="0008639D"/>
    <w:rsid w:val="00086847"/>
    <w:rsid w:val="00086BD9"/>
    <w:rsid w:val="0008737C"/>
    <w:rsid w:val="00090129"/>
    <w:rsid w:val="0009028C"/>
    <w:rsid w:val="00090C42"/>
    <w:rsid w:val="00091053"/>
    <w:rsid w:val="00092210"/>
    <w:rsid w:val="00092231"/>
    <w:rsid w:val="000932E5"/>
    <w:rsid w:val="00094BDC"/>
    <w:rsid w:val="00095EDD"/>
    <w:rsid w:val="000965EE"/>
    <w:rsid w:val="00096800"/>
    <w:rsid w:val="0009699B"/>
    <w:rsid w:val="00097F30"/>
    <w:rsid w:val="000A0178"/>
    <w:rsid w:val="000A07FF"/>
    <w:rsid w:val="000A0F33"/>
    <w:rsid w:val="000A319B"/>
    <w:rsid w:val="000A3812"/>
    <w:rsid w:val="000A4FC5"/>
    <w:rsid w:val="000A5493"/>
    <w:rsid w:val="000A6651"/>
    <w:rsid w:val="000A67ED"/>
    <w:rsid w:val="000A73FE"/>
    <w:rsid w:val="000B0159"/>
    <w:rsid w:val="000B0773"/>
    <w:rsid w:val="000B0A79"/>
    <w:rsid w:val="000B0C35"/>
    <w:rsid w:val="000B0F12"/>
    <w:rsid w:val="000B0F95"/>
    <w:rsid w:val="000B1A67"/>
    <w:rsid w:val="000B20B0"/>
    <w:rsid w:val="000B37BC"/>
    <w:rsid w:val="000B3A55"/>
    <w:rsid w:val="000B3BE2"/>
    <w:rsid w:val="000B3E92"/>
    <w:rsid w:val="000B4125"/>
    <w:rsid w:val="000B41D9"/>
    <w:rsid w:val="000B5623"/>
    <w:rsid w:val="000B5855"/>
    <w:rsid w:val="000B607C"/>
    <w:rsid w:val="000B6D3D"/>
    <w:rsid w:val="000B7837"/>
    <w:rsid w:val="000B7CDE"/>
    <w:rsid w:val="000C0D76"/>
    <w:rsid w:val="000C1380"/>
    <w:rsid w:val="000C1468"/>
    <w:rsid w:val="000C15DD"/>
    <w:rsid w:val="000C16E9"/>
    <w:rsid w:val="000C1860"/>
    <w:rsid w:val="000C30B3"/>
    <w:rsid w:val="000C4B35"/>
    <w:rsid w:val="000C4D95"/>
    <w:rsid w:val="000C5494"/>
    <w:rsid w:val="000C6B73"/>
    <w:rsid w:val="000C6D5E"/>
    <w:rsid w:val="000C777D"/>
    <w:rsid w:val="000D0AED"/>
    <w:rsid w:val="000D0C2A"/>
    <w:rsid w:val="000D2FEB"/>
    <w:rsid w:val="000D37D0"/>
    <w:rsid w:val="000D525D"/>
    <w:rsid w:val="000D581D"/>
    <w:rsid w:val="000D5AF9"/>
    <w:rsid w:val="000D5CE7"/>
    <w:rsid w:val="000D5E5B"/>
    <w:rsid w:val="000D6613"/>
    <w:rsid w:val="000D6B26"/>
    <w:rsid w:val="000E0184"/>
    <w:rsid w:val="000E023E"/>
    <w:rsid w:val="000E0D07"/>
    <w:rsid w:val="000E0FF9"/>
    <w:rsid w:val="000E1FA7"/>
    <w:rsid w:val="000E42D5"/>
    <w:rsid w:val="000E5174"/>
    <w:rsid w:val="000E5871"/>
    <w:rsid w:val="000E59E1"/>
    <w:rsid w:val="000F0844"/>
    <w:rsid w:val="000F12CB"/>
    <w:rsid w:val="000F1591"/>
    <w:rsid w:val="000F2181"/>
    <w:rsid w:val="000F2C61"/>
    <w:rsid w:val="000F2D4A"/>
    <w:rsid w:val="000F2EF5"/>
    <w:rsid w:val="000F3347"/>
    <w:rsid w:val="000F371E"/>
    <w:rsid w:val="000F3C6C"/>
    <w:rsid w:val="000F410A"/>
    <w:rsid w:val="000F41D2"/>
    <w:rsid w:val="000F5035"/>
    <w:rsid w:val="000F50AE"/>
    <w:rsid w:val="000F517C"/>
    <w:rsid w:val="000F58D5"/>
    <w:rsid w:val="000F5F02"/>
    <w:rsid w:val="000F69F0"/>
    <w:rsid w:val="000F75B3"/>
    <w:rsid w:val="000F7A57"/>
    <w:rsid w:val="000F7EFC"/>
    <w:rsid w:val="00100978"/>
    <w:rsid w:val="0010266E"/>
    <w:rsid w:val="00102ABE"/>
    <w:rsid w:val="00102C27"/>
    <w:rsid w:val="001039F2"/>
    <w:rsid w:val="00104308"/>
    <w:rsid w:val="00105B04"/>
    <w:rsid w:val="00105EDC"/>
    <w:rsid w:val="00106B72"/>
    <w:rsid w:val="00110466"/>
    <w:rsid w:val="0011133E"/>
    <w:rsid w:val="00112A0C"/>
    <w:rsid w:val="00112F39"/>
    <w:rsid w:val="00113049"/>
    <w:rsid w:val="0011336D"/>
    <w:rsid w:val="00113C83"/>
    <w:rsid w:val="00114A51"/>
    <w:rsid w:val="00117661"/>
    <w:rsid w:val="00121222"/>
    <w:rsid w:val="001229AA"/>
    <w:rsid w:val="00123EFC"/>
    <w:rsid w:val="001243C8"/>
    <w:rsid w:val="00125974"/>
    <w:rsid w:val="00125CC8"/>
    <w:rsid w:val="001260A0"/>
    <w:rsid w:val="0012629E"/>
    <w:rsid w:val="00126343"/>
    <w:rsid w:val="00126A6E"/>
    <w:rsid w:val="00126FAE"/>
    <w:rsid w:val="00130802"/>
    <w:rsid w:val="0013095A"/>
    <w:rsid w:val="001315A5"/>
    <w:rsid w:val="00132A86"/>
    <w:rsid w:val="00133A54"/>
    <w:rsid w:val="00134FBD"/>
    <w:rsid w:val="00135903"/>
    <w:rsid w:val="00135D79"/>
    <w:rsid w:val="001373C9"/>
    <w:rsid w:val="00137491"/>
    <w:rsid w:val="00137A84"/>
    <w:rsid w:val="00137BC9"/>
    <w:rsid w:val="001403EB"/>
    <w:rsid w:val="001408E4"/>
    <w:rsid w:val="00140932"/>
    <w:rsid w:val="00141B07"/>
    <w:rsid w:val="00142EA7"/>
    <w:rsid w:val="001449BF"/>
    <w:rsid w:val="0014612A"/>
    <w:rsid w:val="00147EE2"/>
    <w:rsid w:val="001506C0"/>
    <w:rsid w:val="00151246"/>
    <w:rsid w:val="0015223C"/>
    <w:rsid w:val="00153503"/>
    <w:rsid w:val="00154171"/>
    <w:rsid w:val="00154D08"/>
    <w:rsid w:val="0015531B"/>
    <w:rsid w:val="00156226"/>
    <w:rsid w:val="001573B1"/>
    <w:rsid w:val="001606AC"/>
    <w:rsid w:val="00160986"/>
    <w:rsid w:val="00161B7F"/>
    <w:rsid w:val="00161DD4"/>
    <w:rsid w:val="00162AD7"/>
    <w:rsid w:val="00162F6F"/>
    <w:rsid w:val="00164343"/>
    <w:rsid w:val="00165362"/>
    <w:rsid w:val="001661B6"/>
    <w:rsid w:val="00166C62"/>
    <w:rsid w:val="00166EBD"/>
    <w:rsid w:val="00167966"/>
    <w:rsid w:val="00167DCD"/>
    <w:rsid w:val="00170009"/>
    <w:rsid w:val="0017054E"/>
    <w:rsid w:val="00170552"/>
    <w:rsid w:val="00171491"/>
    <w:rsid w:val="0017153B"/>
    <w:rsid w:val="00173363"/>
    <w:rsid w:val="00173384"/>
    <w:rsid w:val="00173BE6"/>
    <w:rsid w:val="00173EF6"/>
    <w:rsid w:val="00174C79"/>
    <w:rsid w:val="0017591C"/>
    <w:rsid w:val="00175DC4"/>
    <w:rsid w:val="00177A44"/>
    <w:rsid w:val="00180376"/>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1780"/>
    <w:rsid w:val="00193A93"/>
    <w:rsid w:val="00194A17"/>
    <w:rsid w:val="00194EB7"/>
    <w:rsid w:val="00195B9D"/>
    <w:rsid w:val="001962E1"/>
    <w:rsid w:val="00196C37"/>
    <w:rsid w:val="00196DD0"/>
    <w:rsid w:val="001A02B0"/>
    <w:rsid w:val="001A0E1B"/>
    <w:rsid w:val="001A10FF"/>
    <w:rsid w:val="001A1721"/>
    <w:rsid w:val="001A19EC"/>
    <w:rsid w:val="001A21CE"/>
    <w:rsid w:val="001A2983"/>
    <w:rsid w:val="001A2F2B"/>
    <w:rsid w:val="001A32C8"/>
    <w:rsid w:val="001A4112"/>
    <w:rsid w:val="001A5BB2"/>
    <w:rsid w:val="001A6051"/>
    <w:rsid w:val="001A60F8"/>
    <w:rsid w:val="001A66D5"/>
    <w:rsid w:val="001A7B66"/>
    <w:rsid w:val="001B0C68"/>
    <w:rsid w:val="001B15EF"/>
    <w:rsid w:val="001B16F0"/>
    <w:rsid w:val="001B2B4D"/>
    <w:rsid w:val="001B3457"/>
    <w:rsid w:val="001B3ACC"/>
    <w:rsid w:val="001B3B13"/>
    <w:rsid w:val="001B3ECD"/>
    <w:rsid w:val="001B4EF5"/>
    <w:rsid w:val="001B5969"/>
    <w:rsid w:val="001B6111"/>
    <w:rsid w:val="001B6E75"/>
    <w:rsid w:val="001B764A"/>
    <w:rsid w:val="001C1DDD"/>
    <w:rsid w:val="001C2609"/>
    <w:rsid w:val="001C2812"/>
    <w:rsid w:val="001C281E"/>
    <w:rsid w:val="001C2C15"/>
    <w:rsid w:val="001C3BB3"/>
    <w:rsid w:val="001C3D71"/>
    <w:rsid w:val="001C3FA4"/>
    <w:rsid w:val="001C4AE4"/>
    <w:rsid w:val="001C5C3B"/>
    <w:rsid w:val="001C6472"/>
    <w:rsid w:val="001C6A35"/>
    <w:rsid w:val="001C7AC2"/>
    <w:rsid w:val="001D06FC"/>
    <w:rsid w:val="001D0E0E"/>
    <w:rsid w:val="001D3818"/>
    <w:rsid w:val="001D4A13"/>
    <w:rsid w:val="001D60D6"/>
    <w:rsid w:val="001D6A5F"/>
    <w:rsid w:val="001D6F2C"/>
    <w:rsid w:val="001D74A7"/>
    <w:rsid w:val="001D7AAF"/>
    <w:rsid w:val="001D7F8D"/>
    <w:rsid w:val="001E0252"/>
    <w:rsid w:val="001E05DF"/>
    <w:rsid w:val="001E1201"/>
    <w:rsid w:val="001E1DBE"/>
    <w:rsid w:val="001E2072"/>
    <w:rsid w:val="001E2FAE"/>
    <w:rsid w:val="001E408E"/>
    <w:rsid w:val="001E44C1"/>
    <w:rsid w:val="001E44D1"/>
    <w:rsid w:val="001E4D96"/>
    <w:rsid w:val="001E6492"/>
    <w:rsid w:val="001E6E24"/>
    <w:rsid w:val="001E7841"/>
    <w:rsid w:val="001E7C4F"/>
    <w:rsid w:val="001E7DB4"/>
    <w:rsid w:val="001F00BB"/>
    <w:rsid w:val="001F017A"/>
    <w:rsid w:val="001F0599"/>
    <w:rsid w:val="001F0B4E"/>
    <w:rsid w:val="001F0F13"/>
    <w:rsid w:val="001F1949"/>
    <w:rsid w:val="001F1F0A"/>
    <w:rsid w:val="001F38E6"/>
    <w:rsid w:val="001F3E3F"/>
    <w:rsid w:val="001F4358"/>
    <w:rsid w:val="001F711B"/>
    <w:rsid w:val="001F74EE"/>
    <w:rsid w:val="00201F59"/>
    <w:rsid w:val="00202551"/>
    <w:rsid w:val="00202584"/>
    <w:rsid w:val="00205921"/>
    <w:rsid w:val="00206641"/>
    <w:rsid w:val="002077C2"/>
    <w:rsid w:val="0020795F"/>
    <w:rsid w:val="00207A89"/>
    <w:rsid w:val="00207ADC"/>
    <w:rsid w:val="00207DE5"/>
    <w:rsid w:val="00210D4E"/>
    <w:rsid w:val="00211F56"/>
    <w:rsid w:val="002128B4"/>
    <w:rsid w:val="00213EAD"/>
    <w:rsid w:val="00214C9B"/>
    <w:rsid w:val="00214DA6"/>
    <w:rsid w:val="002156A3"/>
    <w:rsid w:val="00215C97"/>
    <w:rsid w:val="00215CE0"/>
    <w:rsid w:val="00215DEE"/>
    <w:rsid w:val="00216061"/>
    <w:rsid w:val="00216682"/>
    <w:rsid w:val="002166DC"/>
    <w:rsid w:val="0021761B"/>
    <w:rsid w:val="00217642"/>
    <w:rsid w:val="00217E7D"/>
    <w:rsid w:val="002204F0"/>
    <w:rsid w:val="00220546"/>
    <w:rsid w:val="0022110B"/>
    <w:rsid w:val="00221623"/>
    <w:rsid w:val="00221DFA"/>
    <w:rsid w:val="00222A37"/>
    <w:rsid w:val="002235C9"/>
    <w:rsid w:val="002260AF"/>
    <w:rsid w:val="00226760"/>
    <w:rsid w:val="002270DC"/>
    <w:rsid w:val="0022719E"/>
    <w:rsid w:val="00227F24"/>
    <w:rsid w:val="00230382"/>
    <w:rsid w:val="00230A7D"/>
    <w:rsid w:val="00230C71"/>
    <w:rsid w:val="00230DD8"/>
    <w:rsid w:val="00230DF6"/>
    <w:rsid w:val="002312F7"/>
    <w:rsid w:val="00231BD9"/>
    <w:rsid w:val="002322E1"/>
    <w:rsid w:val="00232D51"/>
    <w:rsid w:val="00232E77"/>
    <w:rsid w:val="002330AC"/>
    <w:rsid w:val="00233455"/>
    <w:rsid w:val="00235243"/>
    <w:rsid w:val="00235A0E"/>
    <w:rsid w:val="00235B25"/>
    <w:rsid w:val="0023707C"/>
    <w:rsid w:val="00237E7C"/>
    <w:rsid w:val="00241A5A"/>
    <w:rsid w:val="00241BD3"/>
    <w:rsid w:val="00242759"/>
    <w:rsid w:val="00242A4C"/>
    <w:rsid w:val="0024369F"/>
    <w:rsid w:val="00243FE5"/>
    <w:rsid w:val="00244020"/>
    <w:rsid w:val="002456D7"/>
    <w:rsid w:val="002458C4"/>
    <w:rsid w:val="002466BC"/>
    <w:rsid w:val="002472F9"/>
    <w:rsid w:val="002472FA"/>
    <w:rsid w:val="0025103F"/>
    <w:rsid w:val="0025191F"/>
    <w:rsid w:val="00251EE3"/>
    <w:rsid w:val="002525CC"/>
    <w:rsid w:val="0025303B"/>
    <w:rsid w:val="0025335B"/>
    <w:rsid w:val="00253D92"/>
    <w:rsid w:val="00254186"/>
    <w:rsid w:val="0025438E"/>
    <w:rsid w:val="002547DF"/>
    <w:rsid w:val="00255124"/>
    <w:rsid w:val="00255462"/>
    <w:rsid w:val="002555C0"/>
    <w:rsid w:val="00257277"/>
    <w:rsid w:val="00260697"/>
    <w:rsid w:val="002606B1"/>
    <w:rsid w:val="002628E3"/>
    <w:rsid w:val="0026293D"/>
    <w:rsid w:val="00262A48"/>
    <w:rsid w:val="00262BA8"/>
    <w:rsid w:val="0026365C"/>
    <w:rsid w:val="00263873"/>
    <w:rsid w:val="00263EE3"/>
    <w:rsid w:val="00265C24"/>
    <w:rsid w:val="002674DE"/>
    <w:rsid w:val="002708CB"/>
    <w:rsid w:val="00270BC9"/>
    <w:rsid w:val="002712B1"/>
    <w:rsid w:val="002713B1"/>
    <w:rsid w:val="0027268F"/>
    <w:rsid w:val="00272E80"/>
    <w:rsid w:val="0027461A"/>
    <w:rsid w:val="002763E3"/>
    <w:rsid w:val="00277488"/>
    <w:rsid w:val="00277712"/>
    <w:rsid w:val="0028083F"/>
    <w:rsid w:val="00280ADA"/>
    <w:rsid w:val="00281512"/>
    <w:rsid w:val="00281F55"/>
    <w:rsid w:val="00284A88"/>
    <w:rsid w:val="00286431"/>
    <w:rsid w:val="00286867"/>
    <w:rsid w:val="00287BFD"/>
    <w:rsid w:val="002901E4"/>
    <w:rsid w:val="00291894"/>
    <w:rsid w:val="00292FB1"/>
    <w:rsid w:val="00293098"/>
    <w:rsid w:val="002937DB"/>
    <w:rsid w:val="002946C9"/>
    <w:rsid w:val="002965F3"/>
    <w:rsid w:val="00296D91"/>
    <w:rsid w:val="0029702B"/>
    <w:rsid w:val="0029767B"/>
    <w:rsid w:val="002A1DC2"/>
    <w:rsid w:val="002A225B"/>
    <w:rsid w:val="002A29D7"/>
    <w:rsid w:val="002A31CF"/>
    <w:rsid w:val="002A4FEC"/>
    <w:rsid w:val="002A50D8"/>
    <w:rsid w:val="002A72CB"/>
    <w:rsid w:val="002A7D9D"/>
    <w:rsid w:val="002B06D7"/>
    <w:rsid w:val="002B07C4"/>
    <w:rsid w:val="002B09D1"/>
    <w:rsid w:val="002B120F"/>
    <w:rsid w:val="002B1C93"/>
    <w:rsid w:val="002B224F"/>
    <w:rsid w:val="002B29F4"/>
    <w:rsid w:val="002B2C61"/>
    <w:rsid w:val="002B4EDC"/>
    <w:rsid w:val="002B5093"/>
    <w:rsid w:val="002B569D"/>
    <w:rsid w:val="002B573F"/>
    <w:rsid w:val="002B65DE"/>
    <w:rsid w:val="002B75B0"/>
    <w:rsid w:val="002B768B"/>
    <w:rsid w:val="002B7A87"/>
    <w:rsid w:val="002C000B"/>
    <w:rsid w:val="002C2580"/>
    <w:rsid w:val="002C2A9A"/>
    <w:rsid w:val="002C2BF3"/>
    <w:rsid w:val="002C2FB1"/>
    <w:rsid w:val="002C3E73"/>
    <w:rsid w:val="002C507B"/>
    <w:rsid w:val="002C5939"/>
    <w:rsid w:val="002C7993"/>
    <w:rsid w:val="002C7AD2"/>
    <w:rsid w:val="002D0E04"/>
    <w:rsid w:val="002D22FF"/>
    <w:rsid w:val="002D2CEA"/>
    <w:rsid w:val="002D3270"/>
    <w:rsid w:val="002D35AA"/>
    <w:rsid w:val="002D3C6F"/>
    <w:rsid w:val="002D45D6"/>
    <w:rsid w:val="002D462F"/>
    <w:rsid w:val="002D47DB"/>
    <w:rsid w:val="002D4D9C"/>
    <w:rsid w:val="002D69A5"/>
    <w:rsid w:val="002D6BE0"/>
    <w:rsid w:val="002D7647"/>
    <w:rsid w:val="002E0457"/>
    <w:rsid w:val="002E1D1D"/>
    <w:rsid w:val="002E258F"/>
    <w:rsid w:val="002E313C"/>
    <w:rsid w:val="002E31FF"/>
    <w:rsid w:val="002E3921"/>
    <w:rsid w:val="002E3D2F"/>
    <w:rsid w:val="002E4CC4"/>
    <w:rsid w:val="002E4F30"/>
    <w:rsid w:val="002E5839"/>
    <w:rsid w:val="002E5B12"/>
    <w:rsid w:val="002E69CB"/>
    <w:rsid w:val="002E6D4B"/>
    <w:rsid w:val="002E78E4"/>
    <w:rsid w:val="002E7EB5"/>
    <w:rsid w:val="002F0071"/>
    <w:rsid w:val="002F0132"/>
    <w:rsid w:val="002F071C"/>
    <w:rsid w:val="002F13E3"/>
    <w:rsid w:val="002F1728"/>
    <w:rsid w:val="002F1EB5"/>
    <w:rsid w:val="002F248C"/>
    <w:rsid w:val="002F2EE9"/>
    <w:rsid w:val="002F346E"/>
    <w:rsid w:val="002F38E9"/>
    <w:rsid w:val="002F3A1D"/>
    <w:rsid w:val="002F53D6"/>
    <w:rsid w:val="002F574E"/>
    <w:rsid w:val="002F6625"/>
    <w:rsid w:val="002F697A"/>
    <w:rsid w:val="002F6D4E"/>
    <w:rsid w:val="002F7066"/>
    <w:rsid w:val="002F788C"/>
    <w:rsid w:val="00301B75"/>
    <w:rsid w:val="00301EB3"/>
    <w:rsid w:val="003048AC"/>
    <w:rsid w:val="003052EF"/>
    <w:rsid w:val="0030551C"/>
    <w:rsid w:val="00305797"/>
    <w:rsid w:val="0030790A"/>
    <w:rsid w:val="00310DA0"/>
    <w:rsid w:val="00311363"/>
    <w:rsid w:val="003121D8"/>
    <w:rsid w:val="00312259"/>
    <w:rsid w:val="00312B3C"/>
    <w:rsid w:val="00314C1A"/>
    <w:rsid w:val="00314C40"/>
    <w:rsid w:val="00315C7C"/>
    <w:rsid w:val="003203C5"/>
    <w:rsid w:val="0032048A"/>
    <w:rsid w:val="00321317"/>
    <w:rsid w:val="00321918"/>
    <w:rsid w:val="00321987"/>
    <w:rsid w:val="00322661"/>
    <w:rsid w:val="00322C39"/>
    <w:rsid w:val="003232E6"/>
    <w:rsid w:val="0032390C"/>
    <w:rsid w:val="00323D9E"/>
    <w:rsid w:val="003256B7"/>
    <w:rsid w:val="00325795"/>
    <w:rsid w:val="00326225"/>
    <w:rsid w:val="0032654B"/>
    <w:rsid w:val="003306B0"/>
    <w:rsid w:val="00331221"/>
    <w:rsid w:val="00331336"/>
    <w:rsid w:val="003314D1"/>
    <w:rsid w:val="00331534"/>
    <w:rsid w:val="003327F5"/>
    <w:rsid w:val="00332D84"/>
    <w:rsid w:val="0033381D"/>
    <w:rsid w:val="00333F00"/>
    <w:rsid w:val="00335FBA"/>
    <w:rsid w:val="0033608A"/>
    <w:rsid w:val="00336119"/>
    <w:rsid w:val="00340AD7"/>
    <w:rsid w:val="00340CFB"/>
    <w:rsid w:val="00341D39"/>
    <w:rsid w:val="00341DF0"/>
    <w:rsid w:val="00346845"/>
    <w:rsid w:val="00346B50"/>
    <w:rsid w:val="00346B8E"/>
    <w:rsid w:val="0034772B"/>
    <w:rsid w:val="00347C4C"/>
    <w:rsid w:val="00350DA1"/>
    <w:rsid w:val="00351C94"/>
    <w:rsid w:val="00353B48"/>
    <w:rsid w:val="00354BB0"/>
    <w:rsid w:val="0035532D"/>
    <w:rsid w:val="00355D9B"/>
    <w:rsid w:val="00357C39"/>
    <w:rsid w:val="00360114"/>
    <w:rsid w:val="00360127"/>
    <w:rsid w:val="003612C4"/>
    <w:rsid w:val="00361455"/>
    <w:rsid w:val="00361D81"/>
    <w:rsid w:val="00362740"/>
    <w:rsid w:val="003628EC"/>
    <w:rsid w:val="003634D9"/>
    <w:rsid w:val="00367333"/>
    <w:rsid w:val="00370260"/>
    <w:rsid w:val="00370303"/>
    <w:rsid w:val="00370388"/>
    <w:rsid w:val="003722CA"/>
    <w:rsid w:val="00373DF2"/>
    <w:rsid w:val="003742C4"/>
    <w:rsid w:val="00374DF8"/>
    <w:rsid w:val="003757AB"/>
    <w:rsid w:val="00376487"/>
    <w:rsid w:val="0037748C"/>
    <w:rsid w:val="003809E6"/>
    <w:rsid w:val="00381429"/>
    <w:rsid w:val="00382019"/>
    <w:rsid w:val="003822A8"/>
    <w:rsid w:val="00382583"/>
    <w:rsid w:val="0038361F"/>
    <w:rsid w:val="00384732"/>
    <w:rsid w:val="003863DF"/>
    <w:rsid w:val="00386DD6"/>
    <w:rsid w:val="003878BE"/>
    <w:rsid w:val="00392405"/>
    <w:rsid w:val="0039346E"/>
    <w:rsid w:val="003938A2"/>
    <w:rsid w:val="00393966"/>
    <w:rsid w:val="0039655B"/>
    <w:rsid w:val="00396E0A"/>
    <w:rsid w:val="00397ECF"/>
    <w:rsid w:val="003A1571"/>
    <w:rsid w:val="003A2708"/>
    <w:rsid w:val="003A29BD"/>
    <w:rsid w:val="003A2A63"/>
    <w:rsid w:val="003A2FE5"/>
    <w:rsid w:val="003A42B7"/>
    <w:rsid w:val="003A5091"/>
    <w:rsid w:val="003A606E"/>
    <w:rsid w:val="003A729D"/>
    <w:rsid w:val="003A785C"/>
    <w:rsid w:val="003B164F"/>
    <w:rsid w:val="003B1CE6"/>
    <w:rsid w:val="003B1F99"/>
    <w:rsid w:val="003B2A80"/>
    <w:rsid w:val="003B40F9"/>
    <w:rsid w:val="003B52B7"/>
    <w:rsid w:val="003B5876"/>
    <w:rsid w:val="003B5E4A"/>
    <w:rsid w:val="003B6185"/>
    <w:rsid w:val="003B64A2"/>
    <w:rsid w:val="003B65FF"/>
    <w:rsid w:val="003B6B32"/>
    <w:rsid w:val="003B7F9F"/>
    <w:rsid w:val="003C02E0"/>
    <w:rsid w:val="003C05E3"/>
    <w:rsid w:val="003C06C2"/>
    <w:rsid w:val="003C0EB0"/>
    <w:rsid w:val="003C19A1"/>
    <w:rsid w:val="003C33B8"/>
    <w:rsid w:val="003C3E95"/>
    <w:rsid w:val="003C40C7"/>
    <w:rsid w:val="003C41A3"/>
    <w:rsid w:val="003C4380"/>
    <w:rsid w:val="003C603E"/>
    <w:rsid w:val="003C6D92"/>
    <w:rsid w:val="003C7208"/>
    <w:rsid w:val="003C78B3"/>
    <w:rsid w:val="003C7B44"/>
    <w:rsid w:val="003C7DC9"/>
    <w:rsid w:val="003D166A"/>
    <w:rsid w:val="003D2AA3"/>
    <w:rsid w:val="003D2EA7"/>
    <w:rsid w:val="003D3786"/>
    <w:rsid w:val="003D37C2"/>
    <w:rsid w:val="003D3D54"/>
    <w:rsid w:val="003D473E"/>
    <w:rsid w:val="003D4B82"/>
    <w:rsid w:val="003D6823"/>
    <w:rsid w:val="003D6C5D"/>
    <w:rsid w:val="003D6D6D"/>
    <w:rsid w:val="003D6F38"/>
    <w:rsid w:val="003D76A1"/>
    <w:rsid w:val="003E0404"/>
    <w:rsid w:val="003E166F"/>
    <w:rsid w:val="003E1AE1"/>
    <w:rsid w:val="003E31D2"/>
    <w:rsid w:val="003E33A4"/>
    <w:rsid w:val="003E3975"/>
    <w:rsid w:val="003E4F45"/>
    <w:rsid w:val="003E500D"/>
    <w:rsid w:val="003E515B"/>
    <w:rsid w:val="003E5387"/>
    <w:rsid w:val="003F12C0"/>
    <w:rsid w:val="003F16AB"/>
    <w:rsid w:val="003F2715"/>
    <w:rsid w:val="003F287C"/>
    <w:rsid w:val="003F3A07"/>
    <w:rsid w:val="003F3A6B"/>
    <w:rsid w:val="003F4DC8"/>
    <w:rsid w:val="003F5070"/>
    <w:rsid w:val="003F592F"/>
    <w:rsid w:val="003F68FB"/>
    <w:rsid w:val="003F6B31"/>
    <w:rsid w:val="003F6DCE"/>
    <w:rsid w:val="0040015E"/>
    <w:rsid w:val="00400D81"/>
    <w:rsid w:val="004020E2"/>
    <w:rsid w:val="00402FF5"/>
    <w:rsid w:val="0040370A"/>
    <w:rsid w:val="004037AE"/>
    <w:rsid w:val="00404BDB"/>
    <w:rsid w:val="0040590E"/>
    <w:rsid w:val="004076E7"/>
    <w:rsid w:val="00410352"/>
    <w:rsid w:val="00410996"/>
    <w:rsid w:val="00410D02"/>
    <w:rsid w:val="00410EFE"/>
    <w:rsid w:val="0041246E"/>
    <w:rsid w:val="0041266E"/>
    <w:rsid w:val="00413672"/>
    <w:rsid w:val="00413D88"/>
    <w:rsid w:val="00414BE1"/>
    <w:rsid w:val="00415379"/>
    <w:rsid w:val="00415C05"/>
    <w:rsid w:val="00416064"/>
    <w:rsid w:val="00416A25"/>
    <w:rsid w:val="00416E4F"/>
    <w:rsid w:val="004170D4"/>
    <w:rsid w:val="00417181"/>
    <w:rsid w:val="00417228"/>
    <w:rsid w:val="00417391"/>
    <w:rsid w:val="00417406"/>
    <w:rsid w:val="0041741E"/>
    <w:rsid w:val="00417DC6"/>
    <w:rsid w:val="00417E88"/>
    <w:rsid w:val="0042030D"/>
    <w:rsid w:val="0042063D"/>
    <w:rsid w:val="00421322"/>
    <w:rsid w:val="004228A2"/>
    <w:rsid w:val="0042377B"/>
    <w:rsid w:val="00425CDE"/>
    <w:rsid w:val="0042602D"/>
    <w:rsid w:val="00426100"/>
    <w:rsid w:val="004267E1"/>
    <w:rsid w:val="00426DCB"/>
    <w:rsid w:val="00427A02"/>
    <w:rsid w:val="004305AC"/>
    <w:rsid w:val="00431F83"/>
    <w:rsid w:val="0043210B"/>
    <w:rsid w:val="0043269F"/>
    <w:rsid w:val="0043297A"/>
    <w:rsid w:val="00432E21"/>
    <w:rsid w:val="00433737"/>
    <w:rsid w:val="0043383A"/>
    <w:rsid w:val="00435254"/>
    <w:rsid w:val="00436527"/>
    <w:rsid w:val="00436FAB"/>
    <w:rsid w:val="00437B2F"/>
    <w:rsid w:val="00441B02"/>
    <w:rsid w:val="00441C71"/>
    <w:rsid w:val="00446D41"/>
    <w:rsid w:val="00446D69"/>
    <w:rsid w:val="00446DED"/>
    <w:rsid w:val="00446F34"/>
    <w:rsid w:val="004471F4"/>
    <w:rsid w:val="004516FA"/>
    <w:rsid w:val="00451735"/>
    <w:rsid w:val="00451D77"/>
    <w:rsid w:val="00452844"/>
    <w:rsid w:val="00453C5B"/>
    <w:rsid w:val="00454229"/>
    <w:rsid w:val="004554C5"/>
    <w:rsid w:val="00456C01"/>
    <w:rsid w:val="0045755B"/>
    <w:rsid w:val="0046084E"/>
    <w:rsid w:val="00460D61"/>
    <w:rsid w:val="004621C7"/>
    <w:rsid w:val="00462D20"/>
    <w:rsid w:val="004631A2"/>
    <w:rsid w:val="004633D2"/>
    <w:rsid w:val="00463658"/>
    <w:rsid w:val="00464A6E"/>
    <w:rsid w:val="004657F4"/>
    <w:rsid w:val="0046634D"/>
    <w:rsid w:val="004665DB"/>
    <w:rsid w:val="004704AB"/>
    <w:rsid w:val="00470C64"/>
    <w:rsid w:val="00471425"/>
    <w:rsid w:val="004720B1"/>
    <w:rsid w:val="00475662"/>
    <w:rsid w:val="00475B39"/>
    <w:rsid w:val="00476691"/>
    <w:rsid w:val="004813DC"/>
    <w:rsid w:val="00483438"/>
    <w:rsid w:val="0048371E"/>
    <w:rsid w:val="004841C4"/>
    <w:rsid w:val="00484E7F"/>
    <w:rsid w:val="004858EA"/>
    <w:rsid w:val="00487A4B"/>
    <w:rsid w:val="00487B80"/>
    <w:rsid w:val="004905CF"/>
    <w:rsid w:val="004914A8"/>
    <w:rsid w:val="00491A82"/>
    <w:rsid w:val="004927AD"/>
    <w:rsid w:val="004940AD"/>
    <w:rsid w:val="00494586"/>
    <w:rsid w:val="004947A7"/>
    <w:rsid w:val="00495417"/>
    <w:rsid w:val="0049590F"/>
    <w:rsid w:val="00495FCA"/>
    <w:rsid w:val="004966AC"/>
    <w:rsid w:val="0049674E"/>
    <w:rsid w:val="00497003"/>
    <w:rsid w:val="004A02B8"/>
    <w:rsid w:val="004A0A5F"/>
    <w:rsid w:val="004A0AE0"/>
    <w:rsid w:val="004A1789"/>
    <w:rsid w:val="004A2BDD"/>
    <w:rsid w:val="004A2E42"/>
    <w:rsid w:val="004A3D4D"/>
    <w:rsid w:val="004A3DE1"/>
    <w:rsid w:val="004A4293"/>
    <w:rsid w:val="004A4914"/>
    <w:rsid w:val="004A4BAB"/>
    <w:rsid w:val="004A550D"/>
    <w:rsid w:val="004A64AA"/>
    <w:rsid w:val="004A6E47"/>
    <w:rsid w:val="004A7D59"/>
    <w:rsid w:val="004A7E4E"/>
    <w:rsid w:val="004B017E"/>
    <w:rsid w:val="004B031E"/>
    <w:rsid w:val="004B0999"/>
    <w:rsid w:val="004B0D34"/>
    <w:rsid w:val="004B1AD6"/>
    <w:rsid w:val="004B5499"/>
    <w:rsid w:val="004B64AC"/>
    <w:rsid w:val="004B7D55"/>
    <w:rsid w:val="004C0429"/>
    <w:rsid w:val="004C16B4"/>
    <w:rsid w:val="004C39B2"/>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7E2"/>
    <w:rsid w:val="004D5A66"/>
    <w:rsid w:val="004D5F32"/>
    <w:rsid w:val="004D65F2"/>
    <w:rsid w:val="004D751B"/>
    <w:rsid w:val="004D7C27"/>
    <w:rsid w:val="004E0F69"/>
    <w:rsid w:val="004E1AC8"/>
    <w:rsid w:val="004E1AFC"/>
    <w:rsid w:val="004E1C57"/>
    <w:rsid w:val="004E2316"/>
    <w:rsid w:val="004E2534"/>
    <w:rsid w:val="004E3CFC"/>
    <w:rsid w:val="004E4B62"/>
    <w:rsid w:val="004E4C45"/>
    <w:rsid w:val="004E60BB"/>
    <w:rsid w:val="004E6266"/>
    <w:rsid w:val="004E7868"/>
    <w:rsid w:val="004E79B6"/>
    <w:rsid w:val="004F04D4"/>
    <w:rsid w:val="004F18A9"/>
    <w:rsid w:val="004F1F43"/>
    <w:rsid w:val="004F2288"/>
    <w:rsid w:val="004F2AEE"/>
    <w:rsid w:val="004F39C5"/>
    <w:rsid w:val="004F3AC9"/>
    <w:rsid w:val="004F587C"/>
    <w:rsid w:val="004F65ED"/>
    <w:rsid w:val="004F76FB"/>
    <w:rsid w:val="00500357"/>
    <w:rsid w:val="00501867"/>
    <w:rsid w:val="00501890"/>
    <w:rsid w:val="00501A24"/>
    <w:rsid w:val="005020F3"/>
    <w:rsid w:val="005025CE"/>
    <w:rsid w:val="0050313C"/>
    <w:rsid w:val="0050380D"/>
    <w:rsid w:val="005046F0"/>
    <w:rsid w:val="00505AF7"/>
    <w:rsid w:val="00506710"/>
    <w:rsid w:val="005067A9"/>
    <w:rsid w:val="00506DAF"/>
    <w:rsid w:val="00511D8D"/>
    <w:rsid w:val="00511E15"/>
    <w:rsid w:val="005128C1"/>
    <w:rsid w:val="00512E80"/>
    <w:rsid w:val="005138BE"/>
    <w:rsid w:val="00513E2C"/>
    <w:rsid w:val="005176C2"/>
    <w:rsid w:val="005203B9"/>
    <w:rsid w:val="005205E1"/>
    <w:rsid w:val="00520662"/>
    <w:rsid w:val="00521697"/>
    <w:rsid w:val="0052170E"/>
    <w:rsid w:val="00521A47"/>
    <w:rsid w:val="0052231D"/>
    <w:rsid w:val="00523957"/>
    <w:rsid w:val="00523FE5"/>
    <w:rsid w:val="00525547"/>
    <w:rsid w:val="00525A2A"/>
    <w:rsid w:val="005262E8"/>
    <w:rsid w:val="005263E8"/>
    <w:rsid w:val="00526A73"/>
    <w:rsid w:val="00526F80"/>
    <w:rsid w:val="0052719C"/>
    <w:rsid w:val="00527E74"/>
    <w:rsid w:val="00530081"/>
    <w:rsid w:val="00530644"/>
    <w:rsid w:val="00533A48"/>
    <w:rsid w:val="00533CF3"/>
    <w:rsid w:val="00534C52"/>
    <w:rsid w:val="00534D42"/>
    <w:rsid w:val="00535790"/>
    <w:rsid w:val="00537A08"/>
    <w:rsid w:val="005407F8"/>
    <w:rsid w:val="00540C05"/>
    <w:rsid w:val="00540C55"/>
    <w:rsid w:val="00540E6A"/>
    <w:rsid w:val="0054151A"/>
    <w:rsid w:val="00541930"/>
    <w:rsid w:val="00541D72"/>
    <w:rsid w:val="00541FB7"/>
    <w:rsid w:val="005424C3"/>
    <w:rsid w:val="00542CCF"/>
    <w:rsid w:val="00544CF6"/>
    <w:rsid w:val="00546297"/>
    <w:rsid w:val="005462D0"/>
    <w:rsid w:val="005464EB"/>
    <w:rsid w:val="005467B3"/>
    <w:rsid w:val="00546A4E"/>
    <w:rsid w:val="00546C08"/>
    <w:rsid w:val="005476F6"/>
    <w:rsid w:val="00547D65"/>
    <w:rsid w:val="00550014"/>
    <w:rsid w:val="0055160E"/>
    <w:rsid w:val="00551C5C"/>
    <w:rsid w:val="00552654"/>
    <w:rsid w:val="00552B34"/>
    <w:rsid w:val="00553643"/>
    <w:rsid w:val="00553D16"/>
    <w:rsid w:val="00553E51"/>
    <w:rsid w:val="00556C05"/>
    <w:rsid w:val="00557A31"/>
    <w:rsid w:val="00560084"/>
    <w:rsid w:val="005600B9"/>
    <w:rsid w:val="00561675"/>
    <w:rsid w:val="00562F4D"/>
    <w:rsid w:val="005631FC"/>
    <w:rsid w:val="00564212"/>
    <w:rsid w:val="00564668"/>
    <w:rsid w:val="00564B05"/>
    <w:rsid w:val="00564DF7"/>
    <w:rsid w:val="00565140"/>
    <w:rsid w:val="0056568C"/>
    <w:rsid w:val="005664AB"/>
    <w:rsid w:val="00566C94"/>
    <w:rsid w:val="005672C0"/>
    <w:rsid w:val="0056738B"/>
    <w:rsid w:val="00571275"/>
    <w:rsid w:val="005716CF"/>
    <w:rsid w:val="005719F7"/>
    <w:rsid w:val="00574E9F"/>
    <w:rsid w:val="005752E2"/>
    <w:rsid w:val="0057535E"/>
    <w:rsid w:val="00575657"/>
    <w:rsid w:val="00577059"/>
    <w:rsid w:val="0058190F"/>
    <w:rsid w:val="00581C23"/>
    <w:rsid w:val="0058218B"/>
    <w:rsid w:val="005846F7"/>
    <w:rsid w:val="0058484D"/>
    <w:rsid w:val="00585100"/>
    <w:rsid w:val="00585A04"/>
    <w:rsid w:val="00585FCC"/>
    <w:rsid w:val="005864E3"/>
    <w:rsid w:val="0058688D"/>
    <w:rsid w:val="00586D2D"/>
    <w:rsid w:val="00587358"/>
    <w:rsid w:val="00590240"/>
    <w:rsid w:val="00590569"/>
    <w:rsid w:val="00590C95"/>
    <w:rsid w:val="00590D3E"/>
    <w:rsid w:val="00591FEF"/>
    <w:rsid w:val="00592922"/>
    <w:rsid w:val="005931EE"/>
    <w:rsid w:val="00593369"/>
    <w:rsid w:val="00593799"/>
    <w:rsid w:val="005945BA"/>
    <w:rsid w:val="00594A96"/>
    <w:rsid w:val="00594FD1"/>
    <w:rsid w:val="00596796"/>
    <w:rsid w:val="00596CC3"/>
    <w:rsid w:val="00596EC9"/>
    <w:rsid w:val="005971F9"/>
    <w:rsid w:val="005973F3"/>
    <w:rsid w:val="005A0418"/>
    <w:rsid w:val="005A0676"/>
    <w:rsid w:val="005A084A"/>
    <w:rsid w:val="005A08FF"/>
    <w:rsid w:val="005A1429"/>
    <w:rsid w:val="005A1470"/>
    <w:rsid w:val="005A17AC"/>
    <w:rsid w:val="005A1D21"/>
    <w:rsid w:val="005A1D9F"/>
    <w:rsid w:val="005A298D"/>
    <w:rsid w:val="005A2FE1"/>
    <w:rsid w:val="005A37FD"/>
    <w:rsid w:val="005A4254"/>
    <w:rsid w:val="005A4392"/>
    <w:rsid w:val="005A557C"/>
    <w:rsid w:val="005A663D"/>
    <w:rsid w:val="005A6A14"/>
    <w:rsid w:val="005A6BFC"/>
    <w:rsid w:val="005A6E36"/>
    <w:rsid w:val="005A6F42"/>
    <w:rsid w:val="005A74C4"/>
    <w:rsid w:val="005B04BF"/>
    <w:rsid w:val="005B29D2"/>
    <w:rsid w:val="005B35B8"/>
    <w:rsid w:val="005B3909"/>
    <w:rsid w:val="005B3F9D"/>
    <w:rsid w:val="005B44C1"/>
    <w:rsid w:val="005B4AE6"/>
    <w:rsid w:val="005B6AE6"/>
    <w:rsid w:val="005B6FB8"/>
    <w:rsid w:val="005B7C05"/>
    <w:rsid w:val="005C0931"/>
    <w:rsid w:val="005C0EAD"/>
    <w:rsid w:val="005C114D"/>
    <w:rsid w:val="005C3B2C"/>
    <w:rsid w:val="005C40E6"/>
    <w:rsid w:val="005C4290"/>
    <w:rsid w:val="005C4B7D"/>
    <w:rsid w:val="005C53F8"/>
    <w:rsid w:val="005C5668"/>
    <w:rsid w:val="005C57CD"/>
    <w:rsid w:val="005C5DE6"/>
    <w:rsid w:val="005C62C8"/>
    <w:rsid w:val="005C7083"/>
    <w:rsid w:val="005C742F"/>
    <w:rsid w:val="005C7663"/>
    <w:rsid w:val="005D28E6"/>
    <w:rsid w:val="005D2906"/>
    <w:rsid w:val="005D2AEB"/>
    <w:rsid w:val="005D2E95"/>
    <w:rsid w:val="005D3487"/>
    <w:rsid w:val="005D3E69"/>
    <w:rsid w:val="005D446D"/>
    <w:rsid w:val="005D500D"/>
    <w:rsid w:val="005D6019"/>
    <w:rsid w:val="005D646E"/>
    <w:rsid w:val="005D6DE0"/>
    <w:rsid w:val="005E0907"/>
    <w:rsid w:val="005E09BE"/>
    <w:rsid w:val="005E11EC"/>
    <w:rsid w:val="005E21B7"/>
    <w:rsid w:val="005E2240"/>
    <w:rsid w:val="005E32C1"/>
    <w:rsid w:val="005E4057"/>
    <w:rsid w:val="005E5985"/>
    <w:rsid w:val="005E5CB7"/>
    <w:rsid w:val="005E67F8"/>
    <w:rsid w:val="005E6F1E"/>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1C2F"/>
    <w:rsid w:val="006033E7"/>
    <w:rsid w:val="00603DA3"/>
    <w:rsid w:val="00604B8E"/>
    <w:rsid w:val="00605A5D"/>
    <w:rsid w:val="0060667A"/>
    <w:rsid w:val="00607C03"/>
    <w:rsid w:val="0061004A"/>
    <w:rsid w:val="00610221"/>
    <w:rsid w:val="006113AE"/>
    <w:rsid w:val="00611683"/>
    <w:rsid w:val="00611923"/>
    <w:rsid w:val="00614515"/>
    <w:rsid w:val="006148D7"/>
    <w:rsid w:val="00614C64"/>
    <w:rsid w:val="00615400"/>
    <w:rsid w:val="0061666C"/>
    <w:rsid w:val="00616DFA"/>
    <w:rsid w:val="00617E3E"/>
    <w:rsid w:val="00620165"/>
    <w:rsid w:val="00621D07"/>
    <w:rsid w:val="00622B34"/>
    <w:rsid w:val="00622E6D"/>
    <w:rsid w:val="006257D5"/>
    <w:rsid w:val="00626B6A"/>
    <w:rsid w:val="00626EF4"/>
    <w:rsid w:val="00627448"/>
    <w:rsid w:val="0063015B"/>
    <w:rsid w:val="00630361"/>
    <w:rsid w:val="006309A4"/>
    <w:rsid w:val="00630F16"/>
    <w:rsid w:val="00630F77"/>
    <w:rsid w:val="00631085"/>
    <w:rsid w:val="0063242A"/>
    <w:rsid w:val="0063282A"/>
    <w:rsid w:val="00632CE4"/>
    <w:rsid w:val="00632EF8"/>
    <w:rsid w:val="00632FAF"/>
    <w:rsid w:val="006335A8"/>
    <w:rsid w:val="00634EB7"/>
    <w:rsid w:val="00635325"/>
    <w:rsid w:val="00635B02"/>
    <w:rsid w:val="00635CF3"/>
    <w:rsid w:val="00635E07"/>
    <w:rsid w:val="00636868"/>
    <w:rsid w:val="00636887"/>
    <w:rsid w:val="00637008"/>
    <w:rsid w:val="00637B9C"/>
    <w:rsid w:val="00637BB0"/>
    <w:rsid w:val="00637DDD"/>
    <w:rsid w:val="00640116"/>
    <w:rsid w:val="00640723"/>
    <w:rsid w:val="006409C6"/>
    <w:rsid w:val="00640DB8"/>
    <w:rsid w:val="006410AD"/>
    <w:rsid w:val="0064302C"/>
    <w:rsid w:val="0064325B"/>
    <w:rsid w:val="006432F8"/>
    <w:rsid w:val="00643947"/>
    <w:rsid w:val="006439F4"/>
    <w:rsid w:val="006441CC"/>
    <w:rsid w:val="00644C70"/>
    <w:rsid w:val="00644D08"/>
    <w:rsid w:val="0064601A"/>
    <w:rsid w:val="00646B0E"/>
    <w:rsid w:val="00646BD7"/>
    <w:rsid w:val="00646D50"/>
    <w:rsid w:val="00647BC7"/>
    <w:rsid w:val="006501A9"/>
    <w:rsid w:val="00650465"/>
    <w:rsid w:val="00654CFA"/>
    <w:rsid w:val="00660E0D"/>
    <w:rsid w:val="00660FB4"/>
    <w:rsid w:val="0066182F"/>
    <w:rsid w:val="00662992"/>
    <w:rsid w:val="00662BB0"/>
    <w:rsid w:val="00663588"/>
    <w:rsid w:val="0066477F"/>
    <w:rsid w:val="00666DE8"/>
    <w:rsid w:val="0067128C"/>
    <w:rsid w:val="00672DFF"/>
    <w:rsid w:val="00672FA9"/>
    <w:rsid w:val="0067314D"/>
    <w:rsid w:val="00673F99"/>
    <w:rsid w:val="0067408C"/>
    <w:rsid w:val="0067483D"/>
    <w:rsid w:val="0067496E"/>
    <w:rsid w:val="00674A97"/>
    <w:rsid w:val="00674FC5"/>
    <w:rsid w:val="0067503D"/>
    <w:rsid w:val="006750AA"/>
    <w:rsid w:val="006751BF"/>
    <w:rsid w:val="006763CD"/>
    <w:rsid w:val="00680BE1"/>
    <w:rsid w:val="0068198D"/>
    <w:rsid w:val="00681F2F"/>
    <w:rsid w:val="00682896"/>
    <w:rsid w:val="006829B4"/>
    <w:rsid w:val="006831AD"/>
    <w:rsid w:val="00684605"/>
    <w:rsid w:val="00684F2D"/>
    <w:rsid w:val="00690C77"/>
    <w:rsid w:val="00691461"/>
    <w:rsid w:val="00691816"/>
    <w:rsid w:val="00692A2D"/>
    <w:rsid w:val="00692D8C"/>
    <w:rsid w:val="00692DF0"/>
    <w:rsid w:val="00693200"/>
    <w:rsid w:val="0069573C"/>
    <w:rsid w:val="0069630D"/>
    <w:rsid w:val="006971EE"/>
    <w:rsid w:val="006979DC"/>
    <w:rsid w:val="00697C1A"/>
    <w:rsid w:val="006A0326"/>
    <w:rsid w:val="006A0BA0"/>
    <w:rsid w:val="006A2267"/>
    <w:rsid w:val="006A2F77"/>
    <w:rsid w:val="006A3150"/>
    <w:rsid w:val="006A32A7"/>
    <w:rsid w:val="006A3FE5"/>
    <w:rsid w:val="006A49AB"/>
    <w:rsid w:val="006A4F4B"/>
    <w:rsid w:val="006A4FE0"/>
    <w:rsid w:val="006A5060"/>
    <w:rsid w:val="006A58B1"/>
    <w:rsid w:val="006A5ACA"/>
    <w:rsid w:val="006A607D"/>
    <w:rsid w:val="006A6A36"/>
    <w:rsid w:val="006A73C4"/>
    <w:rsid w:val="006A76CA"/>
    <w:rsid w:val="006B06E8"/>
    <w:rsid w:val="006B1B31"/>
    <w:rsid w:val="006B2750"/>
    <w:rsid w:val="006B349D"/>
    <w:rsid w:val="006B3E80"/>
    <w:rsid w:val="006B4D7F"/>
    <w:rsid w:val="006B66CA"/>
    <w:rsid w:val="006B7092"/>
    <w:rsid w:val="006B79C6"/>
    <w:rsid w:val="006B7B31"/>
    <w:rsid w:val="006C070B"/>
    <w:rsid w:val="006C159B"/>
    <w:rsid w:val="006C1682"/>
    <w:rsid w:val="006C17D6"/>
    <w:rsid w:val="006C1DE1"/>
    <w:rsid w:val="006C21DB"/>
    <w:rsid w:val="006C275D"/>
    <w:rsid w:val="006C2CCD"/>
    <w:rsid w:val="006C39C4"/>
    <w:rsid w:val="006C3F7C"/>
    <w:rsid w:val="006C5113"/>
    <w:rsid w:val="006D0021"/>
    <w:rsid w:val="006D0A55"/>
    <w:rsid w:val="006D0F43"/>
    <w:rsid w:val="006D1EF6"/>
    <w:rsid w:val="006D2CCC"/>
    <w:rsid w:val="006D3797"/>
    <w:rsid w:val="006D3E43"/>
    <w:rsid w:val="006D3E73"/>
    <w:rsid w:val="006D43AE"/>
    <w:rsid w:val="006D49F7"/>
    <w:rsid w:val="006D4FAE"/>
    <w:rsid w:val="006D5234"/>
    <w:rsid w:val="006D76F0"/>
    <w:rsid w:val="006D78CE"/>
    <w:rsid w:val="006D7AEF"/>
    <w:rsid w:val="006E084E"/>
    <w:rsid w:val="006E2017"/>
    <w:rsid w:val="006E41CC"/>
    <w:rsid w:val="006E4901"/>
    <w:rsid w:val="006E4C1D"/>
    <w:rsid w:val="006E633C"/>
    <w:rsid w:val="006E64E0"/>
    <w:rsid w:val="006E7BDA"/>
    <w:rsid w:val="006F0097"/>
    <w:rsid w:val="006F0133"/>
    <w:rsid w:val="006F0264"/>
    <w:rsid w:val="006F04B2"/>
    <w:rsid w:val="006F1A4C"/>
    <w:rsid w:val="006F1E93"/>
    <w:rsid w:val="006F1FA2"/>
    <w:rsid w:val="006F31BA"/>
    <w:rsid w:val="006F4011"/>
    <w:rsid w:val="006F455D"/>
    <w:rsid w:val="006F6741"/>
    <w:rsid w:val="006F6CDC"/>
    <w:rsid w:val="006F7E61"/>
    <w:rsid w:val="0070092D"/>
    <w:rsid w:val="00700BF9"/>
    <w:rsid w:val="00701D54"/>
    <w:rsid w:val="00701FE3"/>
    <w:rsid w:val="00702B7A"/>
    <w:rsid w:val="00703379"/>
    <w:rsid w:val="007041B7"/>
    <w:rsid w:val="007046A2"/>
    <w:rsid w:val="0071047B"/>
    <w:rsid w:val="00710CD9"/>
    <w:rsid w:val="00711B43"/>
    <w:rsid w:val="0071214E"/>
    <w:rsid w:val="007125F8"/>
    <w:rsid w:val="007148A0"/>
    <w:rsid w:val="00714955"/>
    <w:rsid w:val="00716F8B"/>
    <w:rsid w:val="007205C3"/>
    <w:rsid w:val="00720AD3"/>
    <w:rsid w:val="00720ECA"/>
    <w:rsid w:val="0072297C"/>
    <w:rsid w:val="00722E55"/>
    <w:rsid w:val="0072365B"/>
    <w:rsid w:val="00723915"/>
    <w:rsid w:val="0072404F"/>
    <w:rsid w:val="00724DF2"/>
    <w:rsid w:val="0072508B"/>
    <w:rsid w:val="0072549E"/>
    <w:rsid w:val="00725B23"/>
    <w:rsid w:val="0072678B"/>
    <w:rsid w:val="00727BA1"/>
    <w:rsid w:val="00730B9C"/>
    <w:rsid w:val="00730EFD"/>
    <w:rsid w:val="00731241"/>
    <w:rsid w:val="007319B6"/>
    <w:rsid w:val="00731AA0"/>
    <w:rsid w:val="0073298A"/>
    <w:rsid w:val="00735C03"/>
    <w:rsid w:val="00736156"/>
    <w:rsid w:val="00736396"/>
    <w:rsid w:val="0073653B"/>
    <w:rsid w:val="007370CA"/>
    <w:rsid w:val="007372B8"/>
    <w:rsid w:val="0073753C"/>
    <w:rsid w:val="007403A7"/>
    <w:rsid w:val="00741D38"/>
    <w:rsid w:val="00743186"/>
    <w:rsid w:val="00743459"/>
    <w:rsid w:val="007435D4"/>
    <w:rsid w:val="0074373B"/>
    <w:rsid w:val="00744993"/>
    <w:rsid w:val="0074740C"/>
    <w:rsid w:val="00747684"/>
    <w:rsid w:val="00747DC5"/>
    <w:rsid w:val="00750C34"/>
    <w:rsid w:val="00751B42"/>
    <w:rsid w:val="00751BB3"/>
    <w:rsid w:val="00751E46"/>
    <w:rsid w:val="00752619"/>
    <w:rsid w:val="007534B8"/>
    <w:rsid w:val="00753E49"/>
    <w:rsid w:val="00753F19"/>
    <w:rsid w:val="0075427B"/>
    <w:rsid w:val="0075556C"/>
    <w:rsid w:val="0075562C"/>
    <w:rsid w:val="007575CE"/>
    <w:rsid w:val="00757835"/>
    <w:rsid w:val="007579CF"/>
    <w:rsid w:val="007603DC"/>
    <w:rsid w:val="0076121E"/>
    <w:rsid w:val="00761338"/>
    <w:rsid w:val="007628D2"/>
    <w:rsid w:val="00762937"/>
    <w:rsid w:val="00762B23"/>
    <w:rsid w:val="0076337F"/>
    <w:rsid w:val="00763A6D"/>
    <w:rsid w:val="00765190"/>
    <w:rsid w:val="00766536"/>
    <w:rsid w:val="0077297B"/>
    <w:rsid w:val="00772E4C"/>
    <w:rsid w:val="00774B4B"/>
    <w:rsid w:val="00777D5E"/>
    <w:rsid w:val="007805E9"/>
    <w:rsid w:val="00781933"/>
    <w:rsid w:val="00781B98"/>
    <w:rsid w:val="00783057"/>
    <w:rsid w:val="00785BE3"/>
    <w:rsid w:val="00785D44"/>
    <w:rsid w:val="007860BE"/>
    <w:rsid w:val="007876EB"/>
    <w:rsid w:val="00787837"/>
    <w:rsid w:val="0079032F"/>
    <w:rsid w:val="00791CA9"/>
    <w:rsid w:val="00791EA5"/>
    <w:rsid w:val="00792556"/>
    <w:rsid w:val="0079309A"/>
    <w:rsid w:val="00793713"/>
    <w:rsid w:val="00793B98"/>
    <w:rsid w:val="007940B8"/>
    <w:rsid w:val="00794653"/>
    <w:rsid w:val="00794D46"/>
    <w:rsid w:val="00794F51"/>
    <w:rsid w:val="00795416"/>
    <w:rsid w:val="00795983"/>
    <w:rsid w:val="00796BF1"/>
    <w:rsid w:val="007A021A"/>
    <w:rsid w:val="007A057F"/>
    <w:rsid w:val="007A0881"/>
    <w:rsid w:val="007A0A4B"/>
    <w:rsid w:val="007A1FEC"/>
    <w:rsid w:val="007A2178"/>
    <w:rsid w:val="007A2C4A"/>
    <w:rsid w:val="007A4B20"/>
    <w:rsid w:val="007A5050"/>
    <w:rsid w:val="007A5FBF"/>
    <w:rsid w:val="007A61B1"/>
    <w:rsid w:val="007A62CA"/>
    <w:rsid w:val="007A64FA"/>
    <w:rsid w:val="007B06CC"/>
    <w:rsid w:val="007B0CF9"/>
    <w:rsid w:val="007B1117"/>
    <w:rsid w:val="007B1381"/>
    <w:rsid w:val="007B1A8F"/>
    <w:rsid w:val="007B1B18"/>
    <w:rsid w:val="007B1F50"/>
    <w:rsid w:val="007B2509"/>
    <w:rsid w:val="007B255F"/>
    <w:rsid w:val="007B36C0"/>
    <w:rsid w:val="007B4164"/>
    <w:rsid w:val="007B50EB"/>
    <w:rsid w:val="007B5348"/>
    <w:rsid w:val="007B5C4D"/>
    <w:rsid w:val="007C12F9"/>
    <w:rsid w:val="007C1A86"/>
    <w:rsid w:val="007C1C96"/>
    <w:rsid w:val="007C40EC"/>
    <w:rsid w:val="007C627B"/>
    <w:rsid w:val="007D0E95"/>
    <w:rsid w:val="007D1329"/>
    <w:rsid w:val="007D1B47"/>
    <w:rsid w:val="007D2753"/>
    <w:rsid w:val="007D2F61"/>
    <w:rsid w:val="007D3238"/>
    <w:rsid w:val="007D32A0"/>
    <w:rsid w:val="007D37A7"/>
    <w:rsid w:val="007D4221"/>
    <w:rsid w:val="007D4395"/>
    <w:rsid w:val="007D451E"/>
    <w:rsid w:val="007D4758"/>
    <w:rsid w:val="007D5CC9"/>
    <w:rsid w:val="007D6527"/>
    <w:rsid w:val="007D6753"/>
    <w:rsid w:val="007D6766"/>
    <w:rsid w:val="007D765D"/>
    <w:rsid w:val="007E1E84"/>
    <w:rsid w:val="007E4F81"/>
    <w:rsid w:val="007E595A"/>
    <w:rsid w:val="007E5C4D"/>
    <w:rsid w:val="007E6374"/>
    <w:rsid w:val="007E7913"/>
    <w:rsid w:val="007F1BC2"/>
    <w:rsid w:val="007F2DA9"/>
    <w:rsid w:val="007F3371"/>
    <w:rsid w:val="007F3D2E"/>
    <w:rsid w:val="007F3F37"/>
    <w:rsid w:val="007F4DBE"/>
    <w:rsid w:val="007F58D6"/>
    <w:rsid w:val="007F6D73"/>
    <w:rsid w:val="007F7E05"/>
    <w:rsid w:val="0080037A"/>
    <w:rsid w:val="008009CC"/>
    <w:rsid w:val="00800C84"/>
    <w:rsid w:val="008025FE"/>
    <w:rsid w:val="00802CEC"/>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2616"/>
    <w:rsid w:val="0081288A"/>
    <w:rsid w:val="00814842"/>
    <w:rsid w:val="00815348"/>
    <w:rsid w:val="00816111"/>
    <w:rsid w:val="00817939"/>
    <w:rsid w:val="00817B75"/>
    <w:rsid w:val="00817EE7"/>
    <w:rsid w:val="00820028"/>
    <w:rsid w:val="00821697"/>
    <w:rsid w:val="008239BE"/>
    <w:rsid w:val="00823D90"/>
    <w:rsid w:val="0082493C"/>
    <w:rsid w:val="0082512D"/>
    <w:rsid w:val="00825BEB"/>
    <w:rsid w:val="00825D8E"/>
    <w:rsid w:val="008261ED"/>
    <w:rsid w:val="008264EA"/>
    <w:rsid w:val="00826A9B"/>
    <w:rsid w:val="00827510"/>
    <w:rsid w:val="00830907"/>
    <w:rsid w:val="0083168E"/>
    <w:rsid w:val="00831839"/>
    <w:rsid w:val="008355C2"/>
    <w:rsid w:val="00835857"/>
    <w:rsid w:val="0083593F"/>
    <w:rsid w:val="008367A3"/>
    <w:rsid w:val="00837BB1"/>
    <w:rsid w:val="0084026C"/>
    <w:rsid w:val="00841B9A"/>
    <w:rsid w:val="008420D0"/>
    <w:rsid w:val="00842EF8"/>
    <w:rsid w:val="00843105"/>
    <w:rsid w:val="00843CA7"/>
    <w:rsid w:val="00844D80"/>
    <w:rsid w:val="00845173"/>
    <w:rsid w:val="008454AB"/>
    <w:rsid w:val="00846105"/>
    <w:rsid w:val="008464DE"/>
    <w:rsid w:val="00846E54"/>
    <w:rsid w:val="00847089"/>
    <w:rsid w:val="00847953"/>
    <w:rsid w:val="00847CCF"/>
    <w:rsid w:val="0085174C"/>
    <w:rsid w:val="00853622"/>
    <w:rsid w:val="00854929"/>
    <w:rsid w:val="00854F04"/>
    <w:rsid w:val="00854F44"/>
    <w:rsid w:val="008554D1"/>
    <w:rsid w:val="008559B1"/>
    <w:rsid w:val="00855DD4"/>
    <w:rsid w:val="00856123"/>
    <w:rsid w:val="008566E9"/>
    <w:rsid w:val="00857A44"/>
    <w:rsid w:val="00860CB6"/>
    <w:rsid w:val="008612DE"/>
    <w:rsid w:val="008620F0"/>
    <w:rsid w:val="008626BA"/>
    <w:rsid w:val="00863019"/>
    <w:rsid w:val="00865A5B"/>
    <w:rsid w:val="00865A67"/>
    <w:rsid w:val="0086641F"/>
    <w:rsid w:val="008703B4"/>
    <w:rsid w:val="00872C40"/>
    <w:rsid w:val="00873068"/>
    <w:rsid w:val="008741C6"/>
    <w:rsid w:val="00874421"/>
    <w:rsid w:val="00874855"/>
    <w:rsid w:val="0087493D"/>
    <w:rsid w:val="00874C99"/>
    <w:rsid w:val="00874D17"/>
    <w:rsid w:val="00876852"/>
    <w:rsid w:val="008778F0"/>
    <w:rsid w:val="00877DB3"/>
    <w:rsid w:val="00880117"/>
    <w:rsid w:val="00880A65"/>
    <w:rsid w:val="00881086"/>
    <w:rsid w:val="00881D7E"/>
    <w:rsid w:val="00881EF3"/>
    <w:rsid w:val="00882B04"/>
    <w:rsid w:val="00883865"/>
    <w:rsid w:val="00884EB7"/>
    <w:rsid w:val="008872E2"/>
    <w:rsid w:val="0089095D"/>
    <w:rsid w:val="008931B4"/>
    <w:rsid w:val="00893503"/>
    <w:rsid w:val="008965BF"/>
    <w:rsid w:val="008974C8"/>
    <w:rsid w:val="00897E31"/>
    <w:rsid w:val="00897F09"/>
    <w:rsid w:val="008A01FE"/>
    <w:rsid w:val="008A1977"/>
    <w:rsid w:val="008A1994"/>
    <w:rsid w:val="008A1AC8"/>
    <w:rsid w:val="008A31A6"/>
    <w:rsid w:val="008A3421"/>
    <w:rsid w:val="008A34CB"/>
    <w:rsid w:val="008A380F"/>
    <w:rsid w:val="008A39D7"/>
    <w:rsid w:val="008A4178"/>
    <w:rsid w:val="008A41EC"/>
    <w:rsid w:val="008A5317"/>
    <w:rsid w:val="008A5599"/>
    <w:rsid w:val="008A60CF"/>
    <w:rsid w:val="008A6D85"/>
    <w:rsid w:val="008A7388"/>
    <w:rsid w:val="008A7D3E"/>
    <w:rsid w:val="008B0548"/>
    <w:rsid w:val="008B06E3"/>
    <w:rsid w:val="008B1E8E"/>
    <w:rsid w:val="008B2F13"/>
    <w:rsid w:val="008B39A8"/>
    <w:rsid w:val="008B7055"/>
    <w:rsid w:val="008B7B27"/>
    <w:rsid w:val="008B7E63"/>
    <w:rsid w:val="008C0845"/>
    <w:rsid w:val="008C0F66"/>
    <w:rsid w:val="008C1273"/>
    <w:rsid w:val="008C16BF"/>
    <w:rsid w:val="008C1797"/>
    <w:rsid w:val="008C1B23"/>
    <w:rsid w:val="008C31B5"/>
    <w:rsid w:val="008C3B63"/>
    <w:rsid w:val="008C46F6"/>
    <w:rsid w:val="008C5846"/>
    <w:rsid w:val="008C5AE1"/>
    <w:rsid w:val="008C5E5C"/>
    <w:rsid w:val="008C5F92"/>
    <w:rsid w:val="008C744D"/>
    <w:rsid w:val="008D0557"/>
    <w:rsid w:val="008D0682"/>
    <w:rsid w:val="008D1F94"/>
    <w:rsid w:val="008D236E"/>
    <w:rsid w:val="008D2CB3"/>
    <w:rsid w:val="008D3539"/>
    <w:rsid w:val="008D35B2"/>
    <w:rsid w:val="008D4271"/>
    <w:rsid w:val="008D6493"/>
    <w:rsid w:val="008D6985"/>
    <w:rsid w:val="008D71B5"/>
    <w:rsid w:val="008D755C"/>
    <w:rsid w:val="008E25A9"/>
    <w:rsid w:val="008E2D8C"/>
    <w:rsid w:val="008E3025"/>
    <w:rsid w:val="008E3ADD"/>
    <w:rsid w:val="008E438D"/>
    <w:rsid w:val="008E4F63"/>
    <w:rsid w:val="008E6E53"/>
    <w:rsid w:val="008E7140"/>
    <w:rsid w:val="008E7EEC"/>
    <w:rsid w:val="008F0286"/>
    <w:rsid w:val="008F0534"/>
    <w:rsid w:val="008F0ED3"/>
    <w:rsid w:val="008F2AEF"/>
    <w:rsid w:val="008F3115"/>
    <w:rsid w:val="008F40DA"/>
    <w:rsid w:val="008F4533"/>
    <w:rsid w:val="008F5165"/>
    <w:rsid w:val="008F58B6"/>
    <w:rsid w:val="008F6520"/>
    <w:rsid w:val="008F7541"/>
    <w:rsid w:val="008F77D1"/>
    <w:rsid w:val="008F7E9E"/>
    <w:rsid w:val="00900CA9"/>
    <w:rsid w:val="009012FA"/>
    <w:rsid w:val="00901A3F"/>
    <w:rsid w:val="00902C50"/>
    <w:rsid w:val="00903054"/>
    <w:rsid w:val="00904322"/>
    <w:rsid w:val="00904606"/>
    <w:rsid w:val="00905DBC"/>
    <w:rsid w:val="00906487"/>
    <w:rsid w:val="009064A3"/>
    <w:rsid w:val="00907997"/>
    <w:rsid w:val="00907DAE"/>
    <w:rsid w:val="00910E51"/>
    <w:rsid w:val="00910EA6"/>
    <w:rsid w:val="00911C8F"/>
    <w:rsid w:val="00912805"/>
    <w:rsid w:val="0091361C"/>
    <w:rsid w:val="009137E6"/>
    <w:rsid w:val="009144FA"/>
    <w:rsid w:val="00914689"/>
    <w:rsid w:val="009149C1"/>
    <w:rsid w:val="00915433"/>
    <w:rsid w:val="009164EC"/>
    <w:rsid w:val="009168AC"/>
    <w:rsid w:val="00917B1A"/>
    <w:rsid w:val="00917D3A"/>
    <w:rsid w:val="0092065E"/>
    <w:rsid w:val="009207FB"/>
    <w:rsid w:val="009216FC"/>
    <w:rsid w:val="0092211E"/>
    <w:rsid w:val="00922A63"/>
    <w:rsid w:val="009240B9"/>
    <w:rsid w:val="00924804"/>
    <w:rsid w:val="00925128"/>
    <w:rsid w:val="0092567E"/>
    <w:rsid w:val="009260C8"/>
    <w:rsid w:val="00926B30"/>
    <w:rsid w:val="00926BF3"/>
    <w:rsid w:val="00930920"/>
    <w:rsid w:val="00930AB5"/>
    <w:rsid w:val="00932CF4"/>
    <w:rsid w:val="009331C3"/>
    <w:rsid w:val="00933897"/>
    <w:rsid w:val="00934C09"/>
    <w:rsid w:val="00935527"/>
    <w:rsid w:val="0093794F"/>
    <w:rsid w:val="00937C4F"/>
    <w:rsid w:val="00941F22"/>
    <w:rsid w:val="009428CB"/>
    <w:rsid w:val="009429E9"/>
    <w:rsid w:val="00943F8C"/>
    <w:rsid w:val="00944A7E"/>
    <w:rsid w:val="00944C65"/>
    <w:rsid w:val="0094513F"/>
    <w:rsid w:val="009451D2"/>
    <w:rsid w:val="00946076"/>
    <w:rsid w:val="00950551"/>
    <w:rsid w:val="009508C6"/>
    <w:rsid w:val="009511D3"/>
    <w:rsid w:val="00951D65"/>
    <w:rsid w:val="00952C2F"/>
    <w:rsid w:val="00953C15"/>
    <w:rsid w:val="00953D12"/>
    <w:rsid w:val="00953F4C"/>
    <w:rsid w:val="00954124"/>
    <w:rsid w:val="00954B58"/>
    <w:rsid w:val="00955683"/>
    <w:rsid w:val="00955D84"/>
    <w:rsid w:val="009562DB"/>
    <w:rsid w:val="0095631D"/>
    <w:rsid w:val="0095680A"/>
    <w:rsid w:val="00957A4B"/>
    <w:rsid w:val="00957BB2"/>
    <w:rsid w:val="00960D51"/>
    <w:rsid w:val="0096205E"/>
    <w:rsid w:val="00963008"/>
    <w:rsid w:val="009654AB"/>
    <w:rsid w:val="0096601D"/>
    <w:rsid w:val="009664DE"/>
    <w:rsid w:val="00966EE4"/>
    <w:rsid w:val="009678AB"/>
    <w:rsid w:val="00970647"/>
    <w:rsid w:val="00973F5B"/>
    <w:rsid w:val="00974141"/>
    <w:rsid w:val="00974B1E"/>
    <w:rsid w:val="00974B57"/>
    <w:rsid w:val="0097576B"/>
    <w:rsid w:val="00975934"/>
    <w:rsid w:val="00975BB8"/>
    <w:rsid w:val="0098007D"/>
    <w:rsid w:val="009802D7"/>
    <w:rsid w:val="00980C79"/>
    <w:rsid w:val="00981981"/>
    <w:rsid w:val="009837CA"/>
    <w:rsid w:val="009848A1"/>
    <w:rsid w:val="00985272"/>
    <w:rsid w:val="009854C6"/>
    <w:rsid w:val="00985784"/>
    <w:rsid w:val="0098597D"/>
    <w:rsid w:val="00986731"/>
    <w:rsid w:val="00986BA0"/>
    <w:rsid w:val="00990462"/>
    <w:rsid w:val="00992EFF"/>
    <w:rsid w:val="00993719"/>
    <w:rsid w:val="009954C4"/>
    <w:rsid w:val="00995E73"/>
    <w:rsid w:val="009975FD"/>
    <w:rsid w:val="00997CCB"/>
    <w:rsid w:val="00997FD4"/>
    <w:rsid w:val="009A0288"/>
    <w:rsid w:val="009A23F2"/>
    <w:rsid w:val="009A2748"/>
    <w:rsid w:val="009A282F"/>
    <w:rsid w:val="009A3715"/>
    <w:rsid w:val="009A3EFA"/>
    <w:rsid w:val="009A3F0F"/>
    <w:rsid w:val="009A4940"/>
    <w:rsid w:val="009A5C1E"/>
    <w:rsid w:val="009A5F1A"/>
    <w:rsid w:val="009A6B02"/>
    <w:rsid w:val="009A6D9B"/>
    <w:rsid w:val="009A6FD8"/>
    <w:rsid w:val="009A778A"/>
    <w:rsid w:val="009A7856"/>
    <w:rsid w:val="009A7A0D"/>
    <w:rsid w:val="009B0F9E"/>
    <w:rsid w:val="009B1739"/>
    <w:rsid w:val="009B19E6"/>
    <w:rsid w:val="009B1C0D"/>
    <w:rsid w:val="009B26E9"/>
    <w:rsid w:val="009B3612"/>
    <w:rsid w:val="009B3EC1"/>
    <w:rsid w:val="009B435A"/>
    <w:rsid w:val="009B44B3"/>
    <w:rsid w:val="009B46C2"/>
    <w:rsid w:val="009B4931"/>
    <w:rsid w:val="009B5702"/>
    <w:rsid w:val="009B5F17"/>
    <w:rsid w:val="009B71F9"/>
    <w:rsid w:val="009C0C79"/>
    <w:rsid w:val="009C1F52"/>
    <w:rsid w:val="009C2CA6"/>
    <w:rsid w:val="009C2FAC"/>
    <w:rsid w:val="009C30DB"/>
    <w:rsid w:val="009C332C"/>
    <w:rsid w:val="009C395B"/>
    <w:rsid w:val="009C3B1A"/>
    <w:rsid w:val="009C3E6E"/>
    <w:rsid w:val="009C4E75"/>
    <w:rsid w:val="009C5B90"/>
    <w:rsid w:val="009C765A"/>
    <w:rsid w:val="009D0347"/>
    <w:rsid w:val="009D0799"/>
    <w:rsid w:val="009D105C"/>
    <w:rsid w:val="009D1665"/>
    <w:rsid w:val="009D16AD"/>
    <w:rsid w:val="009D1A69"/>
    <w:rsid w:val="009D219A"/>
    <w:rsid w:val="009D2211"/>
    <w:rsid w:val="009D2462"/>
    <w:rsid w:val="009D32DC"/>
    <w:rsid w:val="009D4475"/>
    <w:rsid w:val="009D5ACB"/>
    <w:rsid w:val="009D6E7A"/>
    <w:rsid w:val="009E00BA"/>
    <w:rsid w:val="009E10F7"/>
    <w:rsid w:val="009E137F"/>
    <w:rsid w:val="009E50DF"/>
    <w:rsid w:val="009E51AC"/>
    <w:rsid w:val="009E6E05"/>
    <w:rsid w:val="009E72B0"/>
    <w:rsid w:val="009E7691"/>
    <w:rsid w:val="009E7D2E"/>
    <w:rsid w:val="009F01A7"/>
    <w:rsid w:val="009F08DD"/>
    <w:rsid w:val="009F11CE"/>
    <w:rsid w:val="009F1205"/>
    <w:rsid w:val="009F137E"/>
    <w:rsid w:val="009F3CDB"/>
    <w:rsid w:val="009F4098"/>
    <w:rsid w:val="009F477E"/>
    <w:rsid w:val="009F4947"/>
    <w:rsid w:val="009F5060"/>
    <w:rsid w:val="009F51F0"/>
    <w:rsid w:val="009F661E"/>
    <w:rsid w:val="009F6A10"/>
    <w:rsid w:val="009F786F"/>
    <w:rsid w:val="00A014A1"/>
    <w:rsid w:val="00A02776"/>
    <w:rsid w:val="00A02F91"/>
    <w:rsid w:val="00A032E9"/>
    <w:rsid w:val="00A03644"/>
    <w:rsid w:val="00A05459"/>
    <w:rsid w:val="00A054E1"/>
    <w:rsid w:val="00A0560A"/>
    <w:rsid w:val="00A05C50"/>
    <w:rsid w:val="00A0639A"/>
    <w:rsid w:val="00A0667E"/>
    <w:rsid w:val="00A069B1"/>
    <w:rsid w:val="00A07109"/>
    <w:rsid w:val="00A0778F"/>
    <w:rsid w:val="00A07C89"/>
    <w:rsid w:val="00A07CE8"/>
    <w:rsid w:val="00A104F9"/>
    <w:rsid w:val="00A109A4"/>
    <w:rsid w:val="00A11341"/>
    <w:rsid w:val="00A11567"/>
    <w:rsid w:val="00A1170D"/>
    <w:rsid w:val="00A12232"/>
    <w:rsid w:val="00A12292"/>
    <w:rsid w:val="00A13383"/>
    <w:rsid w:val="00A13FF4"/>
    <w:rsid w:val="00A162EC"/>
    <w:rsid w:val="00A20127"/>
    <w:rsid w:val="00A22717"/>
    <w:rsid w:val="00A22799"/>
    <w:rsid w:val="00A22CFB"/>
    <w:rsid w:val="00A24AA8"/>
    <w:rsid w:val="00A2526D"/>
    <w:rsid w:val="00A2589B"/>
    <w:rsid w:val="00A2611C"/>
    <w:rsid w:val="00A2637C"/>
    <w:rsid w:val="00A30372"/>
    <w:rsid w:val="00A30689"/>
    <w:rsid w:val="00A308D7"/>
    <w:rsid w:val="00A30EAB"/>
    <w:rsid w:val="00A3221F"/>
    <w:rsid w:val="00A325A9"/>
    <w:rsid w:val="00A32C87"/>
    <w:rsid w:val="00A33B3C"/>
    <w:rsid w:val="00A33BFF"/>
    <w:rsid w:val="00A34E3D"/>
    <w:rsid w:val="00A35A93"/>
    <w:rsid w:val="00A35E75"/>
    <w:rsid w:val="00A3606F"/>
    <w:rsid w:val="00A403B8"/>
    <w:rsid w:val="00A40A92"/>
    <w:rsid w:val="00A41F89"/>
    <w:rsid w:val="00A42389"/>
    <w:rsid w:val="00A42F17"/>
    <w:rsid w:val="00A4321C"/>
    <w:rsid w:val="00A43445"/>
    <w:rsid w:val="00A441BD"/>
    <w:rsid w:val="00A44429"/>
    <w:rsid w:val="00A455C7"/>
    <w:rsid w:val="00A45BA4"/>
    <w:rsid w:val="00A46053"/>
    <w:rsid w:val="00A463BA"/>
    <w:rsid w:val="00A47459"/>
    <w:rsid w:val="00A47C3B"/>
    <w:rsid w:val="00A50BB1"/>
    <w:rsid w:val="00A51160"/>
    <w:rsid w:val="00A525CE"/>
    <w:rsid w:val="00A52DAB"/>
    <w:rsid w:val="00A52EEC"/>
    <w:rsid w:val="00A53372"/>
    <w:rsid w:val="00A54123"/>
    <w:rsid w:val="00A54ABE"/>
    <w:rsid w:val="00A54F27"/>
    <w:rsid w:val="00A54F4B"/>
    <w:rsid w:val="00A55952"/>
    <w:rsid w:val="00A569A0"/>
    <w:rsid w:val="00A57184"/>
    <w:rsid w:val="00A57ADC"/>
    <w:rsid w:val="00A6026B"/>
    <w:rsid w:val="00A614D2"/>
    <w:rsid w:val="00A627D7"/>
    <w:rsid w:val="00A63FAF"/>
    <w:rsid w:val="00A6422C"/>
    <w:rsid w:val="00A649CF"/>
    <w:rsid w:val="00A64CA0"/>
    <w:rsid w:val="00A66760"/>
    <w:rsid w:val="00A66829"/>
    <w:rsid w:val="00A67067"/>
    <w:rsid w:val="00A67087"/>
    <w:rsid w:val="00A67CAE"/>
    <w:rsid w:val="00A700C0"/>
    <w:rsid w:val="00A7024B"/>
    <w:rsid w:val="00A7112E"/>
    <w:rsid w:val="00A71A1E"/>
    <w:rsid w:val="00A71B0F"/>
    <w:rsid w:val="00A71B64"/>
    <w:rsid w:val="00A724FF"/>
    <w:rsid w:val="00A73296"/>
    <w:rsid w:val="00A73AD3"/>
    <w:rsid w:val="00A753BB"/>
    <w:rsid w:val="00A75F33"/>
    <w:rsid w:val="00A7694D"/>
    <w:rsid w:val="00A77375"/>
    <w:rsid w:val="00A77B57"/>
    <w:rsid w:val="00A81C43"/>
    <w:rsid w:val="00A823B1"/>
    <w:rsid w:val="00A823E1"/>
    <w:rsid w:val="00A82C0A"/>
    <w:rsid w:val="00A836FF"/>
    <w:rsid w:val="00A83AF7"/>
    <w:rsid w:val="00A859C6"/>
    <w:rsid w:val="00A85D3F"/>
    <w:rsid w:val="00A86728"/>
    <w:rsid w:val="00A867D6"/>
    <w:rsid w:val="00A86A15"/>
    <w:rsid w:val="00A86C38"/>
    <w:rsid w:val="00A90936"/>
    <w:rsid w:val="00A9203D"/>
    <w:rsid w:val="00A922E1"/>
    <w:rsid w:val="00A9233D"/>
    <w:rsid w:val="00A93F06"/>
    <w:rsid w:val="00A95052"/>
    <w:rsid w:val="00A95A50"/>
    <w:rsid w:val="00A95D4C"/>
    <w:rsid w:val="00A95E36"/>
    <w:rsid w:val="00A967E9"/>
    <w:rsid w:val="00A96D5A"/>
    <w:rsid w:val="00A975DE"/>
    <w:rsid w:val="00A976A3"/>
    <w:rsid w:val="00AA0D0A"/>
    <w:rsid w:val="00AA1273"/>
    <w:rsid w:val="00AA17AB"/>
    <w:rsid w:val="00AA34C9"/>
    <w:rsid w:val="00AA3856"/>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2F05"/>
    <w:rsid w:val="00AB490B"/>
    <w:rsid w:val="00AB512D"/>
    <w:rsid w:val="00AB6BB5"/>
    <w:rsid w:val="00AC1A17"/>
    <w:rsid w:val="00AC2837"/>
    <w:rsid w:val="00AC2C1C"/>
    <w:rsid w:val="00AC3360"/>
    <w:rsid w:val="00AC399F"/>
    <w:rsid w:val="00AC3C57"/>
    <w:rsid w:val="00AC42C7"/>
    <w:rsid w:val="00AC5C08"/>
    <w:rsid w:val="00AC5CFF"/>
    <w:rsid w:val="00AC6EAA"/>
    <w:rsid w:val="00AC731B"/>
    <w:rsid w:val="00AC74CD"/>
    <w:rsid w:val="00AC7F4D"/>
    <w:rsid w:val="00AD237F"/>
    <w:rsid w:val="00AD2712"/>
    <w:rsid w:val="00AD3FBF"/>
    <w:rsid w:val="00AD511E"/>
    <w:rsid w:val="00AD52D8"/>
    <w:rsid w:val="00AD5ADD"/>
    <w:rsid w:val="00AD626C"/>
    <w:rsid w:val="00AD65AB"/>
    <w:rsid w:val="00AD6CD8"/>
    <w:rsid w:val="00AD716A"/>
    <w:rsid w:val="00AE0324"/>
    <w:rsid w:val="00AE0417"/>
    <w:rsid w:val="00AE184D"/>
    <w:rsid w:val="00AE2681"/>
    <w:rsid w:val="00AE2E91"/>
    <w:rsid w:val="00AE3E83"/>
    <w:rsid w:val="00AE4A54"/>
    <w:rsid w:val="00AE57BD"/>
    <w:rsid w:val="00AE6896"/>
    <w:rsid w:val="00AE6B2E"/>
    <w:rsid w:val="00AE7725"/>
    <w:rsid w:val="00AF00F3"/>
    <w:rsid w:val="00AF1CEE"/>
    <w:rsid w:val="00AF33EA"/>
    <w:rsid w:val="00AF36A4"/>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5801"/>
    <w:rsid w:val="00B05C4E"/>
    <w:rsid w:val="00B05CA4"/>
    <w:rsid w:val="00B0667D"/>
    <w:rsid w:val="00B07E7B"/>
    <w:rsid w:val="00B1078A"/>
    <w:rsid w:val="00B109A2"/>
    <w:rsid w:val="00B109DB"/>
    <w:rsid w:val="00B11B5C"/>
    <w:rsid w:val="00B12E08"/>
    <w:rsid w:val="00B133CD"/>
    <w:rsid w:val="00B13564"/>
    <w:rsid w:val="00B13BBD"/>
    <w:rsid w:val="00B13FA1"/>
    <w:rsid w:val="00B162E3"/>
    <w:rsid w:val="00B16456"/>
    <w:rsid w:val="00B16F2F"/>
    <w:rsid w:val="00B1759B"/>
    <w:rsid w:val="00B20057"/>
    <w:rsid w:val="00B2037B"/>
    <w:rsid w:val="00B22AF9"/>
    <w:rsid w:val="00B23EED"/>
    <w:rsid w:val="00B24455"/>
    <w:rsid w:val="00B24C95"/>
    <w:rsid w:val="00B24D76"/>
    <w:rsid w:val="00B25BC6"/>
    <w:rsid w:val="00B3019A"/>
    <w:rsid w:val="00B30508"/>
    <w:rsid w:val="00B306C2"/>
    <w:rsid w:val="00B3077E"/>
    <w:rsid w:val="00B30D1B"/>
    <w:rsid w:val="00B31635"/>
    <w:rsid w:val="00B317B6"/>
    <w:rsid w:val="00B32AC4"/>
    <w:rsid w:val="00B32CFD"/>
    <w:rsid w:val="00B330C7"/>
    <w:rsid w:val="00B34612"/>
    <w:rsid w:val="00B363FE"/>
    <w:rsid w:val="00B365E9"/>
    <w:rsid w:val="00B369B1"/>
    <w:rsid w:val="00B375F3"/>
    <w:rsid w:val="00B37749"/>
    <w:rsid w:val="00B40D61"/>
    <w:rsid w:val="00B41360"/>
    <w:rsid w:val="00B41E1D"/>
    <w:rsid w:val="00B42509"/>
    <w:rsid w:val="00B42518"/>
    <w:rsid w:val="00B436CE"/>
    <w:rsid w:val="00B43BB7"/>
    <w:rsid w:val="00B44562"/>
    <w:rsid w:val="00B445EC"/>
    <w:rsid w:val="00B44633"/>
    <w:rsid w:val="00B45551"/>
    <w:rsid w:val="00B468FF"/>
    <w:rsid w:val="00B47670"/>
    <w:rsid w:val="00B47A1B"/>
    <w:rsid w:val="00B47F8A"/>
    <w:rsid w:val="00B508E8"/>
    <w:rsid w:val="00B5131D"/>
    <w:rsid w:val="00B5137B"/>
    <w:rsid w:val="00B53AC9"/>
    <w:rsid w:val="00B53DFC"/>
    <w:rsid w:val="00B54461"/>
    <w:rsid w:val="00B545B7"/>
    <w:rsid w:val="00B5581D"/>
    <w:rsid w:val="00B6113A"/>
    <w:rsid w:val="00B613B0"/>
    <w:rsid w:val="00B623E8"/>
    <w:rsid w:val="00B638F7"/>
    <w:rsid w:val="00B64C1C"/>
    <w:rsid w:val="00B6685B"/>
    <w:rsid w:val="00B67533"/>
    <w:rsid w:val="00B67911"/>
    <w:rsid w:val="00B6797D"/>
    <w:rsid w:val="00B702CB"/>
    <w:rsid w:val="00B70E8B"/>
    <w:rsid w:val="00B70F6D"/>
    <w:rsid w:val="00B710B7"/>
    <w:rsid w:val="00B731B6"/>
    <w:rsid w:val="00B73B5C"/>
    <w:rsid w:val="00B74C57"/>
    <w:rsid w:val="00B757C1"/>
    <w:rsid w:val="00B76DD4"/>
    <w:rsid w:val="00B776E3"/>
    <w:rsid w:val="00B77DEE"/>
    <w:rsid w:val="00B81DD9"/>
    <w:rsid w:val="00B82C16"/>
    <w:rsid w:val="00B82D8D"/>
    <w:rsid w:val="00B8305A"/>
    <w:rsid w:val="00B83122"/>
    <w:rsid w:val="00B83169"/>
    <w:rsid w:val="00B83652"/>
    <w:rsid w:val="00B8367E"/>
    <w:rsid w:val="00B838A0"/>
    <w:rsid w:val="00B83B8C"/>
    <w:rsid w:val="00B84354"/>
    <w:rsid w:val="00B84715"/>
    <w:rsid w:val="00B84BD1"/>
    <w:rsid w:val="00B84D24"/>
    <w:rsid w:val="00B851E1"/>
    <w:rsid w:val="00B862BE"/>
    <w:rsid w:val="00B86AAB"/>
    <w:rsid w:val="00B87F99"/>
    <w:rsid w:val="00B90ACF"/>
    <w:rsid w:val="00B90BD7"/>
    <w:rsid w:val="00B90DDC"/>
    <w:rsid w:val="00B91459"/>
    <w:rsid w:val="00B91757"/>
    <w:rsid w:val="00B923F0"/>
    <w:rsid w:val="00B94408"/>
    <w:rsid w:val="00B946E1"/>
    <w:rsid w:val="00B947BC"/>
    <w:rsid w:val="00B9505B"/>
    <w:rsid w:val="00B9536F"/>
    <w:rsid w:val="00B955DA"/>
    <w:rsid w:val="00B96466"/>
    <w:rsid w:val="00B96E1E"/>
    <w:rsid w:val="00B971BA"/>
    <w:rsid w:val="00B9762C"/>
    <w:rsid w:val="00B97D62"/>
    <w:rsid w:val="00BA08A1"/>
    <w:rsid w:val="00BA1D8B"/>
    <w:rsid w:val="00BA1DEE"/>
    <w:rsid w:val="00BA1E73"/>
    <w:rsid w:val="00BA38A1"/>
    <w:rsid w:val="00BA3FA7"/>
    <w:rsid w:val="00BA4F39"/>
    <w:rsid w:val="00BA50E2"/>
    <w:rsid w:val="00BA7C46"/>
    <w:rsid w:val="00BB0847"/>
    <w:rsid w:val="00BB0C17"/>
    <w:rsid w:val="00BB3E40"/>
    <w:rsid w:val="00BB58DA"/>
    <w:rsid w:val="00BB5CB5"/>
    <w:rsid w:val="00BB6FE2"/>
    <w:rsid w:val="00BB78A1"/>
    <w:rsid w:val="00BB7EDD"/>
    <w:rsid w:val="00BC4A5B"/>
    <w:rsid w:val="00BC531A"/>
    <w:rsid w:val="00BC5CDE"/>
    <w:rsid w:val="00BC6B12"/>
    <w:rsid w:val="00BC6BBD"/>
    <w:rsid w:val="00BC73BC"/>
    <w:rsid w:val="00BC75D9"/>
    <w:rsid w:val="00BC7614"/>
    <w:rsid w:val="00BC76F9"/>
    <w:rsid w:val="00BC7BCD"/>
    <w:rsid w:val="00BC7CF2"/>
    <w:rsid w:val="00BD022B"/>
    <w:rsid w:val="00BD048B"/>
    <w:rsid w:val="00BD0E84"/>
    <w:rsid w:val="00BD0F4E"/>
    <w:rsid w:val="00BD2F4C"/>
    <w:rsid w:val="00BD3D81"/>
    <w:rsid w:val="00BD448F"/>
    <w:rsid w:val="00BD4B7A"/>
    <w:rsid w:val="00BD5D3E"/>
    <w:rsid w:val="00BD6457"/>
    <w:rsid w:val="00BD6584"/>
    <w:rsid w:val="00BD658D"/>
    <w:rsid w:val="00BD6D5B"/>
    <w:rsid w:val="00BD7B40"/>
    <w:rsid w:val="00BD7E86"/>
    <w:rsid w:val="00BE009E"/>
    <w:rsid w:val="00BE0E2A"/>
    <w:rsid w:val="00BE2C33"/>
    <w:rsid w:val="00BE2D27"/>
    <w:rsid w:val="00BE3A43"/>
    <w:rsid w:val="00BE4B0B"/>
    <w:rsid w:val="00BE5204"/>
    <w:rsid w:val="00BE5AA5"/>
    <w:rsid w:val="00BE60D1"/>
    <w:rsid w:val="00BE7005"/>
    <w:rsid w:val="00BE75CD"/>
    <w:rsid w:val="00BE7A76"/>
    <w:rsid w:val="00BF01B7"/>
    <w:rsid w:val="00BF02ED"/>
    <w:rsid w:val="00BF08D6"/>
    <w:rsid w:val="00BF2737"/>
    <w:rsid w:val="00BF2F0F"/>
    <w:rsid w:val="00BF325D"/>
    <w:rsid w:val="00BF5943"/>
    <w:rsid w:val="00BF5B95"/>
    <w:rsid w:val="00BF5D07"/>
    <w:rsid w:val="00BF6A2A"/>
    <w:rsid w:val="00BF6E0E"/>
    <w:rsid w:val="00C00E49"/>
    <w:rsid w:val="00C0114F"/>
    <w:rsid w:val="00C01211"/>
    <w:rsid w:val="00C01788"/>
    <w:rsid w:val="00C02924"/>
    <w:rsid w:val="00C02F5A"/>
    <w:rsid w:val="00C04920"/>
    <w:rsid w:val="00C04B09"/>
    <w:rsid w:val="00C04D51"/>
    <w:rsid w:val="00C050A8"/>
    <w:rsid w:val="00C054A9"/>
    <w:rsid w:val="00C05C99"/>
    <w:rsid w:val="00C10475"/>
    <w:rsid w:val="00C104A8"/>
    <w:rsid w:val="00C10953"/>
    <w:rsid w:val="00C1156F"/>
    <w:rsid w:val="00C1326A"/>
    <w:rsid w:val="00C13FAE"/>
    <w:rsid w:val="00C13FF5"/>
    <w:rsid w:val="00C15DB6"/>
    <w:rsid w:val="00C16056"/>
    <w:rsid w:val="00C16431"/>
    <w:rsid w:val="00C16D63"/>
    <w:rsid w:val="00C173CD"/>
    <w:rsid w:val="00C17E15"/>
    <w:rsid w:val="00C203B1"/>
    <w:rsid w:val="00C205E2"/>
    <w:rsid w:val="00C21867"/>
    <w:rsid w:val="00C22EA2"/>
    <w:rsid w:val="00C240A3"/>
    <w:rsid w:val="00C24C3B"/>
    <w:rsid w:val="00C24C4B"/>
    <w:rsid w:val="00C253AE"/>
    <w:rsid w:val="00C25DDC"/>
    <w:rsid w:val="00C26882"/>
    <w:rsid w:val="00C27F3F"/>
    <w:rsid w:val="00C304D4"/>
    <w:rsid w:val="00C31B1C"/>
    <w:rsid w:val="00C32582"/>
    <w:rsid w:val="00C3263F"/>
    <w:rsid w:val="00C329CA"/>
    <w:rsid w:val="00C32E3A"/>
    <w:rsid w:val="00C330CE"/>
    <w:rsid w:val="00C332B3"/>
    <w:rsid w:val="00C33319"/>
    <w:rsid w:val="00C34371"/>
    <w:rsid w:val="00C3538D"/>
    <w:rsid w:val="00C355D6"/>
    <w:rsid w:val="00C364AE"/>
    <w:rsid w:val="00C374B7"/>
    <w:rsid w:val="00C37885"/>
    <w:rsid w:val="00C37CC1"/>
    <w:rsid w:val="00C4040C"/>
    <w:rsid w:val="00C406AA"/>
    <w:rsid w:val="00C414EC"/>
    <w:rsid w:val="00C41D88"/>
    <w:rsid w:val="00C433F5"/>
    <w:rsid w:val="00C4369D"/>
    <w:rsid w:val="00C47137"/>
    <w:rsid w:val="00C47250"/>
    <w:rsid w:val="00C47368"/>
    <w:rsid w:val="00C4757F"/>
    <w:rsid w:val="00C539BB"/>
    <w:rsid w:val="00C54531"/>
    <w:rsid w:val="00C5498C"/>
    <w:rsid w:val="00C54C40"/>
    <w:rsid w:val="00C55210"/>
    <w:rsid w:val="00C55566"/>
    <w:rsid w:val="00C55869"/>
    <w:rsid w:val="00C55B6C"/>
    <w:rsid w:val="00C573BE"/>
    <w:rsid w:val="00C57C49"/>
    <w:rsid w:val="00C6000B"/>
    <w:rsid w:val="00C61692"/>
    <w:rsid w:val="00C61BF4"/>
    <w:rsid w:val="00C636C3"/>
    <w:rsid w:val="00C6441D"/>
    <w:rsid w:val="00C66B04"/>
    <w:rsid w:val="00C67540"/>
    <w:rsid w:val="00C7137F"/>
    <w:rsid w:val="00C714BE"/>
    <w:rsid w:val="00C73D33"/>
    <w:rsid w:val="00C751A1"/>
    <w:rsid w:val="00C7526F"/>
    <w:rsid w:val="00C752BB"/>
    <w:rsid w:val="00C7584A"/>
    <w:rsid w:val="00C75917"/>
    <w:rsid w:val="00C760F4"/>
    <w:rsid w:val="00C76B71"/>
    <w:rsid w:val="00C77F4C"/>
    <w:rsid w:val="00C807A9"/>
    <w:rsid w:val="00C80AD8"/>
    <w:rsid w:val="00C81F14"/>
    <w:rsid w:val="00C8220B"/>
    <w:rsid w:val="00C82240"/>
    <w:rsid w:val="00C8265F"/>
    <w:rsid w:val="00C849AD"/>
    <w:rsid w:val="00C850EF"/>
    <w:rsid w:val="00C8550A"/>
    <w:rsid w:val="00C857C6"/>
    <w:rsid w:val="00C8718B"/>
    <w:rsid w:val="00C906E9"/>
    <w:rsid w:val="00C92AB3"/>
    <w:rsid w:val="00C93A28"/>
    <w:rsid w:val="00C93DEC"/>
    <w:rsid w:val="00C95EDA"/>
    <w:rsid w:val="00C96AAD"/>
    <w:rsid w:val="00CA0E0A"/>
    <w:rsid w:val="00CA18E9"/>
    <w:rsid w:val="00CA1A41"/>
    <w:rsid w:val="00CA1E33"/>
    <w:rsid w:val="00CA34CC"/>
    <w:rsid w:val="00CA48BE"/>
    <w:rsid w:val="00CA4D6C"/>
    <w:rsid w:val="00CA4ECB"/>
    <w:rsid w:val="00CA54D1"/>
    <w:rsid w:val="00CA5542"/>
    <w:rsid w:val="00CA57FB"/>
    <w:rsid w:val="00CA6F93"/>
    <w:rsid w:val="00CA7AB3"/>
    <w:rsid w:val="00CA7BF9"/>
    <w:rsid w:val="00CB0220"/>
    <w:rsid w:val="00CB041A"/>
    <w:rsid w:val="00CB0BFA"/>
    <w:rsid w:val="00CB0F9E"/>
    <w:rsid w:val="00CB21DA"/>
    <w:rsid w:val="00CB41A7"/>
    <w:rsid w:val="00CB4FE8"/>
    <w:rsid w:val="00CB7435"/>
    <w:rsid w:val="00CB7A11"/>
    <w:rsid w:val="00CB7B7D"/>
    <w:rsid w:val="00CB7CBB"/>
    <w:rsid w:val="00CC1741"/>
    <w:rsid w:val="00CC1ADA"/>
    <w:rsid w:val="00CC2EF0"/>
    <w:rsid w:val="00CC2FB5"/>
    <w:rsid w:val="00CC4369"/>
    <w:rsid w:val="00CC5E3D"/>
    <w:rsid w:val="00CC6376"/>
    <w:rsid w:val="00CD18B4"/>
    <w:rsid w:val="00CD1B6A"/>
    <w:rsid w:val="00CD1D1F"/>
    <w:rsid w:val="00CD2626"/>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476"/>
    <w:rsid w:val="00CE1D04"/>
    <w:rsid w:val="00CE239B"/>
    <w:rsid w:val="00CE243E"/>
    <w:rsid w:val="00CE273A"/>
    <w:rsid w:val="00CE340D"/>
    <w:rsid w:val="00CE3668"/>
    <w:rsid w:val="00CE37DC"/>
    <w:rsid w:val="00CE3BDF"/>
    <w:rsid w:val="00CE51CC"/>
    <w:rsid w:val="00CE51CF"/>
    <w:rsid w:val="00CE5463"/>
    <w:rsid w:val="00CE5EBD"/>
    <w:rsid w:val="00CF0CF3"/>
    <w:rsid w:val="00CF0EEC"/>
    <w:rsid w:val="00CF0F27"/>
    <w:rsid w:val="00CF146E"/>
    <w:rsid w:val="00CF208A"/>
    <w:rsid w:val="00CF22B5"/>
    <w:rsid w:val="00CF3A44"/>
    <w:rsid w:val="00CF3DE6"/>
    <w:rsid w:val="00CF4ACB"/>
    <w:rsid w:val="00CF4D4F"/>
    <w:rsid w:val="00CF5478"/>
    <w:rsid w:val="00CF570A"/>
    <w:rsid w:val="00CF5C70"/>
    <w:rsid w:val="00CF6167"/>
    <w:rsid w:val="00CF783E"/>
    <w:rsid w:val="00D01218"/>
    <w:rsid w:val="00D02DBB"/>
    <w:rsid w:val="00D035A6"/>
    <w:rsid w:val="00D03B7F"/>
    <w:rsid w:val="00D03D82"/>
    <w:rsid w:val="00D042F3"/>
    <w:rsid w:val="00D04EEA"/>
    <w:rsid w:val="00D05777"/>
    <w:rsid w:val="00D05AA3"/>
    <w:rsid w:val="00D06977"/>
    <w:rsid w:val="00D06A8A"/>
    <w:rsid w:val="00D06CEB"/>
    <w:rsid w:val="00D0783B"/>
    <w:rsid w:val="00D11741"/>
    <w:rsid w:val="00D12BBB"/>
    <w:rsid w:val="00D12D6B"/>
    <w:rsid w:val="00D1320C"/>
    <w:rsid w:val="00D1340B"/>
    <w:rsid w:val="00D13AFF"/>
    <w:rsid w:val="00D13F82"/>
    <w:rsid w:val="00D145AA"/>
    <w:rsid w:val="00D146A0"/>
    <w:rsid w:val="00D14AA3"/>
    <w:rsid w:val="00D15FC7"/>
    <w:rsid w:val="00D20525"/>
    <w:rsid w:val="00D23976"/>
    <w:rsid w:val="00D23EB7"/>
    <w:rsid w:val="00D243B3"/>
    <w:rsid w:val="00D25584"/>
    <w:rsid w:val="00D260F4"/>
    <w:rsid w:val="00D26354"/>
    <w:rsid w:val="00D27261"/>
    <w:rsid w:val="00D309EC"/>
    <w:rsid w:val="00D3204F"/>
    <w:rsid w:val="00D338E6"/>
    <w:rsid w:val="00D34998"/>
    <w:rsid w:val="00D34EDF"/>
    <w:rsid w:val="00D35589"/>
    <w:rsid w:val="00D357E4"/>
    <w:rsid w:val="00D35A47"/>
    <w:rsid w:val="00D36546"/>
    <w:rsid w:val="00D36DDC"/>
    <w:rsid w:val="00D37CCF"/>
    <w:rsid w:val="00D4103F"/>
    <w:rsid w:val="00D41F1C"/>
    <w:rsid w:val="00D42A5F"/>
    <w:rsid w:val="00D42B4F"/>
    <w:rsid w:val="00D43036"/>
    <w:rsid w:val="00D432E6"/>
    <w:rsid w:val="00D43B81"/>
    <w:rsid w:val="00D44552"/>
    <w:rsid w:val="00D446B8"/>
    <w:rsid w:val="00D44F80"/>
    <w:rsid w:val="00D47189"/>
    <w:rsid w:val="00D5172E"/>
    <w:rsid w:val="00D51807"/>
    <w:rsid w:val="00D52849"/>
    <w:rsid w:val="00D530DD"/>
    <w:rsid w:val="00D540BC"/>
    <w:rsid w:val="00D54207"/>
    <w:rsid w:val="00D542E6"/>
    <w:rsid w:val="00D549DE"/>
    <w:rsid w:val="00D56077"/>
    <w:rsid w:val="00D57466"/>
    <w:rsid w:val="00D60384"/>
    <w:rsid w:val="00D615E4"/>
    <w:rsid w:val="00D61EB7"/>
    <w:rsid w:val="00D61FF3"/>
    <w:rsid w:val="00D62471"/>
    <w:rsid w:val="00D63866"/>
    <w:rsid w:val="00D6487C"/>
    <w:rsid w:val="00D65100"/>
    <w:rsid w:val="00D658A3"/>
    <w:rsid w:val="00D659B6"/>
    <w:rsid w:val="00D65AD8"/>
    <w:rsid w:val="00D65C27"/>
    <w:rsid w:val="00D67434"/>
    <w:rsid w:val="00D67EDA"/>
    <w:rsid w:val="00D67FB1"/>
    <w:rsid w:val="00D70CD0"/>
    <w:rsid w:val="00D72032"/>
    <w:rsid w:val="00D72377"/>
    <w:rsid w:val="00D73A5B"/>
    <w:rsid w:val="00D74C1F"/>
    <w:rsid w:val="00D76533"/>
    <w:rsid w:val="00D76A0D"/>
    <w:rsid w:val="00D77254"/>
    <w:rsid w:val="00D77906"/>
    <w:rsid w:val="00D80045"/>
    <w:rsid w:val="00D80706"/>
    <w:rsid w:val="00D814DB"/>
    <w:rsid w:val="00D81F68"/>
    <w:rsid w:val="00D82608"/>
    <w:rsid w:val="00D8345C"/>
    <w:rsid w:val="00D836E5"/>
    <w:rsid w:val="00D83975"/>
    <w:rsid w:val="00D84159"/>
    <w:rsid w:val="00D847ED"/>
    <w:rsid w:val="00D85173"/>
    <w:rsid w:val="00D85518"/>
    <w:rsid w:val="00D859DA"/>
    <w:rsid w:val="00D86587"/>
    <w:rsid w:val="00D87303"/>
    <w:rsid w:val="00D91830"/>
    <w:rsid w:val="00D9275E"/>
    <w:rsid w:val="00D92F2D"/>
    <w:rsid w:val="00D9489E"/>
    <w:rsid w:val="00D951E7"/>
    <w:rsid w:val="00D954C2"/>
    <w:rsid w:val="00D961A3"/>
    <w:rsid w:val="00D965FA"/>
    <w:rsid w:val="00D96FAD"/>
    <w:rsid w:val="00D970E2"/>
    <w:rsid w:val="00D9724E"/>
    <w:rsid w:val="00D97A9C"/>
    <w:rsid w:val="00D97B27"/>
    <w:rsid w:val="00DA01E7"/>
    <w:rsid w:val="00DA10DC"/>
    <w:rsid w:val="00DA176B"/>
    <w:rsid w:val="00DA271A"/>
    <w:rsid w:val="00DA2FE8"/>
    <w:rsid w:val="00DA3FD0"/>
    <w:rsid w:val="00DA4202"/>
    <w:rsid w:val="00DA47D3"/>
    <w:rsid w:val="00DA491E"/>
    <w:rsid w:val="00DA5177"/>
    <w:rsid w:val="00DA5630"/>
    <w:rsid w:val="00DA5CAF"/>
    <w:rsid w:val="00DA60F6"/>
    <w:rsid w:val="00DA6182"/>
    <w:rsid w:val="00DA61A0"/>
    <w:rsid w:val="00DA6571"/>
    <w:rsid w:val="00DB073C"/>
    <w:rsid w:val="00DB099D"/>
    <w:rsid w:val="00DB119A"/>
    <w:rsid w:val="00DB153E"/>
    <w:rsid w:val="00DB27F7"/>
    <w:rsid w:val="00DB2855"/>
    <w:rsid w:val="00DB4505"/>
    <w:rsid w:val="00DB5710"/>
    <w:rsid w:val="00DB5951"/>
    <w:rsid w:val="00DB5C1A"/>
    <w:rsid w:val="00DB5D24"/>
    <w:rsid w:val="00DB5D57"/>
    <w:rsid w:val="00DB65CE"/>
    <w:rsid w:val="00DB6837"/>
    <w:rsid w:val="00DB6F0C"/>
    <w:rsid w:val="00DB72BB"/>
    <w:rsid w:val="00DB7CE7"/>
    <w:rsid w:val="00DC0024"/>
    <w:rsid w:val="00DC0DE4"/>
    <w:rsid w:val="00DC23CC"/>
    <w:rsid w:val="00DC29A2"/>
    <w:rsid w:val="00DC3245"/>
    <w:rsid w:val="00DC37ED"/>
    <w:rsid w:val="00DC49E2"/>
    <w:rsid w:val="00DC521E"/>
    <w:rsid w:val="00DC60F6"/>
    <w:rsid w:val="00DC73AB"/>
    <w:rsid w:val="00DC7564"/>
    <w:rsid w:val="00DC7AFB"/>
    <w:rsid w:val="00DD0881"/>
    <w:rsid w:val="00DD1CF6"/>
    <w:rsid w:val="00DD23BC"/>
    <w:rsid w:val="00DD24DA"/>
    <w:rsid w:val="00DD297F"/>
    <w:rsid w:val="00DD4AC6"/>
    <w:rsid w:val="00DD76E7"/>
    <w:rsid w:val="00DD7911"/>
    <w:rsid w:val="00DE02D6"/>
    <w:rsid w:val="00DE1F70"/>
    <w:rsid w:val="00DE2977"/>
    <w:rsid w:val="00DE34B4"/>
    <w:rsid w:val="00DE3C9A"/>
    <w:rsid w:val="00DE4CEF"/>
    <w:rsid w:val="00DE5616"/>
    <w:rsid w:val="00DE5F89"/>
    <w:rsid w:val="00DE70EF"/>
    <w:rsid w:val="00DE7490"/>
    <w:rsid w:val="00DF0EC1"/>
    <w:rsid w:val="00DF0FEF"/>
    <w:rsid w:val="00DF17C4"/>
    <w:rsid w:val="00DF1D29"/>
    <w:rsid w:val="00DF338D"/>
    <w:rsid w:val="00DF3D94"/>
    <w:rsid w:val="00DF4AE6"/>
    <w:rsid w:val="00DF4B16"/>
    <w:rsid w:val="00DF55DC"/>
    <w:rsid w:val="00DF6C15"/>
    <w:rsid w:val="00DF757B"/>
    <w:rsid w:val="00DF758B"/>
    <w:rsid w:val="00DF760F"/>
    <w:rsid w:val="00DF76DD"/>
    <w:rsid w:val="00E0256D"/>
    <w:rsid w:val="00E02CE2"/>
    <w:rsid w:val="00E03769"/>
    <w:rsid w:val="00E0429A"/>
    <w:rsid w:val="00E04E69"/>
    <w:rsid w:val="00E05A6A"/>
    <w:rsid w:val="00E05BB7"/>
    <w:rsid w:val="00E06B29"/>
    <w:rsid w:val="00E06DC1"/>
    <w:rsid w:val="00E07863"/>
    <w:rsid w:val="00E07AB5"/>
    <w:rsid w:val="00E10C3F"/>
    <w:rsid w:val="00E10DF6"/>
    <w:rsid w:val="00E11888"/>
    <w:rsid w:val="00E13002"/>
    <w:rsid w:val="00E1373B"/>
    <w:rsid w:val="00E13E9D"/>
    <w:rsid w:val="00E14259"/>
    <w:rsid w:val="00E14BC2"/>
    <w:rsid w:val="00E15FB0"/>
    <w:rsid w:val="00E16426"/>
    <w:rsid w:val="00E16576"/>
    <w:rsid w:val="00E17751"/>
    <w:rsid w:val="00E17E78"/>
    <w:rsid w:val="00E219E2"/>
    <w:rsid w:val="00E224B6"/>
    <w:rsid w:val="00E230CF"/>
    <w:rsid w:val="00E23DCE"/>
    <w:rsid w:val="00E240C0"/>
    <w:rsid w:val="00E2419D"/>
    <w:rsid w:val="00E24371"/>
    <w:rsid w:val="00E24735"/>
    <w:rsid w:val="00E260C9"/>
    <w:rsid w:val="00E27612"/>
    <w:rsid w:val="00E27F09"/>
    <w:rsid w:val="00E303B4"/>
    <w:rsid w:val="00E3054E"/>
    <w:rsid w:val="00E31079"/>
    <w:rsid w:val="00E3176C"/>
    <w:rsid w:val="00E31934"/>
    <w:rsid w:val="00E32830"/>
    <w:rsid w:val="00E32883"/>
    <w:rsid w:val="00E33638"/>
    <w:rsid w:val="00E34563"/>
    <w:rsid w:val="00E35369"/>
    <w:rsid w:val="00E362D8"/>
    <w:rsid w:val="00E36EAD"/>
    <w:rsid w:val="00E36F82"/>
    <w:rsid w:val="00E37325"/>
    <w:rsid w:val="00E37D68"/>
    <w:rsid w:val="00E37F56"/>
    <w:rsid w:val="00E40298"/>
    <w:rsid w:val="00E4079B"/>
    <w:rsid w:val="00E40ED5"/>
    <w:rsid w:val="00E411E0"/>
    <w:rsid w:val="00E41721"/>
    <w:rsid w:val="00E42678"/>
    <w:rsid w:val="00E43382"/>
    <w:rsid w:val="00E44705"/>
    <w:rsid w:val="00E45A17"/>
    <w:rsid w:val="00E46455"/>
    <w:rsid w:val="00E475A2"/>
    <w:rsid w:val="00E5107C"/>
    <w:rsid w:val="00E51B86"/>
    <w:rsid w:val="00E53FC6"/>
    <w:rsid w:val="00E54288"/>
    <w:rsid w:val="00E54B7D"/>
    <w:rsid w:val="00E55AE4"/>
    <w:rsid w:val="00E55BC4"/>
    <w:rsid w:val="00E55F7B"/>
    <w:rsid w:val="00E561DE"/>
    <w:rsid w:val="00E568C1"/>
    <w:rsid w:val="00E571FB"/>
    <w:rsid w:val="00E576AE"/>
    <w:rsid w:val="00E579FA"/>
    <w:rsid w:val="00E62909"/>
    <w:rsid w:val="00E63334"/>
    <w:rsid w:val="00E635E8"/>
    <w:rsid w:val="00E63D34"/>
    <w:rsid w:val="00E668F7"/>
    <w:rsid w:val="00E6695B"/>
    <w:rsid w:val="00E66AFB"/>
    <w:rsid w:val="00E675CE"/>
    <w:rsid w:val="00E67A7B"/>
    <w:rsid w:val="00E701CB"/>
    <w:rsid w:val="00E70655"/>
    <w:rsid w:val="00E7200C"/>
    <w:rsid w:val="00E724CE"/>
    <w:rsid w:val="00E74B29"/>
    <w:rsid w:val="00E75258"/>
    <w:rsid w:val="00E75AE9"/>
    <w:rsid w:val="00E75BEC"/>
    <w:rsid w:val="00E77B7A"/>
    <w:rsid w:val="00E80D36"/>
    <w:rsid w:val="00E81F81"/>
    <w:rsid w:val="00E829AF"/>
    <w:rsid w:val="00E83D0D"/>
    <w:rsid w:val="00E851DC"/>
    <w:rsid w:val="00E85304"/>
    <w:rsid w:val="00E85E6B"/>
    <w:rsid w:val="00E875A7"/>
    <w:rsid w:val="00E87E9E"/>
    <w:rsid w:val="00E90C7D"/>
    <w:rsid w:val="00E90CF1"/>
    <w:rsid w:val="00E9144C"/>
    <w:rsid w:val="00E91A51"/>
    <w:rsid w:val="00E91CA4"/>
    <w:rsid w:val="00E92A14"/>
    <w:rsid w:val="00E92F06"/>
    <w:rsid w:val="00E94652"/>
    <w:rsid w:val="00E95B62"/>
    <w:rsid w:val="00E96B3B"/>
    <w:rsid w:val="00E96EA2"/>
    <w:rsid w:val="00E977EF"/>
    <w:rsid w:val="00EA05F6"/>
    <w:rsid w:val="00EA0B13"/>
    <w:rsid w:val="00EA0F9D"/>
    <w:rsid w:val="00EA18AD"/>
    <w:rsid w:val="00EA1D86"/>
    <w:rsid w:val="00EA213E"/>
    <w:rsid w:val="00EA239D"/>
    <w:rsid w:val="00EA2664"/>
    <w:rsid w:val="00EA3655"/>
    <w:rsid w:val="00EA535A"/>
    <w:rsid w:val="00EA55E8"/>
    <w:rsid w:val="00EA5B08"/>
    <w:rsid w:val="00EA61B6"/>
    <w:rsid w:val="00EA64C2"/>
    <w:rsid w:val="00EB0572"/>
    <w:rsid w:val="00EB11AC"/>
    <w:rsid w:val="00EB145C"/>
    <w:rsid w:val="00EB1698"/>
    <w:rsid w:val="00EB1BF3"/>
    <w:rsid w:val="00EB1D7F"/>
    <w:rsid w:val="00EB1F08"/>
    <w:rsid w:val="00EB370D"/>
    <w:rsid w:val="00EB4BFC"/>
    <w:rsid w:val="00EB52DB"/>
    <w:rsid w:val="00EB599C"/>
    <w:rsid w:val="00EB7034"/>
    <w:rsid w:val="00EB7318"/>
    <w:rsid w:val="00EC011D"/>
    <w:rsid w:val="00EC254E"/>
    <w:rsid w:val="00EC356D"/>
    <w:rsid w:val="00EC4201"/>
    <w:rsid w:val="00EC5870"/>
    <w:rsid w:val="00EC5CAE"/>
    <w:rsid w:val="00EC6002"/>
    <w:rsid w:val="00EC64C5"/>
    <w:rsid w:val="00EC6721"/>
    <w:rsid w:val="00EC7144"/>
    <w:rsid w:val="00EC7A9D"/>
    <w:rsid w:val="00EC7F06"/>
    <w:rsid w:val="00ED0EC5"/>
    <w:rsid w:val="00ED14FE"/>
    <w:rsid w:val="00ED237E"/>
    <w:rsid w:val="00ED3E3A"/>
    <w:rsid w:val="00ED40AE"/>
    <w:rsid w:val="00ED41DC"/>
    <w:rsid w:val="00ED4373"/>
    <w:rsid w:val="00ED4508"/>
    <w:rsid w:val="00ED4BA9"/>
    <w:rsid w:val="00ED4C07"/>
    <w:rsid w:val="00ED51E4"/>
    <w:rsid w:val="00ED5607"/>
    <w:rsid w:val="00ED67C3"/>
    <w:rsid w:val="00ED7C4F"/>
    <w:rsid w:val="00ED7FB6"/>
    <w:rsid w:val="00EE0AAF"/>
    <w:rsid w:val="00EE11EC"/>
    <w:rsid w:val="00EE369B"/>
    <w:rsid w:val="00EE3811"/>
    <w:rsid w:val="00EE41DF"/>
    <w:rsid w:val="00EE4B81"/>
    <w:rsid w:val="00EE58EB"/>
    <w:rsid w:val="00EE6094"/>
    <w:rsid w:val="00EE624A"/>
    <w:rsid w:val="00EE69BE"/>
    <w:rsid w:val="00EE721A"/>
    <w:rsid w:val="00EE7DAD"/>
    <w:rsid w:val="00EE7FDC"/>
    <w:rsid w:val="00EF05A4"/>
    <w:rsid w:val="00EF2411"/>
    <w:rsid w:val="00EF2B78"/>
    <w:rsid w:val="00EF3440"/>
    <w:rsid w:val="00EF4CDD"/>
    <w:rsid w:val="00EF4CFC"/>
    <w:rsid w:val="00EF4D96"/>
    <w:rsid w:val="00EF6932"/>
    <w:rsid w:val="00EF6D7B"/>
    <w:rsid w:val="00EF7762"/>
    <w:rsid w:val="00EF7D7F"/>
    <w:rsid w:val="00EF7DDD"/>
    <w:rsid w:val="00F008FD"/>
    <w:rsid w:val="00F017C7"/>
    <w:rsid w:val="00F01984"/>
    <w:rsid w:val="00F02BBE"/>
    <w:rsid w:val="00F030E2"/>
    <w:rsid w:val="00F035FC"/>
    <w:rsid w:val="00F0413F"/>
    <w:rsid w:val="00F04818"/>
    <w:rsid w:val="00F04B53"/>
    <w:rsid w:val="00F06380"/>
    <w:rsid w:val="00F06CD1"/>
    <w:rsid w:val="00F10A8C"/>
    <w:rsid w:val="00F10EA0"/>
    <w:rsid w:val="00F11EF4"/>
    <w:rsid w:val="00F1222C"/>
    <w:rsid w:val="00F123D0"/>
    <w:rsid w:val="00F12648"/>
    <w:rsid w:val="00F14524"/>
    <w:rsid w:val="00F1461A"/>
    <w:rsid w:val="00F1675B"/>
    <w:rsid w:val="00F16CC0"/>
    <w:rsid w:val="00F1722B"/>
    <w:rsid w:val="00F21458"/>
    <w:rsid w:val="00F21A8D"/>
    <w:rsid w:val="00F22996"/>
    <w:rsid w:val="00F238A4"/>
    <w:rsid w:val="00F2445F"/>
    <w:rsid w:val="00F247BF"/>
    <w:rsid w:val="00F25195"/>
    <w:rsid w:val="00F255E3"/>
    <w:rsid w:val="00F2717B"/>
    <w:rsid w:val="00F31EAF"/>
    <w:rsid w:val="00F330AF"/>
    <w:rsid w:val="00F331FC"/>
    <w:rsid w:val="00F33C50"/>
    <w:rsid w:val="00F34515"/>
    <w:rsid w:val="00F34A45"/>
    <w:rsid w:val="00F35DAE"/>
    <w:rsid w:val="00F36C71"/>
    <w:rsid w:val="00F36CB2"/>
    <w:rsid w:val="00F3766D"/>
    <w:rsid w:val="00F37EAD"/>
    <w:rsid w:val="00F40DE6"/>
    <w:rsid w:val="00F4219F"/>
    <w:rsid w:val="00F4281D"/>
    <w:rsid w:val="00F45597"/>
    <w:rsid w:val="00F459BF"/>
    <w:rsid w:val="00F460ED"/>
    <w:rsid w:val="00F468C9"/>
    <w:rsid w:val="00F50723"/>
    <w:rsid w:val="00F53A51"/>
    <w:rsid w:val="00F53ABD"/>
    <w:rsid w:val="00F546CE"/>
    <w:rsid w:val="00F55AF2"/>
    <w:rsid w:val="00F566DB"/>
    <w:rsid w:val="00F56B16"/>
    <w:rsid w:val="00F6022D"/>
    <w:rsid w:val="00F60BFC"/>
    <w:rsid w:val="00F61AD7"/>
    <w:rsid w:val="00F61B78"/>
    <w:rsid w:val="00F62D25"/>
    <w:rsid w:val="00F630A6"/>
    <w:rsid w:val="00F639DD"/>
    <w:rsid w:val="00F63AD0"/>
    <w:rsid w:val="00F6587C"/>
    <w:rsid w:val="00F65AD8"/>
    <w:rsid w:val="00F65EDD"/>
    <w:rsid w:val="00F6605A"/>
    <w:rsid w:val="00F660D8"/>
    <w:rsid w:val="00F6632A"/>
    <w:rsid w:val="00F66A7E"/>
    <w:rsid w:val="00F67515"/>
    <w:rsid w:val="00F675B0"/>
    <w:rsid w:val="00F70C23"/>
    <w:rsid w:val="00F7124A"/>
    <w:rsid w:val="00F7190A"/>
    <w:rsid w:val="00F72283"/>
    <w:rsid w:val="00F727CF"/>
    <w:rsid w:val="00F72DD9"/>
    <w:rsid w:val="00F7388B"/>
    <w:rsid w:val="00F739A9"/>
    <w:rsid w:val="00F75B85"/>
    <w:rsid w:val="00F77602"/>
    <w:rsid w:val="00F8105E"/>
    <w:rsid w:val="00F82F12"/>
    <w:rsid w:val="00F830CD"/>
    <w:rsid w:val="00F85893"/>
    <w:rsid w:val="00F858AA"/>
    <w:rsid w:val="00F86DD9"/>
    <w:rsid w:val="00F87FE7"/>
    <w:rsid w:val="00F90749"/>
    <w:rsid w:val="00F92008"/>
    <w:rsid w:val="00F92796"/>
    <w:rsid w:val="00F92C46"/>
    <w:rsid w:val="00F934A2"/>
    <w:rsid w:val="00F9356B"/>
    <w:rsid w:val="00F93739"/>
    <w:rsid w:val="00F941BB"/>
    <w:rsid w:val="00F95260"/>
    <w:rsid w:val="00F95357"/>
    <w:rsid w:val="00F955C9"/>
    <w:rsid w:val="00F95B69"/>
    <w:rsid w:val="00F960B0"/>
    <w:rsid w:val="00F9610A"/>
    <w:rsid w:val="00F9625C"/>
    <w:rsid w:val="00F97330"/>
    <w:rsid w:val="00F97468"/>
    <w:rsid w:val="00F976A3"/>
    <w:rsid w:val="00FA0F0C"/>
    <w:rsid w:val="00FA103A"/>
    <w:rsid w:val="00FA2A0C"/>
    <w:rsid w:val="00FA476E"/>
    <w:rsid w:val="00FA478A"/>
    <w:rsid w:val="00FA4DD7"/>
    <w:rsid w:val="00FA4F6B"/>
    <w:rsid w:val="00FA6F58"/>
    <w:rsid w:val="00FB0151"/>
    <w:rsid w:val="00FB0703"/>
    <w:rsid w:val="00FB0A13"/>
    <w:rsid w:val="00FB1674"/>
    <w:rsid w:val="00FB1753"/>
    <w:rsid w:val="00FB183E"/>
    <w:rsid w:val="00FB1C00"/>
    <w:rsid w:val="00FB1E4B"/>
    <w:rsid w:val="00FB1F4F"/>
    <w:rsid w:val="00FB2100"/>
    <w:rsid w:val="00FB2A5A"/>
    <w:rsid w:val="00FB3130"/>
    <w:rsid w:val="00FB3D8A"/>
    <w:rsid w:val="00FB40E0"/>
    <w:rsid w:val="00FB4458"/>
    <w:rsid w:val="00FB539F"/>
    <w:rsid w:val="00FB72E9"/>
    <w:rsid w:val="00FB75A7"/>
    <w:rsid w:val="00FB7A67"/>
    <w:rsid w:val="00FC0799"/>
    <w:rsid w:val="00FC0B33"/>
    <w:rsid w:val="00FC1391"/>
    <w:rsid w:val="00FC35F1"/>
    <w:rsid w:val="00FC4530"/>
    <w:rsid w:val="00FC4AC4"/>
    <w:rsid w:val="00FD07DD"/>
    <w:rsid w:val="00FD0DB5"/>
    <w:rsid w:val="00FD1B9B"/>
    <w:rsid w:val="00FD1BD6"/>
    <w:rsid w:val="00FD2C64"/>
    <w:rsid w:val="00FD364B"/>
    <w:rsid w:val="00FD3E34"/>
    <w:rsid w:val="00FD4ACC"/>
    <w:rsid w:val="00FD4B53"/>
    <w:rsid w:val="00FD4E4C"/>
    <w:rsid w:val="00FD5524"/>
    <w:rsid w:val="00FD5FD7"/>
    <w:rsid w:val="00FD64F5"/>
    <w:rsid w:val="00FD66AE"/>
    <w:rsid w:val="00FD6750"/>
    <w:rsid w:val="00FD7EC5"/>
    <w:rsid w:val="00FE12E3"/>
    <w:rsid w:val="00FE2346"/>
    <w:rsid w:val="00FE2514"/>
    <w:rsid w:val="00FE266A"/>
    <w:rsid w:val="00FE27DA"/>
    <w:rsid w:val="00FE27DB"/>
    <w:rsid w:val="00FE2F08"/>
    <w:rsid w:val="00FE342A"/>
    <w:rsid w:val="00FE4931"/>
    <w:rsid w:val="00FE5CB1"/>
    <w:rsid w:val="00FE6194"/>
    <w:rsid w:val="00FE6940"/>
    <w:rsid w:val="00FE7531"/>
    <w:rsid w:val="00FF014E"/>
    <w:rsid w:val="00FF0232"/>
    <w:rsid w:val="00FF03AE"/>
    <w:rsid w:val="00FF15FE"/>
    <w:rsid w:val="00FF16B7"/>
    <w:rsid w:val="00FF192B"/>
    <w:rsid w:val="00FF1942"/>
    <w:rsid w:val="00FF2274"/>
    <w:rsid w:val="00FF2E7A"/>
    <w:rsid w:val="00FF2F48"/>
    <w:rsid w:val="00FF2F7E"/>
    <w:rsid w:val="00FF3C56"/>
    <w:rsid w:val="00FF4026"/>
    <w:rsid w:val="00FF4511"/>
    <w:rsid w:val="00FF4FE9"/>
    <w:rsid w:val="00FF694C"/>
    <w:rsid w:val="00FF6ACB"/>
    <w:rsid w:val="00FF6BF0"/>
    <w:rsid w:val="00FF745A"/>
    <w:rsid w:val="00FF7F66"/>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E418FDF"/>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550014"/>
    <w:pPr>
      <w:tabs>
        <w:tab w:val="left" w:pos="660"/>
        <w:tab w:val="left" w:pos="110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link w:val="Navaden-zamikZnak"/>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uiPriority w:val="99"/>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EB11AC"/>
    <w:pPr>
      <w:framePr w:wrap="notBeside" w:vAnchor="text" w:hAnchor="text" w:y="1"/>
      <w:numPr>
        <w:ilvl w:val="0"/>
        <w:numId w:val="14"/>
      </w:numPr>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EB11AC"/>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8"/>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9"/>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0"/>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uiPriority w:val="99"/>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1"/>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2"/>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3"/>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4"/>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5"/>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6"/>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8"/>
      </w:numPr>
      <w:jc w:val="both"/>
    </w:pPr>
    <w:rPr>
      <w:rFonts w:cs="Arial"/>
    </w:rPr>
  </w:style>
  <w:style w:type="paragraph" w:customStyle="1" w:styleId="Slog22">
    <w:name w:val="Slog22"/>
    <w:basedOn w:val="Navaden"/>
    <w:link w:val="Slog22Znak"/>
    <w:qFormat/>
    <w:rsid w:val="00B16456"/>
    <w:pPr>
      <w:numPr>
        <w:numId w:val="29"/>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0"/>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1"/>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2"/>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3"/>
      </w:numPr>
    </w:pPr>
  </w:style>
  <w:style w:type="paragraph" w:customStyle="1" w:styleId="Slog27">
    <w:name w:val="Slog27"/>
    <w:basedOn w:val="Navaden"/>
    <w:link w:val="Slog27Znak"/>
    <w:qFormat/>
    <w:rsid w:val="00630F77"/>
    <w:pPr>
      <w:numPr>
        <w:numId w:val="34"/>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5"/>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6"/>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ind w:left="720"/>
      <w:jc w:val="both"/>
    </w:pPr>
  </w:style>
  <w:style w:type="character" w:customStyle="1" w:styleId="Slog33Znak">
    <w:name w:val="Slog33 Znak"/>
    <w:basedOn w:val="Privzetapisavaodstavka"/>
    <w:link w:val="Slog33"/>
    <w:rsid w:val="003809E6"/>
  </w:style>
  <w:style w:type="numbering" w:customStyle="1" w:styleId="Brezseznama2">
    <w:name w:val="Brez seznama2"/>
    <w:next w:val="Brezseznama"/>
    <w:uiPriority w:val="99"/>
    <w:semiHidden/>
    <w:rsid w:val="002F071C"/>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8"/>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9"/>
      </w:numPr>
      <w:jc w:val="both"/>
    </w:pPr>
    <w:rPr>
      <w:rFonts w:cs="Arial"/>
    </w:rPr>
  </w:style>
  <w:style w:type="paragraph" w:customStyle="1" w:styleId="Slog61">
    <w:name w:val="Slog61"/>
    <w:basedOn w:val="Navaden"/>
    <w:link w:val="Slog61Znak"/>
    <w:qFormat/>
    <w:rsid w:val="00D97A9C"/>
    <w:pPr>
      <w:numPr>
        <w:numId w:val="50"/>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1"/>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2"/>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3"/>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6"/>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7"/>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59"/>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06419F"/>
    <w:pPr>
      <w:numPr>
        <w:numId w:val="60"/>
      </w:numPr>
      <w:jc w:val="both"/>
    </w:pPr>
    <w:rPr>
      <w:rFonts w:asciiTheme="majorHAnsi" w:hAnsiTheme="majorHAnsi" w:cs="Arial"/>
    </w:rPr>
  </w:style>
  <w:style w:type="paragraph" w:customStyle="1" w:styleId="Slog45">
    <w:name w:val="Slog45"/>
    <w:basedOn w:val="Navaden"/>
    <w:link w:val="Slog45Znak"/>
    <w:qFormat/>
    <w:rsid w:val="008872E2"/>
    <w:pPr>
      <w:numPr>
        <w:numId w:val="61"/>
      </w:numPr>
      <w:jc w:val="both"/>
    </w:pPr>
    <w:rPr>
      <w:rFonts w:asciiTheme="majorHAnsi" w:hAnsiTheme="majorHAnsi" w:cs="Arial"/>
    </w:rPr>
  </w:style>
  <w:style w:type="character" w:customStyle="1" w:styleId="Slog44Znak">
    <w:name w:val="Slog44 Znak"/>
    <w:basedOn w:val="Privzetapisavaodstavka"/>
    <w:link w:val="Slog44"/>
    <w:rsid w:val="0006419F"/>
    <w:rPr>
      <w:rFonts w:asciiTheme="majorHAnsi" w:hAnsiTheme="majorHAnsi" w:cs="Arial"/>
    </w:rPr>
  </w:style>
  <w:style w:type="paragraph" w:customStyle="1" w:styleId="Slog59">
    <w:name w:val="Slog59"/>
    <w:basedOn w:val="Navaden"/>
    <w:link w:val="Slog59Znak"/>
    <w:qFormat/>
    <w:rsid w:val="00D3204F"/>
    <w:pPr>
      <w:numPr>
        <w:numId w:val="62"/>
      </w:numPr>
      <w:tabs>
        <w:tab w:val="left" w:pos="1728"/>
        <w:tab w:val="left" w:pos="7200"/>
      </w:tabs>
      <w:jc w:val="both"/>
    </w:pPr>
    <w:rPr>
      <w:rFonts w:asciiTheme="majorHAnsi" w:eastAsia="Times New Roman" w:hAnsiTheme="majorHAnsi" w:cs="Arial"/>
    </w:rPr>
  </w:style>
  <w:style w:type="character" w:customStyle="1" w:styleId="Slog45Znak">
    <w:name w:val="Slog45 Znak"/>
    <w:basedOn w:val="Privzetapisavaodstavka"/>
    <w:link w:val="Slog45"/>
    <w:rsid w:val="008872E2"/>
    <w:rPr>
      <w:rFonts w:asciiTheme="majorHAnsi" w:hAnsiTheme="majorHAnsi" w:cs="Arial"/>
    </w:rPr>
  </w:style>
  <w:style w:type="character" w:customStyle="1" w:styleId="Slog59Znak">
    <w:name w:val="Slog59 Znak"/>
    <w:basedOn w:val="Privzetapisavaodstavka"/>
    <w:link w:val="Slog59"/>
    <w:rsid w:val="00D3204F"/>
    <w:rPr>
      <w:rFonts w:asciiTheme="majorHAnsi" w:eastAsia="Times New Roman" w:hAnsiTheme="majorHAnsi" w:cs="Arial"/>
    </w:rPr>
  </w:style>
  <w:style w:type="table" w:customStyle="1" w:styleId="TableNormal">
    <w:name w:val="Table Normal"/>
    <w:uiPriority w:val="2"/>
    <w:semiHidden/>
    <w:unhideWhenUsed/>
    <w:qFormat/>
    <w:rsid w:val="00255462"/>
    <w:pPr>
      <w:widowControl w:val="0"/>
      <w:autoSpaceDE w:val="0"/>
      <w:autoSpaceDN w:val="0"/>
    </w:pPr>
    <w:rPr>
      <w:rFonts w:ascii="Calibri" w:hAnsi="Calibri"/>
      <w:lang w:val="en-US" w:eastAsia="en-US"/>
    </w:rPr>
    <w:tblPr>
      <w:tblInd w:w="0" w:type="dxa"/>
      <w:tblCellMar>
        <w:top w:w="0" w:type="dxa"/>
        <w:left w:w="0" w:type="dxa"/>
        <w:bottom w:w="0" w:type="dxa"/>
        <w:right w:w="0" w:type="dxa"/>
      </w:tblCellMar>
    </w:tblPr>
  </w:style>
  <w:style w:type="paragraph" w:customStyle="1" w:styleId="Slog46">
    <w:name w:val="Slog46"/>
    <w:basedOn w:val="Navaden"/>
    <w:link w:val="Slog46Znak"/>
    <w:qFormat/>
    <w:rsid w:val="00255462"/>
    <w:pPr>
      <w:numPr>
        <w:numId w:val="63"/>
      </w:numPr>
      <w:autoSpaceDE w:val="0"/>
      <w:autoSpaceDN w:val="0"/>
      <w:adjustRightInd w:val="0"/>
      <w:jc w:val="both"/>
    </w:pPr>
    <w:rPr>
      <w:rFonts w:asciiTheme="majorHAnsi" w:eastAsia="Times New Roman" w:hAnsiTheme="majorHAnsi" w:cs="Arial"/>
      <w:b/>
    </w:rPr>
  </w:style>
  <w:style w:type="character" w:customStyle="1" w:styleId="Slog46Znak">
    <w:name w:val="Slog46 Znak"/>
    <w:basedOn w:val="Privzetapisavaodstavka"/>
    <w:link w:val="Slog46"/>
    <w:rsid w:val="00255462"/>
    <w:rPr>
      <w:rFonts w:asciiTheme="majorHAnsi" w:eastAsia="Times New Roman" w:hAnsiTheme="majorHAnsi" w:cs="Arial"/>
      <w:b/>
    </w:rPr>
  </w:style>
  <w:style w:type="paragraph" w:customStyle="1" w:styleId="Slog47">
    <w:name w:val="Slog47"/>
    <w:basedOn w:val="Navaden"/>
    <w:link w:val="Slog47Znak"/>
    <w:qFormat/>
    <w:rsid w:val="00D34EDF"/>
    <w:pPr>
      <w:numPr>
        <w:numId w:val="64"/>
      </w:numPr>
      <w:jc w:val="both"/>
    </w:pPr>
    <w:rPr>
      <w:rFonts w:asciiTheme="majorHAnsi" w:hAnsiTheme="majorHAnsi" w:cs="Arial"/>
    </w:rPr>
  </w:style>
  <w:style w:type="character" w:customStyle="1" w:styleId="Slog47Znak">
    <w:name w:val="Slog47 Znak"/>
    <w:basedOn w:val="Privzetapisavaodstavka"/>
    <w:link w:val="Slog47"/>
    <w:rsid w:val="00D34EDF"/>
    <w:rPr>
      <w:rFonts w:asciiTheme="majorHAnsi" w:hAnsiTheme="majorHAnsi" w:cs="Arial"/>
    </w:rPr>
  </w:style>
  <w:style w:type="character" w:styleId="Nerazreenaomemba">
    <w:name w:val="Unresolved Mention"/>
    <w:basedOn w:val="Privzetapisavaodstavka"/>
    <w:uiPriority w:val="99"/>
    <w:semiHidden/>
    <w:unhideWhenUsed/>
    <w:rsid w:val="00585FCC"/>
    <w:rPr>
      <w:color w:val="605E5C"/>
      <w:shd w:val="clear" w:color="auto" w:fill="E1DFDD"/>
    </w:rPr>
  </w:style>
  <w:style w:type="paragraph" w:customStyle="1" w:styleId="Slog48">
    <w:name w:val="Slog48"/>
    <w:basedOn w:val="Navaden"/>
    <w:link w:val="Slog48Znak"/>
    <w:qFormat/>
    <w:rsid w:val="00E77B7A"/>
    <w:pPr>
      <w:numPr>
        <w:numId w:val="65"/>
      </w:numPr>
      <w:jc w:val="both"/>
    </w:pPr>
    <w:rPr>
      <w:rFonts w:asciiTheme="majorHAnsi" w:hAnsiTheme="majorHAnsi"/>
    </w:rPr>
  </w:style>
  <w:style w:type="character" w:customStyle="1" w:styleId="Slog48Znak">
    <w:name w:val="Slog48 Znak"/>
    <w:basedOn w:val="Privzetapisavaodstavka"/>
    <w:link w:val="Slog48"/>
    <w:rsid w:val="00E77B7A"/>
    <w:rPr>
      <w:rFonts w:asciiTheme="majorHAnsi" w:hAnsiTheme="majorHAnsi"/>
    </w:rPr>
  </w:style>
  <w:style w:type="paragraph" w:customStyle="1" w:styleId="Slog58">
    <w:name w:val="Slog58"/>
    <w:basedOn w:val="Navaden"/>
    <w:link w:val="Slog58Znak"/>
    <w:qFormat/>
    <w:rsid w:val="00C332B3"/>
    <w:pPr>
      <w:numPr>
        <w:numId w:val="66"/>
      </w:numPr>
      <w:jc w:val="both"/>
    </w:pPr>
    <w:rPr>
      <w:rFonts w:asciiTheme="majorHAnsi" w:hAnsiTheme="majorHAnsi" w:cstheme="majorHAnsi"/>
    </w:rPr>
  </w:style>
  <w:style w:type="character" w:customStyle="1" w:styleId="Slog58Znak">
    <w:name w:val="Slog58 Znak"/>
    <w:basedOn w:val="Privzetapisavaodstavka"/>
    <w:link w:val="Slog58"/>
    <w:rsid w:val="00C332B3"/>
    <w:rPr>
      <w:rFonts w:asciiTheme="majorHAnsi" w:hAnsiTheme="majorHAnsi" w:cstheme="majorHAnsi"/>
    </w:rPr>
  </w:style>
  <w:style w:type="paragraph" w:customStyle="1" w:styleId="Slog49">
    <w:name w:val="Slog49"/>
    <w:basedOn w:val="Navaden"/>
    <w:link w:val="Slog49Znak"/>
    <w:qFormat/>
    <w:rsid w:val="00970647"/>
    <w:pPr>
      <w:numPr>
        <w:numId w:val="67"/>
      </w:numPr>
      <w:jc w:val="both"/>
    </w:pPr>
    <w:rPr>
      <w:rFonts w:eastAsia="Times New Roman"/>
    </w:rPr>
  </w:style>
  <w:style w:type="character" w:customStyle="1" w:styleId="Slog49Znak">
    <w:name w:val="Slog49 Znak"/>
    <w:basedOn w:val="Privzetapisavaodstavka"/>
    <w:link w:val="Slog49"/>
    <w:rsid w:val="00970647"/>
    <w:rPr>
      <w:rFonts w:eastAsia="Times New Roman"/>
    </w:rPr>
  </w:style>
  <w:style w:type="paragraph" w:customStyle="1" w:styleId="Slog50">
    <w:name w:val="Slog50"/>
    <w:basedOn w:val="Navaden"/>
    <w:link w:val="Slog50Znak"/>
    <w:qFormat/>
    <w:rsid w:val="00B97D62"/>
    <w:pPr>
      <w:numPr>
        <w:numId w:val="68"/>
      </w:numPr>
    </w:pPr>
    <w:rPr>
      <w:rFonts w:asciiTheme="majorHAnsi" w:eastAsia="Times New Roman" w:hAnsiTheme="majorHAnsi" w:cs="Arial"/>
    </w:rPr>
  </w:style>
  <w:style w:type="character" w:customStyle="1" w:styleId="Slog50Znak">
    <w:name w:val="Slog50 Znak"/>
    <w:basedOn w:val="Privzetapisavaodstavka"/>
    <w:link w:val="Slog50"/>
    <w:rsid w:val="00B97D62"/>
    <w:rPr>
      <w:rFonts w:asciiTheme="majorHAnsi" w:eastAsia="Times New Roman" w:hAnsiTheme="majorHAnsi" w:cs="Arial"/>
    </w:rPr>
  </w:style>
  <w:style w:type="paragraph" w:customStyle="1" w:styleId="Slog57">
    <w:name w:val="Slog57"/>
    <w:basedOn w:val="Navaden"/>
    <w:link w:val="Slog57Znak"/>
    <w:qFormat/>
    <w:rsid w:val="004665DB"/>
    <w:pPr>
      <w:ind w:left="720" w:hanging="360"/>
    </w:pPr>
  </w:style>
  <w:style w:type="character" w:customStyle="1" w:styleId="Slog57Znak">
    <w:name w:val="Slog57 Znak"/>
    <w:basedOn w:val="Privzetapisavaodstavka"/>
    <w:link w:val="Slog57"/>
    <w:rsid w:val="004665DB"/>
  </w:style>
  <w:style w:type="paragraph" w:customStyle="1" w:styleId="Slog51">
    <w:name w:val="Slog51"/>
    <w:basedOn w:val="Navaden"/>
    <w:link w:val="Slog51Znak"/>
    <w:qFormat/>
    <w:rsid w:val="00BB58DA"/>
    <w:pPr>
      <w:numPr>
        <w:numId w:val="70"/>
      </w:numPr>
      <w:jc w:val="both"/>
    </w:pPr>
    <w:rPr>
      <w:rFonts w:asciiTheme="majorHAnsi" w:hAnsiTheme="majorHAnsi"/>
    </w:rPr>
  </w:style>
  <w:style w:type="character" w:customStyle="1" w:styleId="Slog51Znak">
    <w:name w:val="Slog51 Znak"/>
    <w:basedOn w:val="Privzetapisavaodstavka"/>
    <w:link w:val="Slog51"/>
    <w:rsid w:val="00BB58DA"/>
    <w:rPr>
      <w:rFonts w:asciiTheme="majorHAnsi" w:hAnsiTheme="majorHAnsi"/>
    </w:rPr>
  </w:style>
  <w:style w:type="paragraph" w:customStyle="1" w:styleId="Slog52">
    <w:name w:val="Slog52"/>
    <w:basedOn w:val="Navaden"/>
    <w:link w:val="Slog52Znak"/>
    <w:qFormat/>
    <w:rsid w:val="00C61692"/>
    <w:pPr>
      <w:numPr>
        <w:numId w:val="71"/>
      </w:numPr>
      <w:tabs>
        <w:tab w:val="left" w:pos="1728"/>
        <w:tab w:val="left" w:pos="7200"/>
      </w:tabs>
      <w:suppressAutoHyphens/>
      <w:jc w:val="both"/>
    </w:pPr>
    <w:rPr>
      <w:rFonts w:asciiTheme="majorHAnsi" w:eastAsia="Times New Roman" w:hAnsiTheme="majorHAnsi" w:cs="Arial"/>
    </w:rPr>
  </w:style>
  <w:style w:type="character" w:customStyle="1" w:styleId="Slog52Znak">
    <w:name w:val="Slog52 Znak"/>
    <w:basedOn w:val="Privzetapisavaodstavka"/>
    <w:link w:val="Slog52"/>
    <w:rsid w:val="00C61692"/>
    <w:rPr>
      <w:rFonts w:asciiTheme="majorHAnsi" w:eastAsia="Times New Roman" w:hAnsiTheme="majorHAnsi" w:cs="Arial"/>
    </w:rPr>
  </w:style>
  <w:style w:type="paragraph" w:customStyle="1" w:styleId="Slog53">
    <w:name w:val="Slog53"/>
    <w:basedOn w:val="Navaden"/>
    <w:link w:val="Slog53Znak"/>
    <w:qFormat/>
    <w:rsid w:val="001229AA"/>
    <w:pPr>
      <w:numPr>
        <w:numId w:val="72"/>
      </w:numPr>
      <w:tabs>
        <w:tab w:val="left" w:pos="1728"/>
        <w:tab w:val="left" w:pos="7200"/>
      </w:tabs>
      <w:jc w:val="both"/>
    </w:pPr>
    <w:rPr>
      <w:rFonts w:asciiTheme="majorHAnsi" w:eastAsia="Times New Roman" w:hAnsiTheme="majorHAnsi" w:cs="Arial"/>
    </w:rPr>
  </w:style>
  <w:style w:type="character" w:customStyle="1" w:styleId="Slog53Znak">
    <w:name w:val="Slog53 Znak"/>
    <w:basedOn w:val="Privzetapisavaodstavka"/>
    <w:link w:val="Slog53"/>
    <w:rsid w:val="001229AA"/>
    <w:rPr>
      <w:rFonts w:asciiTheme="majorHAnsi" w:eastAsia="Times New Roman" w:hAnsiTheme="majorHAnsi" w:cs="Arial"/>
    </w:rPr>
  </w:style>
  <w:style w:type="paragraph" w:customStyle="1" w:styleId="Slog54">
    <w:name w:val="Slog54"/>
    <w:basedOn w:val="Navaden"/>
    <w:link w:val="Slog54Znak"/>
    <w:qFormat/>
    <w:rsid w:val="001229AA"/>
    <w:pPr>
      <w:numPr>
        <w:numId w:val="73"/>
      </w:numPr>
    </w:pPr>
    <w:rPr>
      <w:rFonts w:asciiTheme="majorHAnsi" w:hAnsiTheme="majorHAnsi"/>
    </w:rPr>
  </w:style>
  <w:style w:type="character" w:customStyle="1" w:styleId="Slog54Znak">
    <w:name w:val="Slog54 Znak"/>
    <w:basedOn w:val="Privzetapisavaodstavka"/>
    <w:link w:val="Slog54"/>
    <w:rsid w:val="001229AA"/>
    <w:rPr>
      <w:rFonts w:asciiTheme="majorHAnsi" w:hAnsiTheme="majorHAnsi"/>
    </w:rPr>
  </w:style>
  <w:style w:type="paragraph" w:customStyle="1" w:styleId="Slog56">
    <w:name w:val="Slog56"/>
    <w:basedOn w:val="Navaden"/>
    <w:link w:val="Slog56Znak"/>
    <w:qFormat/>
    <w:rsid w:val="001229AA"/>
    <w:pPr>
      <w:numPr>
        <w:numId w:val="74"/>
      </w:numPr>
    </w:pPr>
    <w:rPr>
      <w:rFonts w:asciiTheme="majorHAnsi" w:hAnsiTheme="majorHAnsi" w:cstheme="majorHAnsi"/>
    </w:rPr>
  </w:style>
  <w:style w:type="character" w:customStyle="1" w:styleId="Slog56Znak">
    <w:name w:val="Slog56 Znak"/>
    <w:basedOn w:val="Privzetapisavaodstavka"/>
    <w:link w:val="Slog56"/>
    <w:rsid w:val="001229AA"/>
    <w:rPr>
      <w:rFonts w:asciiTheme="majorHAnsi" w:hAnsiTheme="majorHAnsi" w:cstheme="majorHAnsi"/>
    </w:rPr>
  </w:style>
  <w:style w:type="paragraph" w:customStyle="1" w:styleId="Slog62">
    <w:name w:val="Slog62"/>
    <w:basedOn w:val="Navaden"/>
    <w:link w:val="Slog62Znak"/>
    <w:qFormat/>
    <w:rsid w:val="00BF5B95"/>
    <w:pPr>
      <w:numPr>
        <w:numId w:val="75"/>
      </w:numPr>
      <w:tabs>
        <w:tab w:val="left" w:pos="1728"/>
        <w:tab w:val="left" w:pos="7200"/>
      </w:tabs>
      <w:jc w:val="both"/>
    </w:pPr>
    <w:rPr>
      <w:rFonts w:asciiTheme="majorHAnsi" w:eastAsia="Times New Roman" w:hAnsiTheme="majorHAnsi" w:cs="Arial"/>
    </w:rPr>
  </w:style>
  <w:style w:type="character" w:customStyle="1" w:styleId="Slog62Znak">
    <w:name w:val="Slog62 Znak"/>
    <w:basedOn w:val="Privzetapisavaodstavka"/>
    <w:link w:val="Slog62"/>
    <w:rsid w:val="00BF5B95"/>
    <w:rPr>
      <w:rFonts w:asciiTheme="majorHAnsi" w:eastAsia="Times New Roman" w:hAnsiTheme="majorHAnsi" w:cs="Arial"/>
    </w:rPr>
  </w:style>
  <w:style w:type="paragraph" w:customStyle="1" w:styleId="Slog63">
    <w:name w:val="Slog63"/>
    <w:basedOn w:val="Navaden"/>
    <w:link w:val="Slog63Znak"/>
    <w:qFormat/>
    <w:rsid w:val="00BF5B95"/>
    <w:pPr>
      <w:numPr>
        <w:numId w:val="76"/>
      </w:numPr>
      <w:tabs>
        <w:tab w:val="left" w:pos="1728"/>
        <w:tab w:val="left" w:pos="7200"/>
      </w:tabs>
      <w:jc w:val="both"/>
    </w:pPr>
    <w:rPr>
      <w:rFonts w:asciiTheme="majorHAnsi" w:eastAsia="Times New Roman" w:hAnsiTheme="majorHAnsi" w:cs="Arial"/>
    </w:rPr>
  </w:style>
  <w:style w:type="character" w:customStyle="1" w:styleId="Slog63Znak">
    <w:name w:val="Slog63 Znak"/>
    <w:basedOn w:val="Privzetapisavaodstavka"/>
    <w:link w:val="Slog63"/>
    <w:rsid w:val="00BF5B95"/>
    <w:rPr>
      <w:rFonts w:asciiTheme="majorHAnsi" w:eastAsia="Times New Roman" w:hAnsiTheme="majorHAnsi" w:cs="Arial"/>
    </w:rPr>
  </w:style>
  <w:style w:type="paragraph" w:customStyle="1" w:styleId="Slog64">
    <w:name w:val="Slog64"/>
    <w:basedOn w:val="Navaden"/>
    <w:link w:val="Slog64Znak"/>
    <w:qFormat/>
    <w:rsid w:val="00BF5B95"/>
    <w:pPr>
      <w:numPr>
        <w:numId w:val="77"/>
      </w:numPr>
      <w:tabs>
        <w:tab w:val="left" w:pos="1728"/>
        <w:tab w:val="left" w:pos="7200"/>
      </w:tabs>
      <w:jc w:val="both"/>
    </w:pPr>
    <w:rPr>
      <w:rFonts w:asciiTheme="majorHAnsi" w:eastAsia="Times New Roman" w:hAnsiTheme="majorHAnsi" w:cs="Arial"/>
    </w:rPr>
  </w:style>
  <w:style w:type="character" w:customStyle="1" w:styleId="Slog64Znak">
    <w:name w:val="Slog64 Znak"/>
    <w:basedOn w:val="Privzetapisavaodstavka"/>
    <w:link w:val="Slog64"/>
    <w:rsid w:val="00BF5B95"/>
    <w:rPr>
      <w:rFonts w:asciiTheme="majorHAnsi" w:eastAsia="Times New Roman" w:hAnsiTheme="majorHAnsi" w:cs="Arial"/>
    </w:rPr>
  </w:style>
  <w:style w:type="paragraph" w:customStyle="1" w:styleId="Slog65">
    <w:name w:val="Slog65"/>
    <w:basedOn w:val="Navaden"/>
    <w:link w:val="Slog65Znak"/>
    <w:qFormat/>
    <w:rsid w:val="009137E6"/>
    <w:pPr>
      <w:numPr>
        <w:numId w:val="78"/>
      </w:numPr>
      <w:tabs>
        <w:tab w:val="left" w:pos="1728"/>
        <w:tab w:val="left" w:pos="7200"/>
      </w:tabs>
      <w:jc w:val="both"/>
    </w:pPr>
    <w:rPr>
      <w:rFonts w:asciiTheme="majorHAnsi" w:eastAsia="Times New Roman" w:hAnsiTheme="majorHAnsi" w:cs="Arial"/>
    </w:rPr>
  </w:style>
  <w:style w:type="character" w:customStyle="1" w:styleId="Slog65Znak">
    <w:name w:val="Slog65 Znak"/>
    <w:basedOn w:val="Privzetapisavaodstavka"/>
    <w:link w:val="Slog65"/>
    <w:rsid w:val="009137E6"/>
    <w:rPr>
      <w:rFonts w:asciiTheme="majorHAnsi" w:eastAsia="Times New Roman" w:hAnsiTheme="majorHAnsi" w:cs="Arial"/>
    </w:rPr>
  </w:style>
  <w:style w:type="paragraph" w:customStyle="1" w:styleId="Slog66">
    <w:name w:val="Slog66"/>
    <w:basedOn w:val="Navaden"/>
    <w:link w:val="Slog66Znak"/>
    <w:qFormat/>
    <w:rsid w:val="009954C4"/>
    <w:pPr>
      <w:numPr>
        <w:numId w:val="79"/>
      </w:numPr>
      <w:tabs>
        <w:tab w:val="left" w:pos="1728"/>
        <w:tab w:val="left" w:pos="7200"/>
      </w:tabs>
      <w:jc w:val="both"/>
    </w:pPr>
    <w:rPr>
      <w:rFonts w:asciiTheme="majorHAnsi" w:eastAsia="Times New Roman" w:hAnsiTheme="majorHAnsi" w:cs="Arial"/>
    </w:rPr>
  </w:style>
  <w:style w:type="character" w:customStyle="1" w:styleId="Slog66Znak">
    <w:name w:val="Slog66 Znak"/>
    <w:basedOn w:val="Privzetapisavaodstavka"/>
    <w:link w:val="Slog66"/>
    <w:rsid w:val="009954C4"/>
    <w:rPr>
      <w:rFonts w:asciiTheme="majorHAnsi" w:eastAsia="Times New Roman" w:hAnsiTheme="majorHAnsi" w:cs="Arial"/>
    </w:rPr>
  </w:style>
  <w:style w:type="paragraph" w:customStyle="1" w:styleId="Slog67">
    <w:name w:val="Slog67"/>
    <w:basedOn w:val="Navaden"/>
    <w:link w:val="Slog67Znak"/>
    <w:qFormat/>
    <w:rsid w:val="00E07863"/>
    <w:pPr>
      <w:numPr>
        <w:numId w:val="80"/>
      </w:numPr>
    </w:pPr>
    <w:rPr>
      <w:b/>
      <w:bCs/>
      <w:color w:val="FF0000"/>
      <w:u w:val="single"/>
    </w:rPr>
  </w:style>
  <w:style w:type="character" w:customStyle="1" w:styleId="Slog67Znak">
    <w:name w:val="Slog67 Znak"/>
    <w:basedOn w:val="Privzetapisavaodstavka"/>
    <w:link w:val="Slog67"/>
    <w:rsid w:val="00E07863"/>
    <w:rPr>
      <w:b/>
      <w:bCs/>
      <w:color w:val="FF0000"/>
      <w:u w:val="single"/>
    </w:rPr>
  </w:style>
  <w:style w:type="paragraph" w:customStyle="1" w:styleId="Slog69">
    <w:name w:val="Slog69"/>
    <w:basedOn w:val="Navaden"/>
    <w:link w:val="Slog69Znak"/>
    <w:qFormat/>
    <w:rsid w:val="0052170E"/>
    <w:pPr>
      <w:numPr>
        <w:numId w:val="81"/>
      </w:numPr>
      <w:ind w:left="447"/>
    </w:pPr>
    <w:rPr>
      <w:rFonts w:eastAsia="Times New Roman"/>
    </w:rPr>
  </w:style>
  <w:style w:type="character" w:customStyle="1" w:styleId="Slog69Znak">
    <w:name w:val="Slog69 Znak"/>
    <w:basedOn w:val="Privzetapisavaodstavka"/>
    <w:link w:val="Slog69"/>
    <w:rsid w:val="0052170E"/>
    <w:rPr>
      <w:rFonts w:eastAsia="Times New Roman"/>
    </w:rPr>
  </w:style>
  <w:style w:type="paragraph" w:customStyle="1" w:styleId="Slog70">
    <w:name w:val="Slog70"/>
    <w:basedOn w:val="Navaden"/>
    <w:link w:val="Slog70Znak"/>
    <w:qFormat/>
    <w:rsid w:val="0052170E"/>
    <w:pPr>
      <w:numPr>
        <w:numId w:val="82"/>
      </w:numPr>
    </w:pPr>
    <w:rPr>
      <w:rFonts w:asciiTheme="majorHAnsi" w:eastAsia="Times New Roman" w:hAnsiTheme="majorHAnsi" w:cstheme="majorHAnsi"/>
    </w:rPr>
  </w:style>
  <w:style w:type="character" w:customStyle="1" w:styleId="Slog70Znak">
    <w:name w:val="Slog70 Znak"/>
    <w:basedOn w:val="Privzetapisavaodstavka"/>
    <w:link w:val="Slog70"/>
    <w:rsid w:val="0052170E"/>
    <w:rPr>
      <w:rFonts w:asciiTheme="majorHAnsi" w:eastAsia="Times New Roman" w:hAnsiTheme="majorHAnsi" w:cstheme="majorHAnsi"/>
    </w:rPr>
  </w:style>
  <w:style w:type="paragraph" w:styleId="Revizija">
    <w:name w:val="Revision"/>
    <w:hidden/>
    <w:uiPriority w:val="99"/>
    <w:semiHidden/>
    <w:rsid w:val="005C0EAD"/>
  </w:style>
  <w:style w:type="paragraph" w:customStyle="1" w:styleId="Slog71">
    <w:name w:val="Slog71"/>
    <w:basedOn w:val="Navaden"/>
    <w:link w:val="Slog71Znak"/>
    <w:qFormat/>
    <w:rsid w:val="00DF4AE6"/>
    <w:pPr>
      <w:numPr>
        <w:numId w:val="83"/>
      </w:numPr>
      <w:ind w:left="306"/>
    </w:pPr>
    <w:rPr>
      <w:rFonts w:asciiTheme="majorHAnsi" w:hAnsiTheme="majorHAnsi" w:cstheme="majorHAnsi"/>
    </w:rPr>
  </w:style>
  <w:style w:type="character" w:customStyle="1" w:styleId="Slog71Znak">
    <w:name w:val="Slog71 Znak"/>
    <w:basedOn w:val="Privzetapisavaodstavka"/>
    <w:link w:val="Slog71"/>
    <w:rsid w:val="00DF4AE6"/>
    <w:rPr>
      <w:rFonts w:asciiTheme="majorHAnsi" w:hAnsiTheme="majorHAnsi" w:cstheme="majorHAnsi"/>
    </w:rPr>
  </w:style>
  <w:style w:type="paragraph" w:customStyle="1" w:styleId="Slog72">
    <w:name w:val="Slog72"/>
    <w:basedOn w:val="Navaden"/>
    <w:link w:val="Slog72Znak"/>
    <w:qFormat/>
    <w:rsid w:val="003314D1"/>
    <w:pPr>
      <w:numPr>
        <w:numId w:val="84"/>
      </w:numPr>
      <w:jc w:val="both"/>
    </w:pPr>
    <w:rPr>
      <w:rFonts w:asciiTheme="majorHAnsi" w:hAnsiTheme="majorHAnsi" w:cstheme="majorHAnsi"/>
    </w:rPr>
  </w:style>
  <w:style w:type="character" w:customStyle="1" w:styleId="Slog72Znak">
    <w:name w:val="Slog72 Znak"/>
    <w:basedOn w:val="Privzetapisavaodstavka"/>
    <w:link w:val="Slog72"/>
    <w:rsid w:val="003314D1"/>
    <w:rPr>
      <w:rFonts w:asciiTheme="majorHAnsi" w:hAnsiTheme="majorHAnsi" w:cstheme="majorHAnsi"/>
    </w:rPr>
  </w:style>
  <w:style w:type="paragraph" w:customStyle="1" w:styleId="Slog73">
    <w:name w:val="Slog73"/>
    <w:basedOn w:val="Navaden-zamik"/>
    <w:link w:val="Slog73Znak"/>
    <w:qFormat/>
    <w:rsid w:val="00C6441D"/>
    <w:pPr>
      <w:numPr>
        <w:numId w:val="86"/>
      </w:numPr>
      <w:tabs>
        <w:tab w:val="left" w:pos="3570"/>
      </w:tabs>
    </w:pPr>
    <w:rPr>
      <w:rFonts w:asciiTheme="majorHAnsi" w:hAnsiTheme="majorHAnsi" w:cstheme="majorHAnsi"/>
      <w:sz w:val="28"/>
      <w:szCs w:val="28"/>
    </w:rPr>
  </w:style>
  <w:style w:type="character" w:customStyle="1" w:styleId="Navaden-zamikZnak">
    <w:name w:val="Navaden - zamik Znak"/>
    <w:basedOn w:val="Privzetapisavaodstavka"/>
    <w:link w:val="Navaden-zamik"/>
    <w:uiPriority w:val="99"/>
    <w:rsid w:val="00C6441D"/>
    <w:rPr>
      <w:rFonts w:ascii="Times New Roman" w:eastAsia="Times New Roman" w:hAnsi="Times New Roman"/>
      <w:sz w:val="24"/>
      <w:szCs w:val="24"/>
    </w:rPr>
  </w:style>
  <w:style w:type="character" w:customStyle="1" w:styleId="Slog73Znak">
    <w:name w:val="Slog73 Znak"/>
    <w:basedOn w:val="Navaden-zamikZnak"/>
    <w:link w:val="Slog73"/>
    <w:rsid w:val="00C6441D"/>
    <w:rPr>
      <w:rFonts w:asciiTheme="majorHAnsi" w:eastAsia="Times New Roman" w:hAnsiTheme="majorHAnsi" w:cstheme="majorHAnsi"/>
      <w:sz w:val="28"/>
      <w:szCs w:val="28"/>
    </w:rPr>
  </w:style>
  <w:style w:type="table" w:customStyle="1" w:styleId="TableNormal1">
    <w:name w:val="Table Normal1"/>
    <w:uiPriority w:val="2"/>
    <w:semiHidden/>
    <w:unhideWhenUsed/>
    <w:qFormat/>
    <w:rsid w:val="00483438"/>
    <w:pPr>
      <w:widowControl w:val="0"/>
      <w:autoSpaceDE w:val="0"/>
      <w:autoSpaceDN w:val="0"/>
    </w:pPr>
    <w:rPr>
      <w:rFonts w:ascii="Calibri" w:hAnsi="Calibri"/>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F93739"/>
    <w:pPr>
      <w:widowControl w:val="0"/>
      <w:autoSpaceDE w:val="0"/>
      <w:autoSpaceDN w:val="0"/>
    </w:pPr>
    <w:rPr>
      <w:rFonts w:eastAsia="Arial"/>
      <w:lang w:val="sl" w:eastAsia="s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55766703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35193354">
      <w:bodyDiv w:val="1"/>
      <w:marLeft w:val="0"/>
      <w:marRight w:val="0"/>
      <w:marTop w:val="0"/>
      <w:marBottom w:val="0"/>
      <w:divBdr>
        <w:top w:val="none" w:sz="0" w:space="0" w:color="auto"/>
        <w:left w:val="none" w:sz="0" w:space="0" w:color="auto"/>
        <w:bottom w:val="none" w:sz="0" w:space="0" w:color="auto"/>
        <w:right w:val="none" w:sz="0" w:space="0" w:color="auto"/>
      </w:divBdr>
    </w:div>
    <w:div w:id="871456841">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886992605">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993484500">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126048390">
      <w:bodyDiv w:val="1"/>
      <w:marLeft w:val="0"/>
      <w:marRight w:val="0"/>
      <w:marTop w:val="0"/>
      <w:marBottom w:val="0"/>
      <w:divBdr>
        <w:top w:val="none" w:sz="0" w:space="0" w:color="auto"/>
        <w:left w:val="none" w:sz="0" w:space="0" w:color="auto"/>
        <w:bottom w:val="none" w:sz="0" w:space="0" w:color="auto"/>
        <w:right w:val="none" w:sz="0" w:space="0" w:color="auto"/>
      </w:divBdr>
    </w:div>
    <w:div w:id="1213614114">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12103684">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73579934">
      <w:bodyDiv w:val="1"/>
      <w:marLeft w:val="0"/>
      <w:marRight w:val="0"/>
      <w:marTop w:val="0"/>
      <w:marBottom w:val="0"/>
      <w:divBdr>
        <w:top w:val="none" w:sz="0" w:space="0" w:color="auto"/>
        <w:left w:val="none" w:sz="0" w:space="0" w:color="auto"/>
        <w:bottom w:val="none" w:sz="0" w:space="0" w:color="auto"/>
        <w:right w:val="none" w:sz="0" w:space="0" w:color="auto"/>
      </w:divBdr>
    </w:div>
    <w:div w:id="1412657034">
      <w:bodyDiv w:val="1"/>
      <w:marLeft w:val="0"/>
      <w:marRight w:val="0"/>
      <w:marTop w:val="0"/>
      <w:marBottom w:val="0"/>
      <w:divBdr>
        <w:top w:val="none" w:sz="0" w:space="0" w:color="auto"/>
        <w:left w:val="none" w:sz="0" w:space="0" w:color="auto"/>
        <w:bottom w:val="none" w:sz="0" w:space="0" w:color="auto"/>
        <w:right w:val="none" w:sz="0" w:space="0" w:color="auto"/>
      </w:divBdr>
    </w:div>
    <w:div w:id="1493907008">
      <w:bodyDiv w:val="1"/>
      <w:marLeft w:val="0"/>
      <w:marRight w:val="0"/>
      <w:marTop w:val="0"/>
      <w:marBottom w:val="0"/>
      <w:divBdr>
        <w:top w:val="none" w:sz="0" w:space="0" w:color="auto"/>
        <w:left w:val="none" w:sz="0" w:space="0" w:color="auto"/>
        <w:bottom w:val="none" w:sz="0" w:space="0" w:color="auto"/>
        <w:right w:val="none" w:sz="0" w:space="0" w:color="auto"/>
      </w:divBdr>
    </w:div>
    <w:div w:id="1649279706">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098861590">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8C40D4F8EE84DCF9AA774276716CFE7"/>
        <w:category>
          <w:name w:val="Splošno"/>
          <w:gallery w:val="placeholder"/>
        </w:category>
        <w:types>
          <w:type w:val="bbPlcHdr"/>
        </w:types>
        <w:behaviors>
          <w:behavior w:val="content"/>
        </w:behaviors>
        <w:guid w:val="{DC0FC156-8D4A-4C97-A15B-67A4CE764A9C}"/>
      </w:docPartPr>
      <w:docPartBody>
        <w:p w:rsidR="002C3ABB" w:rsidRDefault="002C3ABB" w:rsidP="002C3ABB">
          <w:pPr>
            <w:pStyle w:val="68C40D4F8EE84DCF9AA774276716CFE7"/>
          </w:pPr>
          <w:r w:rsidRPr="00D1557D">
            <w:rPr>
              <w:rStyle w:val="Besedilooznabemesta"/>
            </w:rPr>
            <w:t>Kliknite ali tapnite tukaj, če želite vnesti besedilo.</w:t>
          </w:r>
        </w:p>
      </w:docPartBody>
    </w:docPart>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0401A"/>
    <w:rsid w:val="00035393"/>
    <w:rsid w:val="000B5623"/>
    <w:rsid w:val="000D59FF"/>
    <w:rsid w:val="000E6D52"/>
    <w:rsid w:val="00113327"/>
    <w:rsid w:val="00145C13"/>
    <w:rsid w:val="001736EE"/>
    <w:rsid w:val="00195C09"/>
    <w:rsid w:val="001A6051"/>
    <w:rsid w:val="00206641"/>
    <w:rsid w:val="00256287"/>
    <w:rsid w:val="00271C58"/>
    <w:rsid w:val="00287C2F"/>
    <w:rsid w:val="002C3ABB"/>
    <w:rsid w:val="003327F5"/>
    <w:rsid w:val="00382019"/>
    <w:rsid w:val="00494E87"/>
    <w:rsid w:val="004B5CD4"/>
    <w:rsid w:val="004B6969"/>
    <w:rsid w:val="00510A0C"/>
    <w:rsid w:val="0056568C"/>
    <w:rsid w:val="006361A4"/>
    <w:rsid w:val="00652B4A"/>
    <w:rsid w:val="00664D9C"/>
    <w:rsid w:val="006E2AC4"/>
    <w:rsid w:val="006F0097"/>
    <w:rsid w:val="0072277B"/>
    <w:rsid w:val="00787AAC"/>
    <w:rsid w:val="007C2916"/>
    <w:rsid w:val="00836092"/>
    <w:rsid w:val="00901A3F"/>
    <w:rsid w:val="009042B8"/>
    <w:rsid w:val="00930818"/>
    <w:rsid w:val="00971493"/>
    <w:rsid w:val="00A62092"/>
    <w:rsid w:val="00A67FB1"/>
    <w:rsid w:val="00A76C71"/>
    <w:rsid w:val="00A94F97"/>
    <w:rsid w:val="00B0279A"/>
    <w:rsid w:val="00B05C4E"/>
    <w:rsid w:val="00B73E84"/>
    <w:rsid w:val="00C603D0"/>
    <w:rsid w:val="00D12D30"/>
    <w:rsid w:val="00D41F07"/>
    <w:rsid w:val="00E0384B"/>
    <w:rsid w:val="00E206F3"/>
    <w:rsid w:val="00E40AD9"/>
    <w:rsid w:val="00EE6094"/>
    <w:rsid w:val="00FA0F0C"/>
    <w:rsid w:val="00FD55F9"/>
    <w:rsid w:val="00FF4DD9"/>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5C09"/>
    <w:rPr>
      <w:color w:val="808080"/>
    </w:rPr>
  </w:style>
  <w:style w:type="paragraph" w:customStyle="1" w:styleId="68C40D4F8EE84DCF9AA774276716CFE7">
    <w:name w:val="68C40D4F8EE84DCF9AA774276716CFE7"/>
    <w:rsid w:val="002C3ABB"/>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539282-0B3B-4864-8902-1B8C2CAE1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7465</Words>
  <Characters>45853</Characters>
  <Application>Microsoft Office Word</Application>
  <DocSecurity>0</DocSecurity>
  <Lines>382</Lines>
  <Paragraphs>106</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53212</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2024-04-16T13:03:00Z</cp:lastPrinted>
  <dcterms:created xsi:type="dcterms:W3CDTF">2025-03-17T06:58:00Z</dcterms:created>
  <dcterms:modified xsi:type="dcterms:W3CDTF">2025-03-17T06:58:00Z</dcterms:modified>
</cp:coreProperties>
</file>